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3738" w14:textId="13037D5F" w:rsidR="00481094" w:rsidRPr="00702C30" w:rsidRDefault="00481094" w:rsidP="00DC71FA">
      <w:pPr>
        <w:spacing w:after="0" w:line="240" w:lineRule="auto"/>
        <w:jc w:val="center"/>
        <w:rPr>
          <w:rFonts w:cs="Arial"/>
          <w:b/>
          <w:bCs/>
        </w:rPr>
      </w:pPr>
      <w:bookmarkStart w:id="0" w:name="_Hlk201537284"/>
      <w:r w:rsidRPr="00702C30">
        <w:rPr>
          <w:rFonts w:cs="Arial"/>
          <w:b/>
          <w:bCs/>
        </w:rPr>
        <w:t xml:space="preserve">UMOWA nr </w:t>
      </w:r>
      <w:r w:rsidR="00CA05F5">
        <w:rPr>
          <w:rFonts w:cs="Arial"/>
          <w:b/>
          <w:bCs/>
        </w:rPr>
        <w:t>……………….</w:t>
      </w:r>
    </w:p>
    <w:p w14:paraId="63393390" w14:textId="77777777" w:rsidR="00481094" w:rsidRPr="00702C30" w:rsidRDefault="00481094" w:rsidP="00481094">
      <w:pPr>
        <w:spacing w:after="0" w:line="240" w:lineRule="auto"/>
        <w:jc w:val="both"/>
        <w:rPr>
          <w:rFonts w:cs="Arial"/>
          <w:b/>
          <w:bCs/>
        </w:rPr>
      </w:pPr>
    </w:p>
    <w:p w14:paraId="247BFB73" w14:textId="77777777" w:rsidR="00481094" w:rsidRPr="00702C30" w:rsidRDefault="00481094" w:rsidP="00481094">
      <w:pPr>
        <w:spacing w:after="0" w:line="240" w:lineRule="auto"/>
        <w:jc w:val="both"/>
        <w:rPr>
          <w:rFonts w:cs="Arial"/>
          <w:b/>
          <w:bCs/>
        </w:rPr>
      </w:pPr>
      <w:r w:rsidRPr="00702C30">
        <w:rPr>
          <w:rFonts w:cs="Arial"/>
          <w:bCs/>
        </w:rPr>
        <w:t xml:space="preserve">zawarta dnia </w:t>
      </w:r>
      <w:r w:rsidR="009F7A32">
        <w:rPr>
          <w:rFonts w:cs="Arial"/>
          <w:bCs/>
        </w:rPr>
        <w:t>……………</w:t>
      </w:r>
      <w:r w:rsidR="00BE03FA">
        <w:rPr>
          <w:rFonts w:cs="Arial"/>
          <w:bCs/>
        </w:rPr>
        <w:t xml:space="preserve">2025 </w:t>
      </w:r>
      <w:r w:rsidRPr="00702C30">
        <w:rPr>
          <w:rFonts w:cs="Arial"/>
          <w:bCs/>
        </w:rPr>
        <w:t>roku w Krakowie, pomiędzy:</w:t>
      </w:r>
    </w:p>
    <w:p w14:paraId="436A1FFA" w14:textId="77777777" w:rsidR="00481094" w:rsidRPr="00702C30" w:rsidRDefault="00481094" w:rsidP="00481094">
      <w:pPr>
        <w:spacing w:after="0" w:line="240" w:lineRule="auto"/>
        <w:jc w:val="both"/>
        <w:rPr>
          <w:rFonts w:cs="Arial"/>
          <w:b/>
          <w:bCs/>
        </w:rPr>
      </w:pPr>
    </w:p>
    <w:p w14:paraId="5959924F" w14:textId="77777777" w:rsidR="00481094" w:rsidRPr="00702C30" w:rsidRDefault="00481094" w:rsidP="00481094">
      <w:pPr>
        <w:spacing w:after="0" w:line="240" w:lineRule="auto"/>
        <w:jc w:val="both"/>
        <w:rPr>
          <w:rFonts w:cs="Arial"/>
        </w:rPr>
      </w:pPr>
      <w:r w:rsidRPr="00702C30">
        <w:rPr>
          <w:rFonts w:cs="Arial"/>
          <w:b/>
          <w:bCs/>
        </w:rPr>
        <w:t xml:space="preserve">ORLEN OIL Sp. z o.o. z siedzibą w </w:t>
      </w:r>
      <w:r>
        <w:rPr>
          <w:rFonts w:cs="Arial"/>
          <w:b/>
          <w:bCs/>
        </w:rPr>
        <w:t>Gdańsku</w:t>
      </w:r>
      <w:r w:rsidRPr="00702C30">
        <w:rPr>
          <w:rFonts w:cs="Arial"/>
          <w:b/>
          <w:bCs/>
        </w:rPr>
        <w:t xml:space="preserve"> (</w:t>
      </w:r>
      <w:r>
        <w:rPr>
          <w:rFonts w:cs="Arial"/>
          <w:b/>
          <w:bCs/>
        </w:rPr>
        <w:t>80</w:t>
      </w:r>
      <w:r w:rsidRPr="00702C30">
        <w:rPr>
          <w:rFonts w:cs="Arial"/>
          <w:b/>
          <w:bCs/>
        </w:rPr>
        <w:t>-</w:t>
      </w:r>
      <w:r>
        <w:rPr>
          <w:rFonts w:cs="Arial"/>
          <w:b/>
          <w:bCs/>
        </w:rPr>
        <w:t>718</w:t>
      </w:r>
      <w:r w:rsidRPr="00702C30">
        <w:rPr>
          <w:rFonts w:cs="Arial"/>
          <w:b/>
          <w:bCs/>
        </w:rPr>
        <w:t xml:space="preserve">), przy ul. </w:t>
      </w:r>
      <w:r>
        <w:rPr>
          <w:rFonts w:cs="Arial"/>
          <w:b/>
          <w:bCs/>
        </w:rPr>
        <w:t>Elbląs</w:t>
      </w:r>
      <w:r w:rsidR="00891231">
        <w:rPr>
          <w:rFonts w:cs="Arial"/>
          <w:b/>
          <w:bCs/>
        </w:rPr>
        <w:t>kiej</w:t>
      </w:r>
      <w:r>
        <w:rPr>
          <w:rFonts w:cs="Arial"/>
          <w:b/>
          <w:bCs/>
        </w:rPr>
        <w:t>135</w:t>
      </w:r>
      <w:r w:rsidRPr="00702C30">
        <w:rPr>
          <w:rFonts w:cs="Arial"/>
        </w:rPr>
        <w:t xml:space="preserve">, </w:t>
      </w:r>
    </w:p>
    <w:p w14:paraId="5C4ECE65" w14:textId="77777777" w:rsidR="00481094" w:rsidRPr="00702C30" w:rsidRDefault="00481094" w:rsidP="00481094">
      <w:pPr>
        <w:spacing w:after="0" w:line="240" w:lineRule="auto"/>
        <w:jc w:val="both"/>
        <w:rPr>
          <w:rFonts w:cs="Arial"/>
        </w:rPr>
      </w:pPr>
      <w:r w:rsidRPr="00702C30">
        <w:rPr>
          <w:rFonts w:cs="Arial"/>
        </w:rPr>
        <w:t xml:space="preserve">wpisaną do rejestru przedsiębiorców Krajowego Rejestru Sądowego prowadzonego przez Sąd Rejonowy dla </w:t>
      </w:r>
      <w:r>
        <w:rPr>
          <w:rFonts w:cs="Arial"/>
        </w:rPr>
        <w:t>Gdańska-Północ w Gdańsku, VII</w:t>
      </w:r>
      <w:r w:rsidRPr="00702C30">
        <w:rPr>
          <w:rFonts w:cs="Arial"/>
        </w:rPr>
        <w:t xml:space="preserve"> Wydział Gospodarczy Krajowego Rejestru Sądowego, pod numerem KRS 0000102722, posiadająca </w:t>
      </w:r>
      <w:r w:rsidRPr="00702C30">
        <w:rPr>
          <w:rFonts w:cs="Arial"/>
          <w:bCs/>
        </w:rPr>
        <w:t>NIP: 675</w:t>
      </w:r>
      <w:r w:rsidRPr="00702C30">
        <w:rPr>
          <w:rFonts w:cs="Arial"/>
          <w:bCs/>
        </w:rPr>
        <w:noBreakHyphen/>
        <w:t>11</w:t>
      </w:r>
      <w:r w:rsidRPr="00702C30">
        <w:rPr>
          <w:rFonts w:cs="Arial"/>
          <w:bCs/>
        </w:rPr>
        <w:noBreakHyphen/>
        <w:t>90</w:t>
      </w:r>
      <w:r w:rsidRPr="00702C30">
        <w:rPr>
          <w:rFonts w:cs="Arial"/>
          <w:bCs/>
        </w:rPr>
        <w:noBreakHyphen/>
        <w:t>702</w:t>
      </w:r>
      <w:r w:rsidRPr="00702C30">
        <w:rPr>
          <w:rFonts w:cs="Arial"/>
        </w:rPr>
        <w:t xml:space="preserve"> oraz REGON 351492391, BDO 000026</w:t>
      </w:r>
      <w:r w:rsidR="00BE46CC">
        <w:rPr>
          <w:rFonts w:cs="Arial"/>
        </w:rPr>
        <w:t>3</w:t>
      </w:r>
      <w:r w:rsidRPr="00702C30">
        <w:rPr>
          <w:rFonts w:cs="Arial"/>
        </w:rPr>
        <w:t xml:space="preserve">43 o kapitale zakładowym w wysokości </w:t>
      </w:r>
      <w:r>
        <w:rPr>
          <w:rFonts w:cs="Arial"/>
        </w:rPr>
        <w:t>342</w:t>
      </w:r>
      <w:r w:rsidRPr="00702C30">
        <w:rPr>
          <w:rFonts w:cs="Arial"/>
        </w:rPr>
        <w:t> </w:t>
      </w:r>
      <w:r>
        <w:rPr>
          <w:rFonts w:cs="Arial"/>
        </w:rPr>
        <w:t>365</w:t>
      </w:r>
      <w:r w:rsidRPr="00702C30">
        <w:rPr>
          <w:rFonts w:cs="Arial"/>
        </w:rPr>
        <w:t> 000 zł,</w:t>
      </w:r>
    </w:p>
    <w:p w14:paraId="5650CF88" w14:textId="77777777" w:rsidR="00481094" w:rsidRPr="00702C30" w:rsidRDefault="00481094" w:rsidP="00481094">
      <w:pPr>
        <w:spacing w:after="0" w:line="240" w:lineRule="auto"/>
        <w:jc w:val="both"/>
        <w:rPr>
          <w:rFonts w:cs="Arial"/>
          <w:lang w:val="en-US"/>
        </w:rPr>
      </w:pPr>
      <w:r w:rsidRPr="00702C30">
        <w:rPr>
          <w:rFonts w:cs="Arial"/>
          <w:lang w:val="en-US"/>
        </w:rPr>
        <w:t>reprezentowaną przez:</w:t>
      </w:r>
    </w:p>
    <w:p w14:paraId="75368240" w14:textId="77777777" w:rsidR="00481094" w:rsidRPr="00702C30" w:rsidRDefault="00481094" w:rsidP="00481094">
      <w:pPr>
        <w:spacing w:after="0" w:line="240" w:lineRule="auto"/>
        <w:jc w:val="both"/>
        <w:rPr>
          <w:rFonts w:cs="Arial"/>
          <w:lang w:val="en-US"/>
        </w:rPr>
      </w:pPr>
    </w:p>
    <w:p w14:paraId="472FB607" w14:textId="77777777" w:rsidR="00481094" w:rsidRPr="00702C30" w:rsidRDefault="00481094" w:rsidP="00BE46CC">
      <w:pPr>
        <w:numPr>
          <w:ilvl w:val="0"/>
          <w:numId w:val="23"/>
        </w:numPr>
        <w:spacing w:after="0" w:line="240" w:lineRule="auto"/>
        <w:jc w:val="both"/>
        <w:rPr>
          <w:rFonts w:cs="Arial"/>
        </w:rPr>
      </w:pPr>
      <w:r>
        <w:rPr>
          <w:rFonts w:cs="Arial"/>
        </w:rPr>
        <w:t>……………………………………</w:t>
      </w:r>
      <w:r w:rsidR="00F03177">
        <w:rPr>
          <w:rFonts w:cs="Arial"/>
        </w:rPr>
        <w:t>……………</w:t>
      </w:r>
    </w:p>
    <w:p w14:paraId="0C671039" w14:textId="77777777" w:rsidR="00481094" w:rsidRPr="00702C30" w:rsidRDefault="00481094" w:rsidP="00BE46CC">
      <w:pPr>
        <w:numPr>
          <w:ilvl w:val="0"/>
          <w:numId w:val="23"/>
        </w:numPr>
        <w:spacing w:after="0" w:line="240" w:lineRule="auto"/>
        <w:jc w:val="both"/>
        <w:rPr>
          <w:rFonts w:cs="Arial"/>
        </w:rPr>
      </w:pPr>
      <w:r>
        <w:rPr>
          <w:rFonts w:cs="Arial"/>
        </w:rPr>
        <w:t>……………………………………</w:t>
      </w:r>
      <w:r w:rsidR="00F03177">
        <w:rPr>
          <w:rFonts w:cs="Arial"/>
        </w:rPr>
        <w:t>……………</w:t>
      </w:r>
    </w:p>
    <w:p w14:paraId="68E620D6" w14:textId="77777777" w:rsidR="00481094" w:rsidRPr="00702C30" w:rsidRDefault="00481094" w:rsidP="00481094">
      <w:pPr>
        <w:spacing w:after="0" w:line="240" w:lineRule="auto"/>
        <w:jc w:val="both"/>
        <w:rPr>
          <w:rFonts w:cs="Arial"/>
        </w:rPr>
      </w:pPr>
    </w:p>
    <w:p w14:paraId="5F86B28B"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Zamawiającym</w:t>
      </w:r>
      <w:r w:rsidRPr="00702C30">
        <w:rPr>
          <w:rFonts w:cs="Arial"/>
          <w:bCs/>
        </w:rPr>
        <w:t>” lub „</w:t>
      </w:r>
      <w:r w:rsidR="008F699E">
        <w:rPr>
          <w:rFonts w:cs="Arial"/>
          <w:b/>
          <w:bCs/>
        </w:rPr>
        <w:t>ORLEN</w:t>
      </w:r>
      <w:r w:rsidR="00103F29">
        <w:rPr>
          <w:rFonts w:cs="Arial"/>
          <w:b/>
          <w:bCs/>
        </w:rPr>
        <w:t xml:space="preserve"> OIL</w:t>
      </w:r>
      <w:r w:rsidRPr="00702C30">
        <w:rPr>
          <w:rFonts w:cs="Arial"/>
          <w:bCs/>
        </w:rPr>
        <w:t>”,</w:t>
      </w:r>
    </w:p>
    <w:p w14:paraId="4D7C618D" w14:textId="77777777" w:rsidR="00481094" w:rsidRPr="00702C30" w:rsidRDefault="00481094" w:rsidP="00481094">
      <w:pPr>
        <w:spacing w:after="0" w:line="240" w:lineRule="auto"/>
        <w:jc w:val="both"/>
        <w:rPr>
          <w:rFonts w:cs="Arial"/>
          <w:b/>
          <w:bCs/>
        </w:rPr>
      </w:pPr>
      <w:r w:rsidRPr="00702C30">
        <w:rPr>
          <w:rFonts w:cs="Arial"/>
          <w:b/>
          <w:bCs/>
        </w:rPr>
        <w:t>a</w:t>
      </w:r>
    </w:p>
    <w:p w14:paraId="6883EABB" w14:textId="77777777" w:rsidR="00CA05F5" w:rsidRDefault="00CA05F5" w:rsidP="00C13DF1">
      <w:pPr>
        <w:spacing w:after="0" w:line="240" w:lineRule="auto"/>
        <w:jc w:val="both"/>
        <w:rPr>
          <w:rFonts w:cs="Arial"/>
          <w:b/>
          <w:bCs/>
        </w:rPr>
      </w:pPr>
      <w:r>
        <w:rPr>
          <w:rFonts w:cs="Arial"/>
          <w:b/>
          <w:bCs/>
        </w:rPr>
        <w:t>…………………………………………..</w:t>
      </w:r>
    </w:p>
    <w:p w14:paraId="0BAC46F4" w14:textId="2C9F5B06" w:rsidR="00C13DF1" w:rsidRDefault="00CA05F5" w:rsidP="00C13DF1">
      <w:pPr>
        <w:spacing w:after="0" w:line="240" w:lineRule="auto"/>
        <w:jc w:val="both"/>
        <w:rPr>
          <w:rFonts w:cs="Arial"/>
        </w:rPr>
      </w:pPr>
      <w:r>
        <w:rPr>
          <w:rFonts w:cs="Arial"/>
          <w:b/>
          <w:bCs/>
        </w:rPr>
        <w:t>………………………………………………..</w:t>
      </w:r>
      <w:r w:rsidR="00C13DF1">
        <w:rPr>
          <w:rFonts w:cs="Arial"/>
        </w:rPr>
        <w:t>,</w:t>
      </w:r>
    </w:p>
    <w:p w14:paraId="6B2AAE38" w14:textId="77777777" w:rsidR="00C2000E" w:rsidRPr="006F4AAC" w:rsidRDefault="00D336A7" w:rsidP="006F4AAC">
      <w:pPr>
        <w:spacing w:after="0" w:line="240" w:lineRule="auto"/>
        <w:jc w:val="both"/>
        <w:rPr>
          <w:rFonts w:cs="Arial"/>
        </w:rPr>
      </w:pPr>
      <w:r>
        <w:rPr>
          <w:rFonts w:cs="Arial"/>
        </w:rPr>
        <w:t xml:space="preserve">, </w:t>
      </w:r>
      <w:r w:rsidR="00C13DF1">
        <w:rPr>
          <w:rFonts w:cs="Arial"/>
        </w:rPr>
        <w:t>reprezentowaną przez</w:t>
      </w:r>
      <w:r w:rsidR="00C2000E" w:rsidRPr="006F4AAC">
        <w:rPr>
          <w:rFonts w:cs="Arial"/>
        </w:rPr>
        <w:t>:</w:t>
      </w:r>
    </w:p>
    <w:p w14:paraId="5F6A814B" w14:textId="77777777" w:rsidR="00C2000E" w:rsidRPr="006F4AAC" w:rsidRDefault="00C2000E" w:rsidP="00C2000E">
      <w:pPr>
        <w:spacing w:after="0" w:line="240" w:lineRule="auto"/>
        <w:jc w:val="both"/>
        <w:rPr>
          <w:rFonts w:cs="Arial"/>
        </w:rPr>
      </w:pPr>
    </w:p>
    <w:p w14:paraId="13EF0A44" w14:textId="0BA87627" w:rsidR="00C2000E" w:rsidRDefault="00CA05F5" w:rsidP="00BE46CC">
      <w:pPr>
        <w:pStyle w:val="Akapitzlist"/>
        <w:numPr>
          <w:ilvl w:val="3"/>
          <w:numId w:val="23"/>
        </w:numPr>
        <w:tabs>
          <w:tab w:val="clear" w:pos="2520"/>
        </w:tabs>
        <w:ind w:left="1134" w:hanging="283"/>
        <w:jc w:val="both"/>
        <w:rPr>
          <w:rFonts w:ascii="Arial" w:hAnsi="Arial" w:cs="Arial"/>
          <w:sz w:val="20"/>
          <w:szCs w:val="20"/>
        </w:rPr>
      </w:pPr>
      <w:r>
        <w:rPr>
          <w:rFonts w:ascii="Arial" w:hAnsi="Arial" w:cs="Arial"/>
          <w:sz w:val="20"/>
          <w:szCs w:val="20"/>
        </w:rPr>
        <w:t>……………………………………………</w:t>
      </w:r>
    </w:p>
    <w:p w14:paraId="54699B62" w14:textId="77777777" w:rsidR="009F7A32" w:rsidRPr="00373F1D" w:rsidRDefault="009F7A32" w:rsidP="002902E3">
      <w:pPr>
        <w:pStyle w:val="Akapitzlist"/>
        <w:ind w:left="1134"/>
        <w:jc w:val="both"/>
        <w:rPr>
          <w:rFonts w:ascii="Arial" w:hAnsi="Arial" w:cs="Arial"/>
          <w:sz w:val="20"/>
          <w:szCs w:val="20"/>
        </w:rPr>
      </w:pPr>
    </w:p>
    <w:p w14:paraId="727ADFC8" w14:textId="77777777" w:rsidR="00481094" w:rsidRPr="00702C30" w:rsidRDefault="00481094" w:rsidP="00481094">
      <w:pPr>
        <w:spacing w:after="0" w:line="240" w:lineRule="auto"/>
        <w:ind w:left="780"/>
        <w:jc w:val="both"/>
        <w:rPr>
          <w:rFonts w:cs="Arial"/>
        </w:rPr>
      </w:pPr>
    </w:p>
    <w:p w14:paraId="6EE7EC0C"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Wykonawcą</w:t>
      </w:r>
      <w:r w:rsidRPr="00702C30">
        <w:rPr>
          <w:rFonts w:cs="Arial"/>
          <w:bCs/>
        </w:rPr>
        <w:t>”.</w:t>
      </w:r>
    </w:p>
    <w:p w14:paraId="525773E1" w14:textId="77777777" w:rsidR="00481094" w:rsidRPr="00702C30" w:rsidRDefault="00481094" w:rsidP="00481094">
      <w:pPr>
        <w:spacing w:after="0" w:line="240" w:lineRule="auto"/>
        <w:jc w:val="both"/>
        <w:rPr>
          <w:rFonts w:cs="Arial"/>
          <w:b/>
          <w:bCs/>
        </w:rPr>
      </w:pPr>
    </w:p>
    <w:p w14:paraId="000571C2" w14:textId="77777777" w:rsidR="00481094" w:rsidRDefault="00481094" w:rsidP="00481094">
      <w:pPr>
        <w:autoSpaceDE w:val="0"/>
        <w:spacing w:after="120" w:line="240" w:lineRule="auto"/>
        <w:jc w:val="both"/>
        <w:rPr>
          <w:rFonts w:cs="Arial"/>
          <w:b/>
          <w:bCs/>
        </w:rPr>
      </w:pPr>
      <w:r w:rsidRPr="00702C30">
        <w:rPr>
          <w:rFonts w:cs="Arial"/>
          <w:b/>
          <w:bCs/>
        </w:rPr>
        <w:t>Wykonawca</w:t>
      </w:r>
      <w:r w:rsidRPr="00702C30">
        <w:rPr>
          <w:rFonts w:cs="Arial"/>
          <w:bCs/>
        </w:rPr>
        <w:t xml:space="preserve"> i </w:t>
      </w:r>
      <w:r w:rsidRPr="00702C30">
        <w:rPr>
          <w:rFonts w:cs="Arial"/>
          <w:b/>
          <w:bCs/>
        </w:rPr>
        <w:t>Zamawiający</w:t>
      </w:r>
      <w:r w:rsidRPr="00702C30">
        <w:rPr>
          <w:rFonts w:cs="Arial"/>
          <w:bCs/>
        </w:rPr>
        <w:t xml:space="preserve"> w dalszej części Umowy zwani są również łącznie „</w:t>
      </w:r>
      <w:r w:rsidRPr="00702C30">
        <w:rPr>
          <w:rFonts w:cs="Arial"/>
          <w:b/>
          <w:bCs/>
        </w:rPr>
        <w:t>Stronami</w:t>
      </w:r>
      <w:r w:rsidRPr="00702C30">
        <w:rPr>
          <w:rFonts w:cs="Arial"/>
          <w:bCs/>
        </w:rPr>
        <w:t>”</w:t>
      </w:r>
      <w:r w:rsidRPr="00702C30">
        <w:rPr>
          <w:rFonts w:cs="Arial"/>
          <w:b/>
          <w:bCs/>
        </w:rPr>
        <w:t xml:space="preserve"> </w:t>
      </w:r>
      <w:r w:rsidRPr="00702C30">
        <w:rPr>
          <w:rFonts w:cs="Arial"/>
          <w:bCs/>
        </w:rPr>
        <w:t>lub każdy z osobna „</w:t>
      </w:r>
      <w:r w:rsidRPr="00702C30">
        <w:rPr>
          <w:rFonts w:cs="Arial"/>
          <w:b/>
          <w:bCs/>
        </w:rPr>
        <w:t>Stroną</w:t>
      </w:r>
      <w:r w:rsidRPr="00702C30">
        <w:rPr>
          <w:rFonts w:cs="Arial"/>
          <w:bCs/>
        </w:rPr>
        <w:t>”</w:t>
      </w:r>
      <w:r w:rsidRPr="00702C30">
        <w:rPr>
          <w:rFonts w:cs="Arial"/>
          <w:b/>
          <w:bCs/>
        </w:rPr>
        <w:t>.</w:t>
      </w:r>
    </w:p>
    <w:p w14:paraId="6BE9CBFB" w14:textId="77777777" w:rsidR="00481094" w:rsidRDefault="00481094" w:rsidP="00481094">
      <w:pPr>
        <w:autoSpaceDE w:val="0"/>
        <w:spacing w:after="0" w:line="240" w:lineRule="auto"/>
        <w:jc w:val="both"/>
        <w:rPr>
          <w:rFonts w:cs="Arial"/>
          <w:bCs/>
        </w:rPr>
      </w:pPr>
      <w:r w:rsidRPr="002019FC">
        <w:rPr>
          <w:rFonts w:cs="Arial"/>
          <w:bCs/>
        </w:rPr>
        <w:t>Strony zawarły Umowę o następującej treści</w:t>
      </w:r>
      <w:r>
        <w:rPr>
          <w:rFonts w:cs="Arial"/>
          <w:bCs/>
        </w:rPr>
        <w:t>:</w:t>
      </w:r>
    </w:p>
    <w:p w14:paraId="03435858" w14:textId="77777777" w:rsidR="00481094" w:rsidRDefault="00481094" w:rsidP="00481094">
      <w:pPr>
        <w:autoSpaceDE w:val="0"/>
        <w:spacing w:after="0" w:line="240" w:lineRule="auto"/>
        <w:jc w:val="both"/>
        <w:rPr>
          <w:rFonts w:cs="Arial"/>
          <w:bCs/>
        </w:rPr>
      </w:pPr>
    </w:p>
    <w:p w14:paraId="49A0E87B" w14:textId="77777777" w:rsidR="00481094" w:rsidRDefault="00481094" w:rsidP="00481094">
      <w:pPr>
        <w:autoSpaceDE w:val="0"/>
        <w:spacing w:after="0" w:line="240" w:lineRule="auto"/>
        <w:jc w:val="both"/>
        <w:rPr>
          <w:rFonts w:cs="Arial"/>
          <w:bCs/>
        </w:rPr>
      </w:pPr>
      <w:r>
        <w:rPr>
          <w:rFonts w:cs="Arial"/>
          <w:bCs/>
        </w:rPr>
        <w:t>Pojęcia używane w Umowie mają następujące znaczenie:</w:t>
      </w:r>
    </w:p>
    <w:p w14:paraId="3D039F96" w14:textId="6CBC1F49"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Umowa</w:t>
      </w:r>
      <w:r w:rsidRPr="002019FC">
        <w:rPr>
          <w:rFonts w:cs="Arial"/>
        </w:rPr>
        <w:t xml:space="preserve"> – niniejsza umowa nr </w:t>
      </w:r>
      <w:r w:rsidR="00CA05F5" w:rsidRPr="00CA05F5">
        <w:rPr>
          <w:rFonts w:cs="Arial"/>
          <w:color w:val="333333"/>
          <w:highlight w:val="yellow"/>
          <w:shd w:val="clear" w:color="auto" w:fill="FFFFFF"/>
        </w:rPr>
        <w:t>………………….</w:t>
      </w:r>
      <w:r>
        <w:rPr>
          <w:rFonts w:cs="Arial"/>
          <w:color w:val="333333"/>
          <w:shd w:val="clear" w:color="auto" w:fill="FFFFFF"/>
        </w:rPr>
        <w:t xml:space="preserve"> </w:t>
      </w:r>
      <w:r w:rsidRPr="002019FC">
        <w:rPr>
          <w:rFonts w:cs="Arial"/>
        </w:rPr>
        <w:t xml:space="preserve">zawarta w dniu </w:t>
      </w:r>
      <w:r w:rsidR="009F7A32" w:rsidRPr="00CA05F5">
        <w:rPr>
          <w:rFonts w:cs="Arial"/>
          <w:highlight w:val="yellow"/>
        </w:rPr>
        <w:t>……………..</w:t>
      </w:r>
      <w:r w:rsidR="00026C7A">
        <w:rPr>
          <w:rFonts w:cs="Arial"/>
        </w:rPr>
        <w:t>.</w:t>
      </w:r>
      <w:r w:rsidR="00C2000E">
        <w:rPr>
          <w:rFonts w:cs="Arial"/>
        </w:rPr>
        <w:t>202</w:t>
      </w:r>
      <w:r w:rsidR="00CA05F5">
        <w:rPr>
          <w:rFonts w:cs="Arial"/>
        </w:rPr>
        <w:t>6</w:t>
      </w:r>
      <w:r>
        <w:rPr>
          <w:rFonts w:cs="Arial"/>
        </w:rPr>
        <w:t xml:space="preserve"> </w:t>
      </w:r>
      <w:r w:rsidRPr="002019FC">
        <w:rPr>
          <w:rFonts w:cs="Arial"/>
        </w:rPr>
        <w:t>r. pomiędzy Zamawiającym a Wykonawcą, łącznie z Załącznikami oraz wszelkimi aneksami do umowy i porozumieniami zawartymi w związku z tą umową</w:t>
      </w:r>
      <w:r w:rsidR="00B27C7A">
        <w:rPr>
          <w:rFonts w:cs="Arial"/>
        </w:rPr>
        <w:t>, jeżeli zostaną zawarte</w:t>
      </w:r>
      <w:r w:rsidRPr="002019FC">
        <w:rPr>
          <w:rFonts w:cs="Arial"/>
        </w:rPr>
        <w:t>;</w:t>
      </w:r>
    </w:p>
    <w:p w14:paraId="4F0E135C" w14:textId="1E8049CB" w:rsidR="00481094" w:rsidRPr="00CA05F5" w:rsidRDefault="00481094" w:rsidP="00CA05F5">
      <w:pPr>
        <w:widowControl w:val="0"/>
        <w:numPr>
          <w:ilvl w:val="0"/>
          <w:numId w:val="28"/>
        </w:numPr>
        <w:suppressAutoHyphens w:val="0"/>
        <w:autoSpaceDE w:val="0"/>
        <w:autoSpaceDN w:val="0"/>
        <w:adjustRightInd w:val="0"/>
        <w:spacing w:after="120" w:line="240" w:lineRule="auto"/>
        <w:jc w:val="both"/>
        <w:rPr>
          <w:rFonts w:cs="Arial"/>
        </w:rPr>
      </w:pPr>
      <w:r w:rsidRPr="00063148">
        <w:rPr>
          <w:rFonts w:cs="Arial"/>
          <w:b/>
        </w:rPr>
        <w:t>Przedmiot Umowy</w:t>
      </w:r>
      <w:r w:rsidR="00110C91" w:rsidRPr="00063148">
        <w:rPr>
          <w:rFonts w:cs="Arial"/>
          <w:b/>
        </w:rPr>
        <w:t>/ Inwestycja</w:t>
      </w:r>
      <w:r w:rsidRPr="00063148">
        <w:rPr>
          <w:rFonts w:cs="Arial"/>
        </w:rPr>
        <w:t xml:space="preserve"> – oznacza wykonanie zadania inwestycyjnego pn.: </w:t>
      </w:r>
      <w:r w:rsidR="00CA05F5" w:rsidRPr="00CA05F5">
        <w:rPr>
          <w:rFonts w:cs="Arial"/>
          <w:highlight w:val="yellow"/>
        </w:rPr>
        <w:t>„</w:t>
      </w:r>
      <w:r w:rsidR="00CA05F5" w:rsidRPr="00CA05F5">
        <w:rPr>
          <w:rFonts w:cs="Arial"/>
          <w:b/>
          <w:bCs/>
          <w:i/>
          <w:iCs/>
          <w:highlight w:val="yellow"/>
        </w:rPr>
        <w:t>wykonanie prawnej kontroli metrologicznej zbiorników pomiarowych w ORLEN OIL Sp. z o.o. Zakład w Gdańsku zgodnie z Rozporządzeniem Ministra Przedsiębiorczości i Technologii z dnia 22 marca 2019 r. w sprawie prawnej kontroli metrologicznej przyrządów pomiarowych</w:t>
      </w:r>
      <w:r w:rsidR="0026531B" w:rsidRPr="00CA05F5">
        <w:rPr>
          <w:rFonts w:cs="Arial"/>
          <w:b/>
          <w:bCs/>
          <w:i/>
          <w:iCs/>
        </w:rPr>
        <w:t>”</w:t>
      </w:r>
      <w:r w:rsidRPr="00CA05F5">
        <w:rPr>
          <w:rFonts w:cs="Arial"/>
          <w:b/>
          <w:bCs/>
          <w:i/>
          <w:iCs/>
        </w:rPr>
        <w:t xml:space="preserve">, </w:t>
      </w:r>
      <w:r w:rsidRPr="00CA05F5">
        <w:rPr>
          <w:rFonts w:cs="Arial"/>
        </w:rPr>
        <w:t>szczegółowo</w:t>
      </w:r>
      <w:r w:rsidR="003365E7" w:rsidRPr="00CA05F5">
        <w:rPr>
          <w:rFonts w:cs="Arial"/>
        </w:rPr>
        <w:t xml:space="preserve"> </w:t>
      </w:r>
      <w:r w:rsidRPr="00CA05F5">
        <w:rPr>
          <w:rFonts w:cs="Arial"/>
        </w:rPr>
        <w:t>opisanego</w:t>
      </w:r>
      <w:r w:rsidR="00063148" w:rsidRPr="00CA05F5">
        <w:rPr>
          <w:rFonts w:cs="Arial"/>
        </w:rPr>
        <w:t xml:space="preserve"> </w:t>
      </w:r>
      <w:r w:rsidRPr="00CA05F5">
        <w:rPr>
          <w:rFonts w:cs="Arial"/>
        </w:rPr>
        <w:t>w</w:t>
      </w:r>
      <w:r w:rsidR="00063148" w:rsidRPr="00CA05F5">
        <w:rPr>
          <w:rFonts w:cs="Arial"/>
        </w:rPr>
        <w:t xml:space="preserve"> </w:t>
      </w:r>
      <w:r w:rsidR="0053235E" w:rsidRPr="00CA05F5">
        <w:rPr>
          <w:rFonts w:cs="Arial"/>
          <w:b/>
        </w:rPr>
        <w:t xml:space="preserve">Załącznikach </w:t>
      </w:r>
      <w:r w:rsidRPr="00CA05F5">
        <w:rPr>
          <w:rFonts w:cs="Arial"/>
          <w:b/>
        </w:rPr>
        <w:t>nr 1, nr 2 i nr 3</w:t>
      </w:r>
      <w:r w:rsidRPr="00CA05F5">
        <w:rPr>
          <w:rFonts w:cs="Arial"/>
        </w:rPr>
        <w:t xml:space="preserve"> do Umowy</w:t>
      </w:r>
      <w:r w:rsidR="001B5678" w:rsidRPr="00CA05F5">
        <w:rPr>
          <w:rFonts w:cs="Arial"/>
        </w:rPr>
        <w:t xml:space="preserve"> wraz z Pracami</w:t>
      </w:r>
      <w:r w:rsidRPr="00CA05F5">
        <w:rPr>
          <w:rFonts w:cs="Arial"/>
        </w:rPr>
        <w:t>.</w:t>
      </w:r>
    </w:p>
    <w:p w14:paraId="6A099067"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Projektowa</w:t>
      </w:r>
      <w:r w:rsidRPr="002019FC">
        <w:rPr>
          <w:rFonts w:cs="Arial"/>
        </w:rPr>
        <w:t xml:space="preserve"> – oznacza wszelkie dokumenty, raporty, koncepcje, notatki, protokoły z odbiorów, protokoły z prób, protokoły z testów, Dokumentację Techniczną, czy Dokumentację Administracyjną itp., wyszczególnione w Umow</w:t>
      </w:r>
      <w:r>
        <w:rPr>
          <w:rFonts w:cs="Arial"/>
        </w:rPr>
        <w:t>ie</w:t>
      </w:r>
      <w:r w:rsidRPr="002019FC">
        <w:rPr>
          <w:rFonts w:cs="Arial"/>
        </w:rPr>
        <w:t xml:space="preserve">, w tym w </w:t>
      </w:r>
      <w:r w:rsidRPr="0055500E">
        <w:rPr>
          <w:rFonts w:cs="Arial"/>
          <w:b/>
        </w:rPr>
        <w:t>Załączniku nr 2</w:t>
      </w:r>
      <w:r w:rsidRPr="002019FC">
        <w:rPr>
          <w:rFonts w:cs="Arial"/>
        </w:rPr>
        <w:t xml:space="preserve"> do Umowy; </w:t>
      </w:r>
    </w:p>
    <w:p w14:paraId="0BF5B369"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Techniczna</w:t>
      </w:r>
      <w:r w:rsidRPr="002019FC">
        <w:rPr>
          <w:rFonts w:cs="Arial"/>
        </w:rPr>
        <w:t xml:space="preserve"> – oznacza wszelkie dokumenty i koncepcje wyszczególnione w pkt I ppkt. 4 </w:t>
      </w:r>
      <w:r w:rsidRPr="00786611">
        <w:rPr>
          <w:rFonts w:cs="Arial"/>
          <w:b/>
        </w:rPr>
        <w:t>Załącznika nr 2</w:t>
      </w:r>
      <w:r w:rsidRPr="002019FC">
        <w:rPr>
          <w:rFonts w:cs="Arial"/>
        </w:rPr>
        <w:t xml:space="preserve"> do Umowy; </w:t>
      </w:r>
    </w:p>
    <w:p w14:paraId="6BF07D83"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Administracyjna</w:t>
      </w:r>
      <w:r w:rsidRPr="002019FC">
        <w:rPr>
          <w:rFonts w:cs="Arial"/>
        </w:rPr>
        <w:t xml:space="preserve"> – oznacza wszelkie dokumenty i koncepcje wyszczególnione w pkt I ppkt. 5 </w:t>
      </w:r>
      <w:r w:rsidRPr="0055500E">
        <w:rPr>
          <w:rFonts w:cs="Arial"/>
          <w:b/>
        </w:rPr>
        <w:t>Załącznika nr 2</w:t>
      </w:r>
      <w:r w:rsidRPr="002019FC">
        <w:rPr>
          <w:rFonts w:cs="Arial"/>
        </w:rPr>
        <w:t xml:space="preserve"> do Umowy;</w:t>
      </w:r>
    </w:p>
    <w:p w14:paraId="040BF78A"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Prace</w:t>
      </w:r>
      <w:r w:rsidRPr="002019FC">
        <w:rPr>
          <w:rFonts w:cs="Arial"/>
        </w:rPr>
        <w:t xml:space="preserve"> – oznacza wszelkie czynności, w tym prawne i faktyczne, niezbędne do wykonania Przedmiotu Umowy w sposób należyty</w:t>
      </w:r>
      <w:r w:rsidR="00A25C3C">
        <w:rPr>
          <w:rFonts w:cs="Arial"/>
        </w:rPr>
        <w:t>, choćby nie zostały w Umowie wymienione wprost</w:t>
      </w:r>
      <w:r w:rsidRPr="002019FC">
        <w:rPr>
          <w:rFonts w:cs="Arial"/>
        </w:rPr>
        <w:t>;</w:t>
      </w:r>
    </w:p>
    <w:p w14:paraId="5A2420CE"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Wynagrodzenie</w:t>
      </w:r>
      <w:r w:rsidRPr="002019FC">
        <w:rPr>
          <w:rFonts w:cs="Arial"/>
        </w:rPr>
        <w:t xml:space="preserve"> – wynagrodzenie ryczałtowe</w:t>
      </w:r>
      <w:r w:rsidR="00A96B38" w:rsidRPr="002019FC">
        <w:rPr>
          <w:rFonts w:cs="Arial"/>
        </w:rPr>
        <w:t>, o którym mowa w § 2 Umowy</w:t>
      </w:r>
      <w:r w:rsidR="00A96B38">
        <w:rPr>
          <w:rFonts w:cs="Arial"/>
        </w:rPr>
        <w:t>,</w:t>
      </w:r>
      <w:r w:rsidR="00A96B38" w:rsidRPr="002019FC" w:rsidDel="00A96B38">
        <w:rPr>
          <w:rFonts w:cs="Arial"/>
        </w:rPr>
        <w:t xml:space="preserve"> </w:t>
      </w:r>
      <w:r w:rsidRPr="002019FC">
        <w:rPr>
          <w:rFonts w:cs="Arial"/>
        </w:rPr>
        <w:t xml:space="preserve">należne Wykonawcy od Zamawiającego z tytułu wykonania </w:t>
      </w:r>
      <w:r w:rsidR="00B27C7A">
        <w:rPr>
          <w:rFonts w:cs="Arial"/>
        </w:rPr>
        <w:t>Prac</w:t>
      </w:r>
      <w:r w:rsidRPr="002019FC">
        <w:rPr>
          <w:rFonts w:cs="Arial"/>
        </w:rPr>
        <w:t>;</w:t>
      </w:r>
    </w:p>
    <w:p w14:paraId="370B571A"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Prawo Budowlane</w:t>
      </w:r>
      <w:r w:rsidRPr="002019FC">
        <w:rPr>
          <w:rFonts w:cs="Arial"/>
        </w:rPr>
        <w:t xml:space="preserve"> – oznacza ustawę z dnia 7 lipca 1994 r. Prawo budowlane (t.j. Dz.U. z </w:t>
      </w:r>
      <w:r w:rsidR="00E2233F" w:rsidRPr="002019FC">
        <w:rPr>
          <w:rFonts w:cs="Arial"/>
        </w:rPr>
        <w:t>202</w:t>
      </w:r>
      <w:r w:rsidR="00E2233F">
        <w:rPr>
          <w:rFonts w:cs="Arial"/>
        </w:rPr>
        <w:t>5</w:t>
      </w:r>
      <w:r w:rsidR="00E2233F" w:rsidRPr="002019FC">
        <w:rPr>
          <w:rFonts w:cs="Arial"/>
        </w:rPr>
        <w:t xml:space="preserve"> </w:t>
      </w:r>
      <w:r w:rsidRPr="002019FC">
        <w:rPr>
          <w:rFonts w:cs="Arial"/>
        </w:rPr>
        <w:t xml:space="preserve">r. poz. </w:t>
      </w:r>
      <w:r w:rsidR="00E2233F">
        <w:rPr>
          <w:rFonts w:cs="Arial"/>
        </w:rPr>
        <w:t>418</w:t>
      </w:r>
      <w:r w:rsidR="00E2233F" w:rsidRPr="002019FC">
        <w:rPr>
          <w:rFonts w:cs="Arial"/>
        </w:rPr>
        <w:t xml:space="preserve"> </w:t>
      </w:r>
      <w:r w:rsidRPr="002019FC">
        <w:rPr>
          <w:rFonts w:cs="Arial"/>
        </w:rPr>
        <w:t xml:space="preserve">z </w:t>
      </w:r>
      <w:proofErr w:type="spellStart"/>
      <w:r w:rsidRPr="002019FC">
        <w:rPr>
          <w:rFonts w:cs="Arial"/>
        </w:rPr>
        <w:t>późn</w:t>
      </w:r>
      <w:proofErr w:type="spellEnd"/>
      <w:r w:rsidRPr="002019FC">
        <w:rPr>
          <w:rFonts w:cs="Arial"/>
        </w:rPr>
        <w:t xml:space="preserve">. zm.); </w:t>
      </w:r>
    </w:p>
    <w:p w14:paraId="4919593C"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Kodeks Cywilny</w:t>
      </w:r>
      <w:r w:rsidRPr="002019FC">
        <w:rPr>
          <w:rFonts w:cs="Arial"/>
        </w:rPr>
        <w:t xml:space="preserve"> – oznacza ustawę z dnia 23 kwietnia 1964 r. Kodeks cywilny (t.j. Dz.U. z </w:t>
      </w:r>
      <w:r w:rsidR="00E2233F" w:rsidRPr="002019FC">
        <w:rPr>
          <w:rFonts w:cs="Arial"/>
        </w:rPr>
        <w:t>202</w:t>
      </w:r>
      <w:r w:rsidR="00E2233F">
        <w:rPr>
          <w:rFonts w:cs="Arial"/>
        </w:rPr>
        <w:t>5</w:t>
      </w:r>
      <w:r w:rsidR="00E2233F" w:rsidRPr="002019FC">
        <w:rPr>
          <w:rFonts w:cs="Arial"/>
        </w:rPr>
        <w:t xml:space="preserve"> </w:t>
      </w:r>
      <w:r w:rsidRPr="002019FC">
        <w:rPr>
          <w:rFonts w:cs="Arial"/>
        </w:rPr>
        <w:t xml:space="preserve">r. poz. </w:t>
      </w:r>
      <w:r w:rsidR="00E2233F" w:rsidRPr="002019FC">
        <w:rPr>
          <w:rFonts w:cs="Arial"/>
        </w:rPr>
        <w:t>1</w:t>
      </w:r>
      <w:r w:rsidR="00E2233F">
        <w:rPr>
          <w:rFonts w:cs="Arial"/>
        </w:rPr>
        <w:t>710</w:t>
      </w:r>
      <w:r w:rsidR="00E2233F" w:rsidRPr="002019FC">
        <w:rPr>
          <w:rFonts w:cs="Arial"/>
        </w:rPr>
        <w:t xml:space="preserve"> </w:t>
      </w:r>
      <w:r w:rsidRPr="002019FC">
        <w:rPr>
          <w:rFonts w:cs="Arial"/>
        </w:rPr>
        <w:t xml:space="preserve">z </w:t>
      </w:r>
      <w:proofErr w:type="spellStart"/>
      <w:r w:rsidRPr="002019FC">
        <w:rPr>
          <w:rFonts w:cs="Arial"/>
        </w:rPr>
        <w:t>późn</w:t>
      </w:r>
      <w:proofErr w:type="spellEnd"/>
      <w:r w:rsidRPr="002019FC">
        <w:rPr>
          <w:rFonts w:cs="Arial"/>
        </w:rPr>
        <w:t xml:space="preserve">. zm.); </w:t>
      </w:r>
    </w:p>
    <w:p w14:paraId="6C813600"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 Końcowego</w:t>
      </w:r>
      <w:r w:rsidRPr="002019FC">
        <w:rPr>
          <w:rFonts w:cs="Arial"/>
        </w:rPr>
        <w:t xml:space="preserve"> – oznacza dokument podpisywany przez przedstawicieli obu Stron Umowy po zakończeniu i odebraniu Przedmiotu Umowy</w:t>
      </w:r>
      <w:r w:rsidR="00A96B38">
        <w:rPr>
          <w:rFonts w:cs="Arial"/>
        </w:rPr>
        <w:t>, stanowiący podstawę do wystawienia faktury VAT</w:t>
      </w:r>
      <w:r w:rsidRPr="002019FC">
        <w:rPr>
          <w:rFonts w:cs="Arial"/>
        </w:rPr>
        <w:t xml:space="preserve">; </w:t>
      </w:r>
    </w:p>
    <w:p w14:paraId="34018AB9" w14:textId="77777777" w:rsidR="00481094" w:rsidRPr="002019FC" w:rsidRDefault="00481094" w:rsidP="00BE46C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lastRenderedPageBreak/>
        <w:t>Harmonogram</w:t>
      </w:r>
      <w:r w:rsidRPr="002019FC">
        <w:rPr>
          <w:rFonts w:cs="Arial"/>
        </w:rPr>
        <w:t xml:space="preserve"> – oznacza harmonogram stanowiący </w:t>
      </w:r>
      <w:r w:rsidRPr="0055500E">
        <w:rPr>
          <w:rFonts w:cs="Arial"/>
          <w:b/>
        </w:rPr>
        <w:t>Załącznik nr 6</w:t>
      </w:r>
      <w:r w:rsidRPr="002019FC">
        <w:rPr>
          <w:rFonts w:cs="Arial"/>
        </w:rPr>
        <w:t xml:space="preserve"> do Umowy; </w:t>
      </w:r>
    </w:p>
    <w:p w14:paraId="3A33A443" w14:textId="1620475D" w:rsidR="00481094" w:rsidRPr="00893FE1" w:rsidRDefault="00481094" w:rsidP="00BE46CC">
      <w:pPr>
        <w:widowControl w:val="0"/>
        <w:numPr>
          <w:ilvl w:val="0"/>
          <w:numId w:val="28"/>
        </w:numPr>
        <w:suppressAutoHyphens w:val="0"/>
        <w:autoSpaceDE w:val="0"/>
        <w:autoSpaceDN w:val="0"/>
        <w:adjustRightInd w:val="0"/>
        <w:spacing w:after="0" w:line="240" w:lineRule="auto"/>
        <w:ind w:left="283" w:hanging="283"/>
        <w:jc w:val="both"/>
        <w:rPr>
          <w:rFonts w:cs="Arial"/>
          <w:bCs/>
        </w:rPr>
      </w:pPr>
      <w:r w:rsidRPr="00D944D8">
        <w:rPr>
          <w:rFonts w:cs="Arial"/>
          <w:b/>
        </w:rPr>
        <w:t>Zakład Produkcyjny</w:t>
      </w:r>
      <w:r w:rsidRPr="00D944D8">
        <w:rPr>
          <w:rFonts w:cs="Arial"/>
        </w:rPr>
        <w:t xml:space="preserve"> – oznacza </w:t>
      </w:r>
      <w:r w:rsidR="00E2233F">
        <w:rPr>
          <w:rFonts w:cs="Arial"/>
        </w:rPr>
        <w:t>z</w:t>
      </w:r>
      <w:r w:rsidR="00E2233F" w:rsidRPr="00D944D8">
        <w:rPr>
          <w:rFonts w:cs="Arial"/>
        </w:rPr>
        <w:t xml:space="preserve">akład </w:t>
      </w:r>
      <w:r w:rsidRPr="00D944D8">
        <w:rPr>
          <w:rFonts w:cs="Arial"/>
        </w:rPr>
        <w:t xml:space="preserve">Zamawiającego zlokalizowany w </w:t>
      </w:r>
      <w:r w:rsidR="00114853">
        <w:rPr>
          <w:rFonts w:cs="Arial"/>
        </w:rPr>
        <w:t>Gdańsku</w:t>
      </w:r>
      <w:r>
        <w:rPr>
          <w:rFonts w:cs="Arial"/>
        </w:rPr>
        <w:t>,</w:t>
      </w:r>
      <w:r w:rsidRPr="00D944D8">
        <w:rPr>
          <w:rFonts w:cs="Arial"/>
        </w:rPr>
        <w:t xml:space="preserve"> </w:t>
      </w:r>
      <w:r>
        <w:rPr>
          <w:rFonts w:cs="Arial"/>
        </w:rPr>
        <w:t>na terenie którego</w:t>
      </w:r>
      <w:r w:rsidRPr="00D944D8">
        <w:rPr>
          <w:rFonts w:cs="Arial"/>
        </w:rPr>
        <w:t xml:space="preserve"> zostanie</w:t>
      </w:r>
      <w:r>
        <w:rPr>
          <w:rFonts w:cs="Arial"/>
        </w:rPr>
        <w:t xml:space="preserve"> zrealizowany i</w:t>
      </w:r>
      <w:r w:rsidRPr="00D944D8">
        <w:rPr>
          <w:rFonts w:cs="Arial"/>
        </w:rPr>
        <w:t xml:space="preserve"> wdrożony Przedmiot Umowy.</w:t>
      </w:r>
    </w:p>
    <w:p w14:paraId="6A317BFF" w14:textId="77777777" w:rsidR="00481094" w:rsidRPr="00702C30" w:rsidRDefault="00481094" w:rsidP="0084128F">
      <w:pPr>
        <w:pStyle w:val="Nagwek1"/>
      </w:pPr>
      <w:bookmarkStart w:id="1" w:name="_Toc64037108"/>
      <w:bookmarkStart w:id="2" w:name="_Toc65495290"/>
      <w:bookmarkStart w:id="3" w:name="_Toc65498599"/>
      <w:bookmarkStart w:id="4" w:name="_Toc65498644"/>
      <w:bookmarkStart w:id="5" w:name="_Toc167795026"/>
      <w:r w:rsidRPr="00702C30">
        <w:t>§1</w:t>
      </w:r>
      <w:r w:rsidRPr="00702C30">
        <w:br/>
        <w:t>Przedmiot Umowy</w:t>
      </w:r>
      <w:bookmarkEnd w:id="1"/>
      <w:bookmarkEnd w:id="2"/>
      <w:bookmarkEnd w:id="3"/>
      <w:bookmarkEnd w:id="4"/>
      <w:bookmarkEnd w:id="5"/>
    </w:p>
    <w:p w14:paraId="076EE7CA" w14:textId="40F76A5B" w:rsidR="00481094" w:rsidRPr="00702C30" w:rsidRDefault="00481094" w:rsidP="00BE46CC">
      <w:pPr>
        <w:numPr>
          <w:ilvl w:val="0"/>
          <w:numId w:val="25"/>
        </w:numPr>
        <w:autoSpaceDE w:val="0"/>
        <w:spacing w:after="120" w:line="240" w:lineRule="auto"/>
        <w:ind w:left="284" w:hanging="284"/>
        <w:jc w:val="both"/>
        <w:rPr>
          <w:rFonts w:cs="Arial"/>
        </w:rPr>
      </w:pPr>
      <w:r w:rsidRPr="00702C30">
        <w:rPr>
          <w:rFonts w:cs="Arial"/>
        </w:rPr>
        <w:t xml:space="preserve">Zamawiający zleca, a Wykonawca przyjmuje do realizacji wykonanie </w:t>
      </w:r>
      <w:r w:rsidR="0053235E">
        <w:rPr>
          <w:rFonts w:cs="Arial"/>
        </w:rPr>
        <w:t>P</w:t>
      </w:r>
      <w:r w:rsidR="0053235E" w:rsidRPr="00702C30">
        <w:rPr>
          <w:rFonts w:cs="Arial"/>
        </w:rPr>
        <w:t xml:space="preserve">rac </w:t>
      </w:r>
      <w:r w:rsidRPr="00702C30">
        <w:rPr>
          <w:rFonts w:cs="Arial"/>
        </w:rPr>
        <w:t xml:space="preserve">w zakresie: </w:t>
      </w:r>
      <w:r w:rsidR="00CA05F5" w:rsidRPr="00CA05F5">
        <w:rPr>
          <w:rFonts w:cs="Arial"/>
          <w:b/>
          <w:bCs/>
          <w:i/>
          <w:iCs/>
          <w:highlight w:val="yellow"/>
        </w:rPr>
        <w:t>wykonani</w:t>
      </w:r>
      <w:r w:rsidR="00CA05F5">
        <w:rPr>
          <w:rFonts w:cs="Arial"/>
          <w:b/>
          <w:bCs/>
          <w:i/>
          <w:iCs/>
          <w:highlight w:val="yellow"/>
        </w:rPr>
        <w:t>a</w:t>
      </w:r>
      <w:r w:rsidR="00CA05F5" w:rsidRPr="00CA05F5">
        <w:rPr>
          <w:rFonts w:cs="Arial"/>
          <w:b/>
          <w:bCs/>
          <w:i/>
          <w:iCs/>
          <w:highlight w:val="yellow"/>
        </w:rPr>
        <w:t xml:space="preserve"> prawnej kontroli metrologicznej zbiorników pomiarowych w ORLEN OIL Sp. z o.o. Zakład w Gdańsku zgodnie z Rozporządzeniem Ministra Przedsiębiorczości i Technologii z dnia 22 marca 2019 r. w sprawie prawnej kontroli metrologicznej przyrządów pomiarowych</w:t>
      </w:r>
    </w:p>
    <w:p w14:paraId="78DCD611" w14:textId="77777777" w:rsidR="00481094" w:rsidRPr="00702C30" w:rsidRDefault="00481094" w:rsidP="00BE46CC">
      <w:pPr>
        <w:numPr>
          <w:ilvl w:val="0"/>
          <w:numId w:val="25"/>
        </w:numPr>
        <w:autoSpaceDE w:val="0"/>
        <w:spacing w:after="120" w:line="240" w:lineRule="auto"/>
        <w:ind w:left="284" w:hanging="284"/>
        <w:jc w:val="both"/>
        <w:rPr>
          <w:rFonts w:cs="Arial"/>
        </w:rPr>
      </w:pPr>
      <w:r w:rsidRPr="00702C30">
        <w:rPr>
          <w:rFonts w:cs="Arial"/>
        </w:rPr>
        <w:t xml:space="preserve">Szczegółowy opis Przedmiotu Umowy określa </w:t>
      </w:r>
      <w:r w:rsidRPr="00FA659E">
        <w:rPr>
          <w:rFonts w:cs="Arial"/>
          <w:b/>
        </w:rPr>
        <w:t>Załącznik nr 1</w:t>
      </w:r>
      <w:r w:rsidRPr="00702C30">
        <w:rPr>
          <w:rFonts w:cs="Arial"/>
        </w:rPr>
        <w:t xml:space="preserve"> do Umowy.</w:t>
      </w:r>
    </w:p>
    <w:p w14:paraId="4B0D53F8" w14:textId="77777777" w:rsidR="00481094" w:rsidRPr="00702C30" w:rsidRDefault="00481094" w:rsidP="00BE46CC">
      <w:pPr>
        <w:numPr>
          <w:ilvl w:val="0"/>
          <w:numId w:val="25"/>
        </w:numPr>
        <w:autoSpaceDE w:val="0"/>
        <w:spacing w:after="120" w:line="240" w:lineRule="auto"/>
        <w:ind w:left="284" w:hanging="284"/>
        <w:jc w:val="both"/>
        <w:rPr>
          <w:rFonts w:cs="Arial"/>
        </w:rPr>
      </w:pPr>
      <w:r w:rsidRPr="00702C30">
        <w:rPr>
          <w:rFonts w:cs="Arial"/>
        </w:rPr>
        <w:t>Realizacj</w:t>
      </w:r>
      <w:r w:rsidRPr="00F10A3D">
        <w:rPr>
          <w:rFonts w:cs="Arial"/>
        </w:rPr>
        <w:t xml:space="preserve">a </w:t>
      </w:r>
      <w:r w:rsidRPr="00702C30">
        <w:rPr>
          <w:rFonts w:cs="Arial"/>
        </w:rPr>
        <w:t>przez Wykonawcę Przedmiotu Umowy w szczególności obejmuje:</w:t>
      </w:r>
    </w:p>
    <w:p w14:paraId="1103D608" w14:textId="77777777" w:rsidR="00CE12DA" w:rsidRDefault="00481094" w:rsidP="00CE12DA">
      <w:pPr>
        <w:numPr>
          <w:ilvl w:val="1"/>
          <w:numId w:val="25"/>
        </w:numPr>
        <w:spacing w:after="120" w:line="240" w:lineRule="auto"/>
        <w:ind w:left="851"/>
        <w:jc w:val="both"/>
        <w:rPr>
          <w:rFonts w:cs="Arial"/>
        </w:rPr>
      </w:pPr>
      <w:r w:rsidRPr="000C239B">
        <w:rPr>
          <w:rFonts w:cs="Arial"/>
        </w:rPr>
        <w:t>wykonanie wszystkich robót przygotowawczych, rozbiórkowych, prac zabezpieczających, budowlanych, instalacyjnych i montażowych koniecznych do kompleksow</w:t>
      </w:r>
      <w:r>
        <w:rPr>
          <w:rFonts w:cs="Arial"/>
        </w:rPr>
        <w:t>ej realizacji Przedmiotu Umowy</w:t>
      </w:r>
      <w:r w:rsidR="006C2142">
        <w:rPr>
          <w:rFonts w:cs="Arial"/>
        </w:rPr>
        <w:t>, w tym wykonanie prac dostosowawczych zbiorników wymaganych do przeprowadzenia kontroli metrologicznej i ich legalizacji zgodnie z obowiązującymi przepisami powszechnie obowiązującego prawa</w:t>
      </w:r>
      <w:r>
        <w:rPr>
          <w:rFonts w:cs="Arial"/>
        </w:rPr>
        <w:t>,</w:t>
      </w:r>
    </w:p>
    <w:p w14:paraId="26542B4A" w14:textId="77777777" w:rsidR="00CE12DA" w:rsidRPr="000D0231" w:rsidRDefault="00CE12DA" w:rsidP="00CE12DA">
      <w:pPr>
        <w:numPr>
          <w:ilvl w:val="1"/>
          <w:numId w:val="25"/>
        </w:numPr>
        <w:spacing w:after="120" w:line="240" w:lineRule="auto"/>
        <w:ind w:left="851"/>
        <w:jc w:val="both"/>
        <w:rPr>
          <w:rFonts w:cs="Arial"/>
        </w:rPr>
      </w:pPr>
      <w:r w:rsidRPr="000D0231">
        <w:rPr>
          <w:rFonts w:cs="Arial"/>
        </w:rPr>
        <w:t>Wykonanie procedury zatwierdzenia typu dla zbiorników 1500S2, S</w:t>
      </w:r>
      <w:proofErr w:type="gramStart"/>
      <w:r w:rsidRPr="000D0231">
        <w:rPr>
          <w:rFonts w:cs="Arial"/>
        </w:rPr>
        <w:t>7,S8,S13,S</w:t>
      </w:r>
      <w:proofErr w:type="gramEnd"/>
      <w:r w:rsidRPr="000D0231">
        <w:rPr>
          <w:rFonts w:cs="Arial"/>
        </w:rPr>
        <w:t xml:space="preserve">39. </w:t>
      </w:r>
    </w:p>
    <w:p w14:paraId="129C9F93" w14:textId="798E0F44" w:rsidR="00CE12DA" w:rsidRPr="000D0231" w:rsidRDefault="00CE12DA" w:rsidP="00CE12DA">
      <w:pPr>
        <w:numPr>
          <w:ilvl w:val="1"/>
          <w:numId w:val="25"/>
        </w:numPr>
        <w:spacing w:after="120" w:line="240" w:lineRule="auto"/>
        <w:ind w:left="851"/>
        <w:jc w:val="both"/>
        <w:rPr>
          <w:rFonts w:cs="Arial"/>
        </w:rPr>
      </w:pPr>
      <w:r w:rsidRPr="000D0231">
        <w:rPr>
          <w:rFonts w:cs="Arial"/>
        </w:rPr>
        <w:t>Wykonanie procedury legalizacji zbiorników 1500S2, S</w:t>
      </w:r>
      <w:proofErr w:type="gramStart"/>
      <w:r w:rsidRPr="000D0231">
        <w:rPr>
          <w:rFonts w:cs="Arial"/>
        </w:rPr>
        <w:t>7,S8,S13,S</w:t>
      </w:r>
      <w:proofErr w:type="gramEnd"/>
      <w:r w:rsidRPr="000D0231">
        <w:rPr>
          <w:rFonts w:cs="Arial"/>
        </w:rPr>
        <w:t>39.</w:t>
      </w:r>
    </w:p>
    <w:p w14:paraId="19C461EA" w14:textId="77777777" w:rsidR="00481094" w:rsidRPr="000C239B" w:rsidRDefault="00481094" w:rsidP="00BE46CC">
      <w:pPr>
        <w:numPr>
          <w:ilvl w:val="1"/>
          <w:numId w:val="25"/>
        </w:numPr>
        <w:spacing w:after="120" w:line="240" w:lineRule="auto"/>
        <w:ind w:left="851"/>
        <w:jc w:val="both"/>
        <w:rPr>
          <w:rFonts w:cs="Arial"/>
        </w:rPr>
      </w:pPr>
      <w:r w:rsidRPr="000C239B">
        <w:rPr>
          <w:rFonts w:cs="Arial"/>
        </w:rPr>
        <w:t>dostarczenie wszelkich materiałów, maszyn i urządzeń koniecznych do kompleksowej realizacji Przedmiotu Umowy,</w:t>
      </w:r>
    </w:p>
    <w:p w14:paraId="1DECFB58" w14:textId="4943E2ED" w:rsidR="00481094" w:rsidRPr="000C239B" w:rsidRDefault="00481094" w:rsidP="00BE46CC">
      <w:pPr>
        <w:numPr>
          <w:ilvl w:val="1"/>
          <w:numId w:val="25"/>
        </w:numPr>
        <w:spacing w:after="120" w:line="240" w:lineRule="auto"/>
        <w:ind w:left="851"/>
        <w:jc w:val="both"/>
        <w:rPr>
          <w:rFonts w:cs="Arial"/>
        </w:rPr>
      </w:pPr>
      <w:r w:rsidRPr="000C239B">
        <w:rPr>
          <w:rFonts w:cs="Arial"/>
        </w:rPr>
        <w:t xml:space="preserve">zapewnienie sprawowania stałego nadzoru na </w:t>
      </w:r>
      <w:r w:rsidR="006C2142">
        <w:rPr>
          <w:rFonts w:cs="Arial"/>
        </w:rPr>
        <w:t>terenie prowadzenia prac</w:t>
      </w:r>
      <w:r w:rsidR="006C2142" w:rsidRPr="000C239B">
        <w:rPr>
          <w:rFonts w:cs="Arial"/>
        </w:rPr>
        <w:t xml:space="preserve"> </w:t>
      </w:r>
      <w:r w:rsidR="006C2142">
        <w:rPr>
          <w:rFonts w:cs="Arial"/>
        </w:rPr>
        <w:t>(</w:t>
      </w:r>
      <w:r w:rsidRPr="000C239B">
        <w:rPr>
          <w:rFonts w:cs="Arial"/>
        </w:rPr>
        <w:t>terenie budowy</w:t>
      </w:r>
      <w:r w:rsidR="006C2142">
        <w:rPr>
          <w:rFonts w:cs="Arial"/>
        </w:rPr>
        <w:t>)</w:t>
      </w:r>
      <w:r w:rsidRPr="000C239B">
        <w:rPr>
          <w:rFonts w:cs="Arial"/>
        </w:rPr>
        <w:t xml:space="preserve"> w trakcie realizacji Przedmiotu Umowy pełnionego przez osoby posiadające stosowne uprawnienia,</w:t>
      </w:r>
    </w:p>
    <w:p w14:paraId="27730E53" w14:textId="77777777" w:rsidR="00481094" w:rsidRDefault="00481094" w:rsidP="00BE46CC">
      <w:pPr>
        <w:numPr>
          <w:ilvl w:val="1"/>
          <w:numId w:val="25"/>
        </w:numPr>
        <w:spacing w:after="120" w:line="240" w:lineRule="auto"/>
        <w:ind w:left="851"/>
        <w:jc w:val="both"/>
        <w:rPr>
          <w:rFonts w:cs="Arial"/>
        </w:rPr>
      </w:pPr>
      <w:r w:rsidRPr="000C239B">
        <w:rPr>
          <w:rFonts w:cs="Arial"/>
        </w:rPr>
        <w:t xml:space="preserve">przeprowadzenie wszelkich niezbędnych testów, prób, badań i odbiorów Przedmiotu Umowy, </w:t>
      </w:r>
    </w:p>
    <w:p w14:paraId="03F95834" w14:textId="77777777" w:rsidR="00481094" w:rsidRPr="000C239B" w:rsidRDefault="00481094" w:rsidP="00BE46CC">
      <w:pPr>
        <w:numPr>
          <w:ilvl w:val="1"/>
          <w:numId w:val="25"/>
        </w:numPr>
        <w:spacing w:after="120" w:line="240" w:lineRule="auto"/>
        <w:ind w:left="851"/>
        <w:jc w:val="both"/>
        <w:rPr>
          <w:rFonts w:cs="Arial"/>
        </w:rPr>
      </w:pPr>
      <w:r>
        <w:rPr>
          <w:rFonts w:cs="Arial"/>
        </w:rPr>
        <w:t xml:space="preserve">przygotowanie wszelkiej dokumentacji </w:t>
      </w:r>
      <w:r w:rsidR="0000206D">
        <w:rPr>
          <w:rFonts w:cs="Arial"/>
        </w:rPr>
        <w:t xml:space="preserve">Projektowej, </w:t>
      </w:r>
      <w:r w:rsidR="0053235E">
        <w:rPr>
          <w:rFonts w:cs="Arial"/>
        </w:rPr>
        <w:t xml:space="preserve">w tym </w:t>
      </w:r>
      <w:r>
        <w:rPr>
          <w:rFonts w:cs="Arial"/>
        </w:rPr>
        <w:t xml:space="preserve">powykonawczej, jakościowej, </w:t>
      </w:r>
    </w:p>
    <w:p w14:paraId="0FB97266" w14:textId="428A2CF6" w:rsidR="0055565B" w:rsidRDefault="00481094" w:rsidP="00BE46CC">
      <w:pPr>
        <w:numPr>
          <w:ilvl w:val="1"/>
          <w:numId w:val="25"/>
        </w:numPr>
        <w:spacing w:after="0" w:line="240" w:lineRule="auto"/>
        <w:ind w:left="851"/>
        <w:jc w:val="both"/>
        <w:rPr>
          <w:rFonts w:cs="Arial"/>
        </w:rPr>
      </w:pPr>
      <w:r w:rsidRPr="000C239B">
        <w:rPr>
          <w:rFonts w:cs="Arial"/>
        </w:rPr>
        <w:t>zapewnienie wsparcia technicznego w okresie wymaganej</w:t>
      </w:r>
      <w:proofErr w:type="gramStart"/>
      <w:r w:rsidRPr="000C239B">
        <w:rPr>
          <w:rFonts w:cs="Arial"/>
        </w:rPr>
        <w:t xml:space="preserve"> </w:t>
      </w:r>
      <w:r w:rsidR="00FA1B7E" w:rsidRPr="00FA1B7E">
        <w:rPr>
          <w:rFonts w:cs="Arial"/>
          <w:b/>
          <w:highlight w:val="yellow"/>
        </w:rPr>
        <w:t>….</w:t>
      </w:r>
      <w:proofErr w:type="gramEnd"/>
      <w:r w:rsidRPr="00FA1B7E">
        <w:rPr>
          <w:rFonts w:cs="Arial"/>
          <w:b/>
          <w:highlight w:val="yellow"/>
        </w:rPr>
        <w:t>-miesięcznej gwarancji</w:t>
      </w:r>
      <w:r w:rsidRPr="00C23AE3">
        <w:rPr>
          <w:rFonts w:cs="Arial"/>
        </w:rPr>
        <w:t xml:space="preserve"> </w:t>
      </w:r>
      <w:r w:rsidRPr="000C239B">
        <w:rPr>
          <w:rFonts w:cs="Arial"/>
        </w:rPr>
        <w:t xml:space="preserve">zgodnie z wymaganiami określonymi w </w:t>
      </w:r>
      <w:r w:rsidRPr="000C239B">
        <w:rPr>
          <w:rFonts w:cs="Arial"/>
          <w:b/>
        </w:rPr>
        <w:t>Załączniku nr 7</w:t>
      </w:r>
      <w:r w:rsidRPr="000C239B">
        <w:rPr>
          <w:rFonts w:cs="Arial"/>
        </w:rPr>
        <w:t xml:space="preserve"> do Umowy</w:t>
      </w:r>
      <w:r w:rsidR="0055565B">
        <w:rPr>
          <w:rFonts w:cs="Arial"/>
        </w:rPr>
        <w:t>,</w:t>
      </w:r>
    </w:p>
    <w:p w14:paraId="58666CAC" w14:textId="75861AA3" w:rsidR="00144D26" w:rsidRDefault="0055565B" w:rsidP="00BE46CC">
      <w:pPr>
        <w:numPr>
          <w:ilvl w:val="1"/>
          <w:numId w:val="25"/>
        </w:numPr>
        <w:spacing w:after="0" w:line="240" w:lineRule="auto"/>
        <w:ind w:left="851"/>
        <w:jc w:val="both"/>
        <w:rPr>
          <w:rFonts w:cs="Arial"/>
        </w:rPr>
      </w:pPr>
      <w:r>
        <w:rPr>
          <w:rFonts w:cs="Arial"/>
          <w:noProof/>
        </w:rPr>
        <w:t xml:space="preserve">zagospodarowanie </w:t>
      </w:r>
      <w:r w:rsidR="00114853">
        <w:rPr>
          <w:rFonts w:cs="Arial"/>
          <w:noProof/>
        </w:rPr>
        <w:t xml:space="preserve">odpadów </w:t>
      </w:r>
      <w:r w:rsidRPr="0065609E">
        <w:rPr>
          <w:rFonts w:cs="Arial"/>
          <w:noProof/>
        </w:rPr>
        <w:t xml:space="preserve">powstałych podczas realizacji </w:t>
      </w:r>
      <w:r>
        <w:rPr>
          <w:rFonts w:cs="Arial"/>
          <w:noProof/>
        </w:rPr>
        <w:t>Umowy,</w:t>
      </w:r>
      <w:r w:rsidR="00481094" w:rsidRPr="000C239B">
        <w:rPr>
          <w:rFonts w:cs="Arial"/>
        </w:rPr>
        <w:t xml:space="preserve">  </w:t>
      </w:r>
    </w:p>
    <w:p w14:paraId="6C63F679" w14:textId="4FAD3888" w:rsidR="00481094" w:rsidRPr="0055565B" w:rsidRDefault="00144D26" w:rsidP="00BE46CC">
      <w:pPr>
        <w:numPr>
          <w:ilvl w:val="1"/>
          <w:numId w:val="25"/>
        </w:numPr>
        <w:spacing w:after="0" w:line="240" w:lineRule="auto"/>
        <w:ind w:left="851"/>
        <w:jc w:val="both"/>
        <w:rPr>
          <w:rFonts w:cs="Arial"/>
        </w:rPr>
      </w:pPr>
      <w:r w:rsidRPr="00144D26">
        <w:rPr>
          <w:rFonts w:cs="Arial"/>
        </w:rPr>
        <w:t xml:space="preserve">wykonanie wszelkich innych czynności lub prac niewymienionych w punkach powyżej, </w:t>
      </w:r>
      <w:r w:rsidRPr="00DB29EC">
        <w:rPr>
          <w:rFonts w:cs="Arial"/>
          <w:color w:val="000000" w:themeColor="text1"/>
        </w:rPr>
        <w:t>niezbędnych do prawidłowej realizacji Przedmiotu Umowy</w:t>
      </w:r>
      <w:r w:rsidR="00D4043B" w:rsidRPr="00DB29EC">
        <w:rPr>
          <w:rFonts w:cs="Arial"/>
          <w:color w:val="000000" w:themeColor="text1"/>
        </w:rPr>
        <w:t xml:space="preserve">, a także ostatecznej legalizacji </w:t>
      </w:r>
      <w:proofErr w:type="gramStart"/>
      <w:r w:rsidR="00D4043B" w:rsidRPr="00DB29EC">
        <w:rPr>
          <w:rFonts w:cs="Arial"/>
          <w:color w:val="000000" w:themeColor="text1"/>
        </w:rPr>
        <w:t xml:space="preserve">oraz  </w:t>
      </w:r>
      <w:r w:rsidR="00486413" w:rsidRPr="00DB29EC">
        <w:rPr>
          <w:rFonts w:cs="Arial"/>
          <w:color w:val="000000" w:themeColor="text1"/>
        </w:rPr>
        <w:t>dopuszczenia</w:t>
      </w:r>
      <w:proofErr w:type="gramEnd"/>
      <w:r w:rsidR="00486413" w:rsidRPr="00DB29EC">
        <w:rPr>
          <w:rFonts w:cs="Arial"/>
          <w:color w:val="000000" w:themeColor="text1"/>
        </w:rPr>
        <w:t xml:space="preserve"> zbiorników </w:t>
      </w:r>
      <w:r w:rsidR="00D4043B" w:rsidRPr="00DB29EC">
        <w:rPr>
          <w:rFonts w:cs="Arial"/>
          <w:color w:val="000000" w:themeColor="text1"/>
        </w:rPr>
        <w:t>pomiarowych określonych w niniejszej Umowie oraz Załącznikach do Umowy do ich użytkowania przez Spółkę zgodnie z zamierzonym celem</w:t>
      </w:r>
      <w:r w:rsidR="0055565B" w:rsidRPr="00DB29EC">
        <w:rPr>
          <w:rFonts w:cs="Arial"/>
          <w:color w:val="000000" w:themeColor="text1"/>
        </w:rPr>
        <w:t>.</w:t>
      </w:r>
      <w:r w:rsidR="00481094" w:rsidRPr="00DB29EC">
        <w:rPr>
          <w:rFonts w:cs="Arial"/>
          <w:color w:val="000000" w:themeColor="text1"/>
        </w:rPr>
        <w:br/>
      </w:r>
    </w:p>
    <w:p w14:paraId="51F360B0" w14:textId="317527E5" w:rsidR="00481094" w:rsidRDefault="00481094" w:rsidP="00BE46CC">
      <w:pPr>
        <w:numPr>
          <w:ilvl w:val="0"/>
          <w:numId w:val="25"/>
        </w:numPr>
        <w:autoSpaceDE w:val="0"/>
        <w:spacing w:after="120" w:line="240" w:lineRule="auto"/>
        <w:ind w:left="284" w:hanging="284"/>
        <w:jc w:val="both"/>
        <w:rPr>
          <w:rFonts w:cs="Arial"/>
        </w:rPr>
      </w:pPr>
      <w:r w:rsidRPr="00702C30">
        <w:rPr>
          <w:rFonts w:cs="Arial"/>
        </w:rPr>
        <w:t>Przyjmuje się, że Przedmiot Umowy obejmuje zrealizowanie całości prac</w:t>
      </w:r>
      <w:r>
        <w:rPr>
          <w:rFonts w:cs="Arial"/>
        </w:rPr>
        <w:t xml:space="preserve"> projektowych (w tym uzyskanie zgód i decyzji</w:t>
      </w:r>
      <w:r w:rsidR="00E16E7F">
        <w:rPr>
          <w:rFonts w:cs="Arial"/>
        </w:rPr>
        <w:t>, jeśli są wymagane</w:t>
      </w:r>
      <w:r>
        <w:rPr>
          <w:rFonts w:cs="Arial"/>
        </w:rPr>
        <w:t>),</w:t>
      </w:r>
      <w:r w:rsidRPr="00702C30">
        <w:rPr>
          <w:rFonts w:cs="Arial"/>
        </w:rPr>
        <w:t xml:space="preserve"> budowlanych, montażowych, dostaw</w:t>
      </w:r>
      <w:r>
        <w:rPr>
          <w:rFonts w:cs="Arial"/>
        </w:rPr>
        <w:t>ę</w:t>
      </w:r>
      <w:r w:rsidRPr="00702C30">
        <w:rPr>
          <w:rFonts w:cs="Arial"/>
        </w:rPr>
        <w:t xml:space="preserve"> wszelkich elementów, materiałów</w:t>
      </w:r>
      <w:r>
        <w:rPr>
          <w:rFonts w:cs="Arial"/>
        </w:rPr>
        <w:t>,</w:t>
      </w:r>
      <w:r w:rsidRPr="00702C30">
        <w:rPr>
          <w:rFonts w:cs="Arial"/>
        </w:rPr>
        <w:t xml:space="preserve"> urządzeń</w:t>
      </w:r>
      <w:r>
        <w:rPr>
          <w:rFonts w:cs="Arial"/>
        </w:rPr>
        <w:t xml:space="preserve"> i instalacji</w:t>
      </w:r>
      <w:r w:rsidRPr="00702C30">
        <w:rPr>
          <w:rFonts w:cs="Arial"/>
        </w:rPr>
        <w:t xml:space="preserve"> (poza wskazanymi Umową jako dostarczane przez Zamawiającego)</w:t>
      </w:r>
      <w:r w:rsidR="00101048">
        <w:rPr>
          <w:rFonts w:cs="Arial"/>
        </w:rPr>
        <w:t>, dostosowanie instalacji lub jej elementów, prace na zbiornikach oraz wszelkie inne czynności, które są wymagane, aby doprowadzić do legalizacji zbiorników</w:t>
      </w:r>
      <w:r w:rsidRPr="00702C30">
        <w:rPr>
          <w:rFonts w:cs="Arial"/>
        </w:rPr>
        <w:t xml:space="preserve">. W tym zakresie przyjmuje się, że </w:t>
      </w:r>
      <w:r>
        <w:rPr>
          <w:rFonts w:cs="Arial"/>
        </w:rPr>
        <w:t xml:space="preserve">Wykonawca powinien przewidzieć </w:t>
      </w:r>
      <w:r w:rsidRPr="00702C30">
        <w:rPr>
          <w:rFonts w:cs="Arial"/>
        </w:rPr>
        <w:t xml:space="preserve">i wykonać całość prac w celu </w:t>
      </w:r>
      <w:r w:rsidR="00101048">
        <w:rPr>
          <w:rFonts w:cs="Arial"/>
        </w:rPr>
        <w:t>doprowadzenia</w:t>
      </w:r>
      <w:r w:rsidR="00101048" w:rsidRPr="00702C30">
        <w:rPr>
          <w:rFonts w:cs="Arial"/>
        </w:rPr>
        <w:t xml:space="preserve"> </w:t>
      </w:r>
      <w:r w:rsidR="00101048">
        <w:rPr>
          <w:rFonts w:cs="Arial"/>
        </w:rPr>
        <w:t xml:space="preserve">do legalizacji Zbiorników i </w:t>
      </w:r>
      <w:r w:rsidRPr="00702C30">
        <w:rPr>
          <w:rFonts w:cs="Arial"/>
        </w:rPr>
        <w:t xml:space="preserve">przekazania </w:t>
      </w:r>
      <w:r>
        <w:rPr>
          <w:rFonts w:cs="Arial"/>
        </w:rPr>
        <w:t xml:space="preserve">Zamawiającemu </w:t>
      </w:r>
      <w:r w:rsidR="00101048">
        <w:rPr>
          <w:rFonts w:cs="Arial"/>
        </w:rPr>
        <w:t xml:space="preserve">Zbiorników gotowych </w:t>
      </w:r>
      <w:r w:rsidRPr="00702C30">
        <w:rPr>
          <w:rFonts w:cs="Arial"/>
        </w:rPr>
        <w:t xml:space="preserve">do </w:t>
      </w:r>
      <w:r w:rsidR="00101048">
        <w:rPr>
          <w:rFonts w:cs="Arial"/>
        </w:rPr>
        <w:t xml:space="preserve">ich </w:t>
      </w:r>
      <w:r w:rsidRPr="00702C30">
        <w:rPr>
          <w:rFonts w:cs="Arial"/>
        </w:rPr>
        <w:t>eksploatacji.</w:t>
      </w:r>
    </w:p>
    <w:p w14:paraId="00D12CF6" w14:textId="77777777" w:rsidR="00481094" w:rsidRPr="00F73F09" w:rsidRDefault="00481094" w:rsidP="00BE46CC">
      <w:pPr>
        <w:numPr>
          <w:ilvl w:val="0"/>
          <w:numId w:val="25"/>
        </w:numPr>
        <w:autoSpaceDE w:val="0"/>
        <w:spacing w:after="120" w:line="240" w:lineRule="auto"/>
        <w:ind w:left="284" w:hanging="284"/>
        <w:jc w:val="both"/>
        <w:rPr>
          <w:rFonts w:cs="Arial"/>
        </w:rPr>
      </w:pPr>
      <w:r w:rsidRPr="00F73F09">
        <w:rPr>
          <w:rFonts w:cs="Arial"/>
        </w:rPr>
        <w:t>Wykonawca oświadcza, że otrzymał od Zamawiającego wszelkie dane i informacje niezbędne do realizacji Inwestycji.</w:t>
      </w:r>
    </w:p>
    <w:p w14:paraId="73B697DB" w14:textId="77777777" w:rsidR="00481094" w:rsidRPr="00702C30" w:rsidRDefault="00481094" w:rsidP="0084128F">
      <w:pPr>
        <w:pStyle w:val="Nagwek1"/>
      </w:pPr>
      <w:bookmarkStart w:id="6" w:name="_Toc64037109"/>
      <w:bookmarkStart w:id="7" w:name="_Toc65495291"/>
      <w:bookmarkStart w:id="8" w:name="_Toc65498600"/>
      <w:bookmarkStart w:id="9" w:name="_Toc65498645"/>
      <w:bookmarkStart w:id="10" w:name="_Toc167795027"/>
      <w:r w:rsidRPr="00702C30">
        <w:t>§2</w:t>
      </w:r>
      <w:r w:rsidRPr="00702C30">
        <w:br/>
        <w:t>Wynagrodzenie</w:t>
      </w:r>
      <w:bookmarkEnd w:id="6"/>
      <w:bookmarkEnd w:id="7"/>
      <w:bookmarkEnd w:id="8"/>
      <w:bookmarkEnd w:id="9"/>
      <w:bookmarkEnd w:id="10"/>
    </w:p>
    <w:p w14:paraId="3EEC9922" w14:textId="124C2DC5" w:rsidR="000C0214" w:rsidRPr="000C0214" w:rsidRDefault="00481094" w:rsidP="00BE46CC">
      <w:pPr>
        <w:numPr>
          <w:ilvl w:val="0"/>
          <w:numId w:val="26"/>
        </w:numPr>
        <w:autoSpaceDE w:val="0"/>
        <w:spacing w:after="120" w:line="240" w:lineRule="auto"/>
        <w:ind w:left="284" w:hanging="284"/>
        <w:jc w:val="both"/>
        <w:rPr>
          <w:rFonts w:cs="Arial"/>
        </w:rPr>
      </w:pPr>
      <w:r w:rsidRPr="00702C30">
        <w:rPr>
          <w:rFonts w:cs="Arial"/>
          <w:bCs/>
        </w:rPr>
        <w:t xml:space="preserve">Za wykonanie całości Przedmiotu Umowy Zamawiający zapłaci Wykonawcy wynagrodzenie ryczałtowe w </w:t>
      </w:r>
      <w:r w:rsidRPr="00B606BA">
        <w:rPr>
          <w:rFonts w:cs="Arial"/>
          <w:bCs/>
          <w:highlight w:val="yellow"/>
        </w:rPr>
        <w:t xml:space="preserve">kwocie </w:t>
      </w:r>
      <w:r w:rsidR="00B606BA" w:rsidRPr="00B606BA">
        <w:rPr>
          <w:rFonts w:cs="Arial"/>
          <w:b/>
          <w:bCs/>
          <w:highlight w:val="yellow"/>
        </w:rPr>
        <w:t>…………</w:t>
      </w:r>
      <w:r w:rsidRPr="00702C30">
        <w:rPr>
          <w:rFonts w:cs="Arial"/>
          <w:bCs/>
        </w:rPr>
        <w:t xml:space="preserve"> zł netto (słownie: </w:t>
      </w:r>
      <w:r w:rsidR="00B606BA" w:rsidRPr="00B606BA">
        <w:rPr>
          <w:rFonts w:cs="Arial"/>
          <w:bCs/>
          <w:highlight w:val="yellow"/>
        </w:rPr>
        <w:t>…………</w:t>
      </w:r>
      <w:proofErr w:type="gramStart"/>
      <w:r w:rsidR="00B606BA" w:rsidRPr="00B606BA">
        <w:rPr>
          <w:rFonts w:cs="Arial"/>
          <w:bCs/>
          <w:highlight w:val="yellow"/>
        </w:rPr>
        <w:t>…….</w:t>
      </w:r>
      <w:proofErr w:type="gramEnd"/>
      <w:r w:rsidRPr="00B606BA">
        <w:rPr>
          <w:rFonts w:cs="Arial"/>
          <w:bCs/>
          <w:highlight w:val="yellow"/>
        </w:rPr>
        <w:t>)</w:t>
      </w:r>
      <w:r w:rsidRPr="00702C30">
        <w:rPr>
          <w:rFonts w:cs="Arial"/>
          <w:bCs/>
        </w:rPr>
        <w:t xml:space="preserve"> (dalej „</w:t>
      </w:r>
      <w:r w:rsidRPr="00702C30">
        <w:rPr>
          <w:rFonts w:cs="Arial"/>
          <w:b/>
          <w:bCs/>
        </w:rPr>
        <w:t>Wynagrodzenie</w:t>
      </w:r>
      <w:r w:rsidRPr="00702C30">
        <w:rPr>
          <w:rFonts w:cs="Arial"/>
          <w:bCs/>
        </w:rPr>
        <w:t xml:space="preserve">”). </w:t>
      </w:r>
    </w:p>
    <w:p w14:paraId="15BB7403" w14:textId="77777777" w:rsidR="00481094" w:rsidRPr="00702C30" w:rsidRDefault="00481094" w:rsidP="00786611">
      <w:pPr>
        <w:autoSpaceDE w:val="0"/>
        <w:spacing w:after="120" w:line="240" w:lineRule="auto"/>
        <w:ind w:left="284"/>
        <w:jc w:val="both"/>
        <w:rPr>
          <w:rFonts w:cs="Arial"/>
        </w:rPr>
      </w:pPr>
      <w:r w:rsidRPr="00702C30">
        <w:rPr>
          <w:rFonts w:cs="Arial"/>
          <w:bCs/>
        </w:rPr>
        <w:t>Ustalone tak Wynagrodzenie, o ile Umowa wyraźnie nie przewiduje inaczej, stanowi niezmienne i stałe wynagrodzenie ryczałtowe, które obejmuje wszelkie koszty związane z wykonaniem Umowy przez Wykonawcę, w tym</w:t>
      </w:r>
      <w:r>
        <w:rPr>
          <w:rFonts w:cs="Arial"/>
          <w:bCs/>
        </w:rPr>
        <w:t xml:space="preserve"> m.in.:</w:t>
      </w:r>
      <w:r w:rsidRPr="00702C30">
        <w:rPr>
          <w:rFonts w:cs="Arial"/>
          <w:bCs/>
        </w:rPr>
        <w:t xml:space="preserve"> zysk, </w:t>
      </w:r>
      <w:r>
        <w:rPr>
          <w:rFonts w:cs="Arial"/>
          <w:bCs/>
        </w:rPr>
        <w:t xml:space="preserve">robocizna, </w:t>
      </w:r>
      <w:r w:rsidRPr="00702C30">
        <w:rPr>
          <w:rFonts w:cs="Arial"/>
          <w:bCs/>
        </w:rPr>
        <w:t>koszty wykonania prac, usług, dokumentacji, rękojmi i gwarancji, opłaty urzędowe, koszty zakupu materiałów</w:t>
      </w:r>
      <w:r>
        <w:rPr>
          <w:rFonts w:cs="Arial"/>
          <w:bCs/>
        </w:rPr>
        <w:t xml:space="preserve"> i urządzeń</w:t>
      </w:r>
      <w:r w:rsidRPr="00702C30">
        <w:rPr>
          <w:rFonts w:cs="Arial"/>
          <w:bCs/>
        </w:rPr>
        <w:t>,</w:t>
      </w:r>
      <w:r>
        <w:rPr>
          <w:rFonts w:cs="Arial"/>
          <w:bCs/>
        </w:rPr>
        <w:t xml:space="preserve"> koszty</w:t>
      </w:r>
      <w:r w:rsidRPr="00702C30">
        <w:rPr>
          <w:rFonts w:cs="Arial"/>
          <w:bCs/>
        </w:rPr>
        <w:t xml:space="preserve"> dostaw, </w:t>
      </w:r>
      <w:r>
        <w:rPr>
          <w:rFonts w:cs="Arial"/>
          <w:bCs/>
        </w:rPr>
        <w:t xml:space="preserve">transportu, </w:t>
      </w:r>
      <w:r w:rsidRPr="00702C30">
        <w:rPr>
          <w:rFonts w:cs="Arial"/>
          <w:bCs/>
        </w:rPr>
        <w:t xml:space="preserve">wyposażenia </w:t>
      </w:r>
      <w:r>
        <w:rPr>
          <w:rFonts w:cs="Arial"/>
          <w:bCs/>
        </w:rPr>
        <w:t>Inwestycji</w:t>
      </w:r>
      <w:r w:rsidRPr="00702C30">
        <w:rPr>
          <w:rFonts w:cs="Arial"/>
          <w:bCs/>
        </w:rPr>
        <w:t xml:space="preserve"> i sprzętu niezbędnych do realizacji Umowy, koszty opłat </w:t>
      </w:r>
      <w:r w:rsidRPr="00702C30">
        <w:rPr>
          <w:rFonts w:cs="Arial"/>
          <w:bCs/>
        </w:rPr>
        <w:lastRenderedPageBreak/>
        <w:t>administracyjnych, skarbowych,</w:t>
      </w:r>
      <w:r>
        <w:rPr>
          <w:rFonts w:cs="Arial"/>
          <w:bCs/>
        </w:rPr>
        <w:t xml:space="preserve"> koszty ubezpieczeń i zatrudnienia podwykonawców, koszty przygotowania wymaganej dokumentacji, wynagrodzenie z tytułu przeniesienia autorskich praw majątkowych do dokumentacji w zakresie wskazanym w Umowie i na wszystkich wymienionych w niej polach eksploatacji wraz z własnością nośników na których przekazywana jest dokumentacja</w:t>
      </w:r>
      <w:r w:rsidRPr="00702C30">
        <w:rPr>
          <w:rFonts w:cs="Arial"/>
          <w:bCs/>
        </w:rPr>
        <w:t xml:space="preserve"> a także wszelki</w:t>
      </w:r>
      <w:r>
        <w:rPr>
          <w:rFonts w:cs="Arial"/>
          <w:bCs/>
        </w:rPr>
        <w:t>e</w:t>
      </w:r>
      <w:r w:rsidRPr="00702C30">
        <w:rPr>
          <w:rFonts w:cs="Arial"/>
          <w:bCs/>
        </w:rPr>
        <w:t xml:space="preserve"> inn</w:t>
      </w:r>
      <w:r>
        <w:rPr>
          <w:rFonts w:cs="Arial"/>
          <w:bCs/>
        </w:rPr>
        <w:t>e koszty i wydatki</w:t>
      </w:r>
      <w:r w:rsidRPr="00702C30">
        <w:rPr>
          <w:rFonts w:cs="Arial"/>
          <w:bCs/>
        </w:rPr>
        <w:t>, któr</w:t>
      </w:r>
      <w:r>
        <w:rPr>
          <w:rFonts w:cs="Arial"/>
          <w:bCs/>
        </w:rPr>
        <w:t>e</w:t>
      </w:r>
      <w:r w:rsidRPr="00702C30">
        <w:rPr>
          <w:rFonts w:cs="Arial"/>
          <w:bCs/>
        </w:rPr>
        <w:t xml:space="preserve"> są zwyczajowo ponoszone przy wykonywaniu tego typu Umowy lub takie, które doświadczony i profesjonalny podmiot mógł i powinien przewidzieć.</w:t>
      </w:r>
    </w:p>
    <w:p w14:paraId="535E5594" w14:textId="7F889EA5" w:rsidR="00481094" w:rsidRPr="00673081" w:rsidRDefault="00481094" w:rsidP="00B85050">
      <w:pPr>
        <w:autoSpaceDE w:val="0"/>
        <w:spacing w:after="120" w:line="240" w:lineRule="auto"/>
        <w:ind w:left="284"/>
        <w:jc w:val="both"/>
        <w:rPr>
          <w:rFonts w:cs="Arial"/>
          <w:b/>
          <w:bCs/>
        </w:rPr>
      </w:pPr>
      <w:r w:rsidRPr="00702C30">
        <w:rPr>
          <w:rFonts w:cs="Arial"/>
        </w:rPr>
        <w:t xml:space="preserve">Powyższa kwota Wynagrodzenia nie uwzględnia podatku od towarów i usług (VAT), który będzie doliczony do Wynagrodzenia zgodnie ze stawką obowiązującą w dniu wystawienia faktury. Wynagrodzenie będzie płatne na następujący numer rachunku bankowego </w:t>
      </w:r>
      <w:proofErr w:type="gramStart"/>
      <w:r w:rsidRPr="00702C30">
        <w:rPr>
          <w:rFonts w:cs="Arial"/>
        </w:rPr>
        <w:t>Wy</w:t>
      </w:r>
      <w:r w:rsidR="005D3E5D">
        <w:rPr>
          <w:rFonts w:cs="Arial"/>
        </w:rPr>
        <w:t xml:space="preserve">konawcy </w:t>
      </w:r>
      <w:r w:rsidR="005D3E5D" w:rsidRPr="005D3E5D">
        <w:rPr>
          <w:rFonts w:ascii="Arial,Bold" w:eastAsiaTheme="minorHAnsi" w:hAnsi="Arial,Bold" w:cs="Arial,Bold"/>
          <w:b/>
          <w:bCs/>
          <w:lang w:eastAsia="en-US"/>
        </w:rPr>
        <w:t xml:space="preserve"> </w:t>
      </w:r>
      <w:r w:rsidR="009F7A32">
        <w:rPr>
          <w:b/>
          <w:bCs/>
        </w:rPr>
        <w:t>:</w:t>
      </w:r>
      <w:proofErr w:type="gramEnd"/>
      <w:r w:rsidR="009F7A32">
        <w:rPr>
          <w:b/>
          <w:bCs/>
        </w:rPr>
        <w:t xml:space="preserve"> </w:t>
      </w:r>
      <w:r w:rsidR="00B606BA" w:rsidRPr="00B606BA">
        <w:rPr>
          <w:b/>
          <w:bCs/>
          <w:highlight w:val="yellow"/>
        </w:rPr>
        <w:t>………………………………………………………………</w:t>
      </w:r>
    </w:p>
    <w:p w14:paraId="6505FB56" w14:textId="7DA772E5" w:rsidR="00481094" w:rsidRPr="00035BED" w:rsidRDefault="00481094" w:rsidP="00BE46CC">
      <w:pPr>
        <w:numPr>
          <w:ilvl w:val="0"/>
          <w:numId w:val="26"/>
        </w:numPr>
        <w:tabs>
          <w:tab w:val="left" w:pos="709"/>
        </w:tabs>
        <w:autoSpaceDE w:val="0"/>
        <w:spacing w:after="120" w:line="240" w:lineRule="auto"/>
        <w:ind w:left="357" w:hanging="284"/>
        <w:jc w:val="both"/>
        <w:rPr>
          <w:rFonts w:cs="Arial"/>
          <w:color w:val="000000"/>
        </w:rPr>
      </w:pPr>
      <w:r w:rsidRPr="000C0214">
        <w:rPr>
          <w:rFonts w:cs="Arial"/>
          <w:bCs/>
        </w:rPr>
        <w:t xml:space="preserve">Wynagrodzenie </w:t>
      </w:r>
      <w:r w:rsidR="00AF0144" w:rsidRPr="003A6D55">
        <w:rPr>
          <w:rFonts w:cs="Arial"/>
          <w:bCs/>
        </w:rPr>
        <w:t>będzie</w:t>
      </w:r>
      <w:r w:rsidR="00AF0144" w:rsidRPr="00694501">
        <w:rPr>
          <w:rFonts w:cs="Arial"/>
          <w:color w:val="000000"/>
        </w:rPr>
        <w:t xml:space="preserve"> </w:t>
      </w:r>
      <w:r w:rsidRPr="00694501">
        <w:rPr>
          <w:rFonts w:cs="Arial"/>
          <w:bCs/>
        </w:rPr>
        <w:t xml:space="preserve">płatne w terminie </w:t>
      </w:r>
      <w:r w:rsidR="00B85050">
        <w:rPr>
          <w:rFonts w:cs="Arial"/>
          <w:bCs/>
        </w:rPr>
        <w:t>30</w:t>
      </w:r>
      <w:r w:rsidRPr="00A80B8B">
        <w:rPr>
          <w:rFonts w:cs="Arial"/>
          <w:bCs/>
        </w:rPr>
        <w:t xml:space="preserve"> dni liczonych daty </w:t>
      </w:r>
      <w:r w:rsidR="00AF0144" w:rsidRPr="00A80B8B">
        <w:rPr>
          <w:rFonts w:cs="Arial"/>
          <w:bCs/>
        </w:rPr>
        <w:t>doręczenia prawidłowo wystawionej</w:t>
      </w:r>
      <w:r w:rsidRPr="001B5678">
        <w:rPr>
          <w:rFonts w:cs="Arial"/>
          <w:bCs/>
        </w:rPr>
        <w:t xml:space="preserve"> faktury VAT oraz od dnia ukończenia i dokonania odbioru</w:t>
      </w:r>
      <w:r w:rsidR="001B5678">
        <w:rPr>
          <w:rFonts w:cs="Arial"/>
          <w:bCs/>
        </w:rPr>
        <w:t xml:space="preserve"> całości Przedmiotu Umowy</w:t>
      </w:r>
      <w:r w:rsidRPr="000C0214">
        <w:rPr>
          <w:rFonts w:cs="Arial"/>
          <w:bCs/>
        </w:rPr>
        <w:t xml:space="preserve"> na podstawie </w:t>
      </w:r>
      <w:r w:rsidRPr="00035BED">
        <w:rPr>
          <w:rFonts w:cs="Arial"/>
          <w:bCs/>
        </w:rPr>
        <w:t>Protokołu Odbioru Końcowego</w:t>
      </w:r>
      <w:r w:rsidRPr="003A6D55">
        <w:rPr>
          <w:rFonts w:cs="Arial"/>
          <w:bCs/>
        </w:rPr>
        <w:t xml:space="preserve"> podpisanego przez Zamawiającego bez zastrzeżeń i uzyskaniu ostatecznej</w:t>
      </w:r>
      <w:r w:rsidR="00D4043B">
        <w:rPr>
          <w:rFonts w:cs="Arial"/>
          <w:bCs/>
        </w:rPr>
        <w:t xml:space="preserve"> legalizacji oraz</w:t>
      </w:r>
      <w:r w:rsidRPr="003A6D55">
        <w:rPr>
          <w:rFonts w:cs="Arial"/>
          <w:bCs/>
        </w:rPr>
        <w:t xml:space="preserve"> decyzji o pozwoleniu na użytkowanie (o ile wymagane) </w:t>
      </w:r>
      <w:r w:rsidRPr="00694501">
        <w:rPr>
          <w:rFonts w:cs="Arial"/>
          <w:bCs/>
        </w:rPr>
        <w:t xml:space="preserve">wraz z mającym za przedmiot w/w fakturę oświadczeniem Wykonawcy złożonym na piśmie pod rygorem nieważności wedle wzoru stanowiącego </w:t>
      </w:r>
      <w:r w:rsidRPr="00694501">
        <w:rPr>
          <w:rFonts w:cs="Arial"/>
          <w:b/>
          <w:bCs/>
        </w:rPr>
        <w:t>Załącznik nr 11b</w:t>
      </w:r>
      <w:r w:rsidRPr="00A80B8B">
        <w:rPr>
          <w:rFonts w:cs="Arial"/>
          <w:bCs/>
        </w:rPr>
        <w:t xml:space="preserve"> do nin. Umowy oraz kompletem oświadczeń podwykonawców o uregulowaniu przez Wykonawcę wszelkich należności na ich rzecz złożonych </w:t>
      </w:r>
      <w:r w:rsidR="001B5678">
        <w:rPr>
          <w:rFonts w:cs="Arial"/>
          <w:bCs/>
        </w:rPr>
        <w:t>w formie pisemnej</w:t>
      </w:r>
      <w:r w:rsidR="00B20BDF">
        <w:rPr>
          <w:rFonts w:cs="Arial"/>
          <w:bCs/>
        </w:rPr>
        <w:t xml:space="preserve"> </w:t>
      </w:r>
      <w:r w:rsidRPr="000C0214">
        <w:rPr>
          <w:rFonts w:cs="Arial"/>
          <w:bCs/>
        </w:rPr>
        <w:t xml:space="preserve"> pod rygorem nieważności wedle wzoru stanowiącego </w:t>
      </w:r>
      <w:r w:rsidRPr="000C0214">
        <w:rPr>
          <w:rFonts w:cs="Arial"/>
          <w:b/>
          <w:bCs/>
        </w:rPr>
        <w:t>Załącznik nr 11a</w:t>
      </w:r>
      <w:r w:rsidRPr="000C0214">
        <w:rPr>
          <w:rFonts w:cs="Arial"/>
          <w:bCs/>
        </w:rPr>
        <w:t xml:space="preserve"> do nin. Umowy oraz analogicznych oświadczeń dalszych podwykonawców, złożonych wedle wzoru stanowiącego </w:t>
      </w:r>
      <w:r w:rsidRPr="00035BED">
        <w:rPr>
          <w:rFonts w:cs="Arial"/>
          <w:b/>
          <w:bCs/>
        </w:rPr>
        <w:t>Załącznik nr 11a</w:t>
      </w:r>
      <w:r w:rsidRPr="00035BED">
        <w:rPr>
          <w:rFonts w:cs="Arial"/>
          <w:bCs/>
        </w:rPr>
        <w:t xml:space="preserve"> do nin. Umowy. Termin zapłaty biegnie od daty ostatniego ze zdarzeń lub dostarczenia ostatniego z dokumentów, o których mowa w zdaniu pierwszym. </w:t>
      </w:r>
    </w:p>
    <w:p w14:paraId="3187F3A6" w14:textId="77777777" w:rsidR="00481094" w:rsidRPr="00702C30" w:rsidRDefault="00481094" w:rsidP="00BE46CC">
      <w:pPr>
        <w:numPr>
          <w:ilvl w:val="0"/>
          <w:numId w:val="26"/>
        </w:numPr>
        <w:autoSpaceDE w:val="0"/>
        <w:spacing w:after="120" w:line="240" w:lineRule="auto"/>
        <w:ind w:left="284" w:hanging="284"/>
        <w:jc w:val="both"/>
        <w:rPr>
          <w:rFonts w:cs="Arial"/>
          <w:bCs/>
        </w:rPr>
      </w:pPr>
      <w:r w:rsidRPr="00702C30">
        <w:rPr>
          <w:rFonts w:cs="Arial"/>
          <w:bCs/>
        </w:rPr>
        <w:t>Dniem zapłaty jest dzień obciążenia rachunku bankowego Zamawiającego.</w:t>
      </w:r>
    </w:p>
    <w:p w14:paraId="479B063D" w14:textId="77777777" w:rsidR="00481094" w:rsidRPr="00F10A3D" w:rsidRDefault="00481094" w:rsidP="00BE46CC">
      <w:pPr>
        <w:numPr>
          <w:ilvl w:val="0"/>
          <w:numId w:val="26"/>
        </w:numPr>
        <w:autoSpaceDE w:val="0"/>
        <w:spacing w:after="120" w:line="240" w:lineRule="auto"/>
        <w:ind w:left="284" w:hanging="284"/>
        <w:jc w:val="both"/>
        <w:rPr>
          <w:rFonts w:cs="Arial"/>
          <w:bCs/>
        </w:rPr>
      </w:pPr>
      <w:r w:rsidRPr="00702C30">
        <w:rPr>
          <w:rFonts w:cs="Arial"/>
          <w:bCs/>
        </w:rPr>
        <w:t xml:space="preserve">Płatność wynagrodzenia wynikającego z Umowy będzie realizowana w mechanizmie podzielonej płatności, zgodnie z przepisem art. 108a ust. 2 ustawy z dnia 11 marca 2004 roku o podatku od Towarów i usług (t.j.: Dz. U. z </w:t>
      </w:r>
      <w:r w:rsidR="00BF1D7B" w:rsidRPr="00702C30">
        <w:rPr>
          <w:rFonts w:cs="Arial"/>
          <w:bCs/>
        </w:rPr>
        <w:t>20</w:t>
      </w:r>
      <w:r w:rsidR="00BF1D7B">
        <w:rPr>
          <w:rFonts w:cs="Arial"/>
          <w:bCs/>
        </w:rPr>
        <w:t>24</w:t>
      </w:r>
      <w:r w:rsidR="00BF1D7B" w:rsidRPr="00702C30">
        <w:rPr>
          <w:rFonts w:cs="Arial"/>
          <w:bCs/>
        </w:rPr>
        <w:t xml:space="preserve"> </w:t>
      </w:r>
      <w:r w:rsidRPr="00702C30">
        <w:rPr>
          <w:rFonts w:cs="Arial"/>
          <w:bCs/>
        </w:rPr>
        <w:t xml:space="preserve">roku, poz. </w:t>
      </w:r>
      <w:r w:rsidR="00BF1D7B">
        <w:rPr>
          <w:rFonts w:cs="Arial"/>
          <w:bCs/>
        </w:rPr>
        <w:t>361</w:t>
      </w:r>
      <w:r w:rsidRPr="00702C30">
        <w:rPr>
          <w:rFonts w:cs="Arial"/>
          <w:bCs/>
        </w:rPr>
        <w:t>, z późn. zm.).</w:t>
      </w:r>
    </w:p>
    <w:p w14:paraId="214B3152" w14:textId="77777777" w:rsidR="00481094" w:rsidRPr="00F10A3D" w:rsidRDefault="00481094" w:rsidP="00BE46CC">
      <w:pPr>
        <w:numPr>
          <w:ilvl w:val="0"/>
          <w:numId w:val="26"/>
        </w:numPr>
        <w:autoSpaceDE w:val="0"/>
        <w:spacing w:after="120" w:line="240" w:lineRule="auto"/>
        <w:ind w:left="284" w:hanging="284"/>
        <w:jc w:val="both"/>
        <w:rPr>
          <w:rFonts w:cs="Arial"/>
          <w:bCs/>
        </w:rPr>
      </w:pPr>
      <w:r w:rsidRPr="00F10A3D">
        <w:rPr>
          <w:rFonts w:cs="Arial"/>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 oparciu o </w:t>
      </w:r>
      <w:r w:rsidRPr="0055500E">
        <w:rPr>
          <w:rFonts w:cs="Arial"/>
          <w:b/>
          <w:bCs/>
        </w:rPr>
        <w:t>Załącznik nr 3</w:t>
      </w:r>
      <w:r w:rsidR="00BF1D7B">
        <w:rPr>
          <w:rFonts w:cs="Arial"/>
          <w:b/>
          <w:bCs/>
        </w:rPr>
        <w:t xml:space="preserve"> </w:t>
      </w:r>
      <w:r w:rsidR="00BF1D7B">
        <w:rPr>
          <w:rFonts w:cs="Arial"/>
        </w:rPr>
        <w:t>do Umowy</w:t>
      </w:r>
      <w:r w:rsidRPr="00373F1D">
        <w:rPr>
          <w:rFonts w:cs="Arial"/>
        </w:rPr>
        <w:t>.</w:t>
      </w:r>
      <w:r w:rsidRPr="00BF1D7B">
        <w:rPr>
          <w:rFonts w:cs="Arial"/>
        </w:rPr>
        <w:t xml:space="preserve"> </w:t>
      </w:r>
    </w:p>
    <w:p w14:paraId="5CAFE47D" w14:textId="77777777" w:rsidR="00481094" w:rsidRPr="00F10A3D" w:rsidRDefault="00481094" w:rsidP="00BE46CC">
      <w:pPr>
        <w:numPr>
          <w:ilvl w:val="0"/>
          <w:numId w:val="26"/>
        </w:numPr>
        <w:autoSpaceDE w:val="0"/>
        <w:spacing w:after="120" w:line="240" w:lineRule="auto"/>
        <w:ind w:left="284" w:hanging="284"/>
        <w:jc w:val="both"/>
        <w:rPr>
          <w:rFonts w:cs="Arial"/>
          <w:bCs/>
        </w:rPr>
      </w:pPr>
      <w:r w:rsidRPr="00F10A3D">
        <w:rPr>
          <w:rFonts w:cs="Arial"/>
          <w:bCs/>
        </w:rPr>
        <w:t xml:space="preserve">Wykonawca oświadcza, że jest czynnym płatnikiem podatku od towarów i usług (VAT) i posiada Numer Identyfikacji Podatkowej NIP </w:t>
      </w:r>
      <w:r w:rsidR="00B85050">
        <w:rPr>
          <w:rFonts w:cs="Arial"/>
          <w:bCs/>
        </w:rPr>
        <w:t>628-229-54-80</w:t>
      </w:r>
    </w:p>
    <w:p w14:paraId="62DD771C" w14:textId="77777777" w:rsidR="00481094" w:rsidRPr="00F10A3D" w:rsidRDefault="00481094" w:rsidP="00BE46CC">
      <w:pPr>
        <w:numPr>
          <w:ilvl w:val="0"/>
          <w:numId w:val="26"/>
        </w:numPr>
        <w:autoSpaceDE w:val="0"/>
        <w:spacing w:after="120" w:line="240" w:lineRule="auto"/>
        <w:ind w:left="284" w:hanging="284"/>
        <w:jc w:val="both"/>
        <w:rPr>
          <w:rFonts w:cs="Arial"/>
          <w:bCs/>
        </w:rPr>
      </w:pPr>
      <w:r w:rsidRPr="00F10A3D">
        <w:rPr>
          <w:rFonts w:cs="Arial"/>
          <w:bCs/>
        </w:rPr>
        <w:t>Zamawiający oświadcza, że jest czynnym płatnikiem podatku od towarów i usług (VAT) i posiada Numer Identyfikacji Podatkowej NIP 675-119-07-02.</w:t>
      </w:r>
    </w:p>
    <w:p w14:paraId="652F55FF" w14:textId="77777777" w:rsidR="00481094" w:rsidRPr="00F10A3D" w:rsidRDefault="00481094" w:rsidP="00BE46CC">
      <w:pPr>
        <w:numPr>
          <w:ilvl w:val="0"/>
          <w:numId w:val="26"/>
        </w:numPr>
        <w:autoSpaceDE w:val="0"/>
        <w:spacing w:after="120" w:line="240" w:lineRule="auto"/>
        <w:ind w:left="284" w:hanging="284"/>
        <w:jc w:val="both"/>
        <w:rPr>
          <w:rFonts w:cs="Arial"/>
          <w:bCs/>
        </w:rPr>
      </w:pPr>
      <w:r w:rsidRPr="00F10A3D">
        <w:rPr>
          <w:rFonts w:cs="Arial"/>
          <w:bCs/>
        </w:rPr>
        <w:t>W przypadku dostarczenia faktury bez załączonego podpisanego przez obie Strony</w:t>
      </w:r>
      <w:r w:rsidR="00B20BDF">
        <w:rPr>
          <w:rFonts w:cs="Arial"/>
          <w:bCs/>
        </w:rPr>
        <w:t xml:space="preserve"> </w:t>
      </w:r>
      <w:r w:rsidRPr="00F10A3D">
        <w:rPr>
          <w:rFonts w:cs="Arial"/>
          <w:bCs/>
        </w:rPr>
        <w:t>Protokołu Odbioru</w:t>
      </w:r>
      <w:r>
        <w:rPr>
          <w:rFonts w:cs="Arial"/>
          <w:bCs/>
        </w:rPr>
        <w:t xml:space="preserve"> </w:t>
      </w:r>
      <w:r w:rsidRPr="00F10A3D">
        <w:rPr>
          <w:rFonts w:cs="Arial"/>
          <w:bCs/>
        </w:rPr>
        <w:t xml:space="preserve">Końcowego </w:t>
      </w:r>
      <w:r w:rsidR="00B20BDF">
        <w:rPr>
          <w:rFonts w:cs="Arial"/>
          <w:bCs/>
        </w:rPr>
        <w:t>lub</w:t>
      </w:r>
      <w:r w:rsidR="00B20BDF" w:rsidRPr="00F10A3D">
        <w:rPr>
          <w:rFonts w:cs="Arial"/>
          <w:bCs/>
        </w:rPr>
        <w:t xml:space="preserve"> </w:t>
      </w:r>
      <w:r w:rsidRPr="00F10A3D">
        <w:rPr>
          <w:rFonts w:cs="Arial"/>
          <w:bCs/>
        </w:rPr>
        <w:t xml:space="preserve">innych dokumentów wskazanych </w:t>
      </w:r>
      <w:r w:rsidRPr="00702C30">
        <w:rPr>
          <w:rFonts w:cs="Arial"/>
          <w:bCs/>
        </w:rPr>
        <w:t xml:space="preserve">w ust. </w:t>
      </w:r>
      <w:r w:rsidR="00B20BDF">
        <w:rPr>
          <w:rFonts w:cs="Arial"/>
          <w:bCs/>
        </w:rPr>
        <w:t>2 lub zawierającej błędy</w:t>
      </w:r>
      <w:r w:rsidRPr="00F10A3D">
        <w:rPr>
          <w:rFonts w:cs="Arial"/>
          <w:bCs/>
        </w:rPr>
        <w:t>, termin płatności takiej faktury biegnie dopiero od momentu, w którym Wykonawca dostarczy ostatni z brakujących dokumentów</w:t>
      </w:r>
      <w:r w:rsidR="00B20BDF">
        <w:rPr>
          <w:rFonts w:cs="Arial"/>
          <w:bCs/>
        </w:rPr>
        <w:t xml:space="preserve"> lub fakturę VAT korygującą</w:t>
      </w:r>
      <w:r w:rsidRPr="00F10A3D">
        <w:rPr>
          <w:rFonts w:cs="Arial"/>
          <w:bCs/>
        </w:rPr>
        <w:t>.</w:t>
      </w:r>
    </w:p>
    <w:p w14:paraId="6402F5E5" w14:textId="77777777" w:rsidR="00481094" w:rsidRPr="00F10A3D" w:rsidRDefault="00481094" w:rsidP="00BE46CC">
      <w:pPr>
        <w:numPr>
          <w:ilvl w:val="0"/>
          <w:numId w:val="26"/>
        </w:numPr>
        <w:autoSpaceDE w:val="0"/>
        <w:spacing w:after="120" w:line="240" w:lineRule="auto"/>
        <w:ind w:left="284" w:hanging="284"/>
        <w:jc w:val="both"/>
        <w:rPr>
          <w:rFonts w:cs="Arial"/>
          <w:bCs/>
        </w:rPr>
      </w:pPr>
      <w:r w:rsidRPr="00F10A3D">
        <w:rPr>
          <w:rFonts w:cs="Arial"/>
          <w:bCs/>
        </w:rPr>
        <w:t xml:space="preserve">Właściwym miejscem złożenia każdej faktury jest: </w:t>
      </w:r>
    </w:p>
    <w:p w14:paraId="60A03F5C" w14:textId="77777777" w:rsidR="00481094" w:rsidRPr="00702C30" w:rsidRDefault="00481094" w:rsidP="00481094">
      <w:pPr>
        <w:spacing w:after="0" w:line="240" w:lineRule="auto"/>
        <w:ind w:left="360"/>
        <w:jc w:val="both"/>
        <w:rPr>
          <w:rFonts w:cs="Arial"/>
          <w:b/>
        </w:rPr>
      </w:pPr>
      <w:r w:rsidRPr="00702C30">
        <w:rPr>
          <w:rFonts w:cs="Arial"/>
          <w:b/>
        </w:rPr>
        <w:t>ORLEN Centrum Usług Korporacyjnych Sp. z o.o.</w:t>
      </w:r>
    </w:p>
    <w:p w14:paraId="7EAB9F35" w14:textId="77777777" w:rsidR="00481094" w:rsidRPr="00702C30" w:rsidRDefault="00481094" w:rsidP="00481094">
      <w:pPr>
        <w:spacing w:after="0" w:line="240" w:lineRule="auto"/>
        <w:ind w:left="360"/>
        <w:jc w:val="both"/>
        <w:rPr>
          <w:rFonts w:cs="Arial"/>
          <w:b/>
        </w:rPr>
      </w:pPr>
      <w:r w:rsidRPr="00702C30">
        <w:rPr>
          <w:rFonts w:cs="Arial"/>
          <w:b/>
        </w:rPr>
        <w:t>ul. Łukasiewicza 39</w:t>
      </w:r>
    </w:p>
    <w:p w14:paraId="1907BEF3" w14:textId="77777777" w:rsidR="00481094" w:rsidRPr="00702C30" w:rsidRDefault="00481094" w:rsidP="00481094">
      <w:pPr>
        <w:spacing w:after="0" w:line="240" w:lineRule="auto"/>
        <w:ind w:left="360"/>
        <w:jc w:val="both"/>
        <w:rPr>
          <w:rFonts w:cs="Arial"/>
          <w:b/>
          <w:color w:val="000000"/>
        </w:rPr>
      </w:pPr>
      <w:r w:rsidRPr="00702C30">
        <w:rPr>
          <w:rFonts w:cs="Arial"/>
          <w:b/>
        </w:rPr>
        <w:t>09-400 Płock</w:t>
      </w:r>
    </w:p>
    <w:p w14:paraId="59352C25" w14:textId="77777777" w:rsidR="00481094" w:rsidRPr="00702C30" w:rsidRDefault="00481094" w:rsidP="00481094">
      <w:pPr>
        <w:spacing w:after="0" w:line="240" w:lineRule="auto"/>
        <w:ind w:left="360"/>
        <w:jc w:val="both"/>
        <w:rPr>
          <w:rFonts w:cs="Arial"/>
        </w:rPr>
      </w:pPr>
      <w:r w:rsidRPr="00702C30">
        <w:rPr>
          <w:rFonts w:cs="Arial"/>
          <w:b/>
          <w:color w:val="000000"/>
        </w:rPr>
        <w:t xml:space="preserve">Przed złożeniem faktury VAT Wykonawca zobowiązuje się przesłać jej skan (wraz z załączonym podpisanym przez Przedstawicieli Zamawiającego </w:t>
      </w:r>
      <w:r w:rsidR="00017016">
        <w:rPr>
          <w:rFonts w:cs="Arial"/>
          <w:b/>
          <w:color w:val="000000"/>
        </w:rPr>
        <w:t>P</w:t>
      </w:r>
      <w:r w:rsidR="00017016" w:rsidRPr="00702C30">
        <w:rPr>
          <w:rFonts w:cs="Arial"/>
          <w:b/>
          <w:color w:val="000000"/>
        </w:rPr>
        <w:t xml:space="preserve">rotokołem </w:t>
      </w:r>
      <w:r w:rsidR="00017016">
        <w:rPr>
          <w:rFonts w:cs="Arial"/>
          <w:b/>
          <w:color w:val="000000"/>
        </w:rPr>
        <w:t>O</w:t>
      </w:r>
      <w:r w:rsidR="00017016" w:rsidRPr="00702C30">
        <w:rPr>
          <w:rFonts w:cs="Arial"/>
          <w:b/>
          <w:color w:val="000000"/>
        </w:rPr>
        <w:t>dbioru</w:t>
      </w:r>
      <w:r w:rsidR="00E2233F">
        <w:rPr>
          <w:rFonts w:cs="Arial"/>
          <w:b/>
          <w:color w:val="000000"/>
        </w:rPr>
        <w:t xml:space="preserve"> Końcowego</w:t>
      </w:r>
      <w:r w:rsidR="00017016" w:rsidRPr="00702C30">
        <w:rPr>
          <w:rFonts w:cs="Arial"/>
        </w:rPr>
        <w:t xml:space="preserve"> </w:t>
      </w:r>
      <w:r w:rsidRPr="00702C30">
        <w:rPr>
          <w:rFonts w:cs="Arial"/>
        </w:rPr>
        <w:t xml:space="preserve">oraz dalszymi dokumentami wskazanymi </w:t>
      </w:r>
      <w:r w:rsidRPr="00702C30">
        <w:rPr>
          <w:rFonts w:cs="Arial"/>
          <w:bCs/>
        </w:rPr>
        <w:t xml:space="preserve">w ust. </w:t>
      </w:r>
      <w:r>
        <w:rPr>
          <w:rFonts w:cs="Arial"/>
          <w:bCs/>
        </w:rPr>
        <w:t>2</w:t>
      </w:r>
      <w:r w:rsidRPr="00702C30">
        <w:rPr>
          <w:rFonts w:cs="Arial"/>
          <w:b/>
          <w:color w:val="000000"/>
        </w:rPr>
        <w:t>) na adres email Kierownika Projektu celem jej weryfikacji</w:t>
      </w:r>
      <w:r>
        <w:rPr>
          <w:rFonts w:cs="Arial"/>
          <w:b/>
          <w:color w:val="000000"/>
        </w:rPr>
        <w:t>.</w:t>
      </w:r>
      <w:r w:rsidRPr="00702C30">
        <w:rPr>
          <w:rFonts w:cs="Arial"/>
          <w:bCs/>
        </w:rPr>
        <w:t xml:space="preserve"> </w:t>
      </w:r>
    </w:p>
    <w:p w14:paraId="67EB664C" w14:textId="1FBAB5EE" w:rsidR="00481094" w:rsidRPr="008B1A1B" w:rsidRDefault="00481094" w:rsidP="008B1A1B">
      <w:pPr>
        <w:spacing w:after="0" w:line="240" w:lineRule="auto"/>
        <w:ind w:left="360"/>
        <w:jc w:val="both"/>
        <w:rPr>
          <w:rFonts w:cs="Arial"/>
          <w:b/>
          <w:bCs/>
          <w:color w:val="000000"/>
        </w:rPr>
      </w:pPr>
      <w:r w:rsidRPr="0026531B">
        <w:rPr>
          <w:rFonts w:cs="Arial"/>
        </w:rPr>
        <w:t xml:space="preserve">W tytule faktury obok opisu zakresu oraz kodu PKWiU, Wykonawca zobowiązuje się każdorazowo umieszczać następujące dane: </w:t>
      </w:r>
      <w:r w:rsidRPr="00777F31">
        <w:rPr>
          <w:rFonts w:cs="Arial"/>
          <w:b/>
          <w:bCs/>
          <w:highlight w:val="yellow"/>
        </w:rPr>
        <w:t>„</w:t>
      </w:r>
      <w:r w:rsidR="00777F31" w:rsidRPr="00777F31">
        <w:rPr>
          <w:rFonts w:cs="Arial"/>
          <w:b/>
          <w:bCs/>
          <w:highlight w:val="yellow"/>
        </w:rPr>
        <w:t>……………………</w:t>
      </w:r>
      <w:r w:rsidRPr="00777F31">
        <w:rPr>
          <w:rFonts w:cs="Arial"/>
          <w:highlight w:val="yellow"/>
        </w:rPr>
        <w:t xml:space="preserve">; MPK: </w:t>
      </w:r>
      <w:r w:rsidR="00777F31" w:rsidRPr="00777F31">
        <w:rPr>
          <w:rFonts w:cs="Arial"/>
          <w:highlight w:val="yellow"/>
        </w:rPr>
        <w:t>………………</w:t>
      </w:r>
      <w:r w:rsidRPr="00777F31">
        <w:rPr>
          <w:rFonts w:cs="Arial"/>
          <w:highlight w:val="yellow"/>
        </w:rPr>
        <w:t>;</w:t>
      </w:r>
      <w:r w:rsidRPr="00702C30">
        <w:rPr>
          <w:rFonts w:cs="Arial"/>
        </w:rPr>
        <w:t xml:space="preserve"> Faktura Inwestycyjna Orlen OIL”. Wykonawca oświadcza, że faktura będzie w postaci druku jednostronnego, bez podpisów ręcznych, oraz pieczątek.</w:t>
      </w:r>
    </w:p>
    <w:p w14:paraId="4CC0702A" w14:textId="77777777" w:rsidR="00481094" w:rsidRPr="00702C30" w:rsidRDefault="00481094" w:rsidP="00BE46CC">
      <w:pPr>
        <w:numPr>
          <w:ilvl w:val="0"/>
          <w:numId w:val="26"/>
        </w:numPr>
        <w:autoSpaceDE w:val="0"/>
        <w:spacing w:after="120" w:line="240" w:lineRule="auto"/>
        <w:ind w:left="284" w:hanging="284"/>
        <w:jc w:val="both"/>
        <w:rPr>
          <w:rFonts w:cs="Arial"/>
          <w:bCs/>
        </w:rPr>
      </w:pPr>
      <w:r w:rsidRPr="00702C30">
        <w:rPr>
          <w:rFonts w:cs="Arial"/>
          <w:bCs/>
        </w:rPr>
        <w:t xml:space="preserve">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w:t>
      </w:r>
      <w:r w:rsidRPr="00702C30">
        <w:rPr>
          <w:rFonts w:cs="Arial"/>
          <w:bCs/>
        </w:rPr>
        <w:lastRenderedPageBreak/>
        <w:t>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0D9BCD15" w14:textId="77777777" w:rsidR="00481094" w:rsidRDefault="00481094" w:rsidP="00BE46CC">
      <w:pPr>
        <w:numPr>
          <w:ilvl w:val="0"/>
          <w:numId w:val="26"/>
        </w:numPr>
        <w:autoSpaceDE w:val="0"/>
        <w:spacing w:after="120" w:line="240" w:lineRule="auto"/>
        <w:ind w:left="284" w:hanging="284"/>
        <w:jc w:val="both"/>
        <w:rPr>
          <w:rFonts w:cs="Arial"/>
          <w:bCs/>
        </w:rPr>
      </w:pPr>
      <w:r w:rsidRPr="00702C30">
        <w:rPr>
          <w:rFonts w:cs="Arial"/>
          <w:bCs/>
        </w:rPr>
        <w:t xml:space="preserve">Wykonawca jest zobowiązany do archiwizowania faktur wystawionych na podstawie nin. Umowy, stanowiących dla </w:t>
      </w:r>
      <w:r w:rsidRPr="00C321EE">
        <w:rPr>
          <w:rFonts w:cs="Arial"/>
          <w:bCs/>
        </w:rPr>
        <w:t xml:space="preserve">Zamawiającego podstawę do obniżenia podatku VAT należnego o kwotę podatku od towarów i usług naliczonego przy zakupie usługi. W razie niedopełnienia powyższego </w:t>
      </w:r>
      <w:proofErr w:type="gramStart"/>
      <w:r w:rsidRPr="00C321EE">
        <w:rPr>
          <w:rFonts w:cs="Arial"/>
          <w:bCs/>
        </w:rPr>
        <w:t>wymogu,</w:t>
      </w:r>
      <w:proofErr w:type="gramEnd"/>
      <w:r w:rsidRPr="00C321EE">
        <w:rPr>
          <w:rFonts w:cs="Arial"/>
          <w:bCs/>
        </w:rPr>
        <w:t xml:space="preserve"> lub w </w:t>
      </w:r>
      <w:proofErr w:type="gramStart"/>
      <w:r w:rsidRPr="00C321EE">
        <w:rPr>
          <w:rFonts w:cs="Arial"/>
          <w:bCs/>
        </w:rPr>
        <w:t>razie</w:t>
      </w:r>
      <w:proofErr w:type="gramEnd"/>
      <w:r w:rsidRPr="00C321EE">
        <w:rPr>
          <w:rFonts w:cs="Arial"/>
          <w:bCs/>
        </w:rPr>
        <w:t xml:space="preserve"> gdyby archiwizowana przez Wykonawcę kopia faktury była nieprawidłowa ze względów formalnych, prawnych lub rzeczowych, Wykonawca zobowiązany jest do wyrównania Zamawiającemu szkody powstałej w wyniku ustalenia zobowiązania podatkowego, wraz z</w:t>
      </w:r>
      <w:r w:rsidRPr="00702C30">
        <w:rPr>
          <w:rFonts w:cs="Arial"/>
          <w:bCs/>
        </w:rPr>
        <w:t xml:space="preserve"> sankcjami i odsetkami nałożonymi na Zamawiającego przez organ podatkowy lub organ kontroli skarbowej w kwotach wynikających z decyzji organu podatkowego lub organu kontroli skarbowej.</w:t>
      </w:r>
    </w:p>
    <w:p w14:paraId="2D175F98" w14:textId="77777777" w:rsidR="00035BED" w:rsidRPr="00786611" w:rsidRDefault="00035BED" w:rsidP="00BE46CC">
      <w:pPr>
        <w:numPr>
          <w:ilvl w:val="0"/>
          <w:numId w:val="26"/>
        </w:numPr>
        <w:autoSpaceDE w:val="0"/>
        <w:spacing w:after="120" w:line="240" w:lineRule="auto"/>
        <w:ind w:left="284" w:hanging="284"/>
        <w:jc w:val="both"/>
        <w:rPr>
          <w:rFonts w:cs="Arial"/>
          <w:bCs/>
        </w:rPr>
      </w:pPr>
      <w:r w:rsidRPr="00786611">
        <w:rPr>
          <w:rFonts w:cs="Arial"/>
          <w:bCs/>
        </w:rPr>
        <w:t xml:space="preserve">Wykonawca oświadcza, że wskazany numer rachunku bankowego będzie zawarty w wykazie, o którym mowa w art. 96b ustawy z 11 marca 2004 r. o podatku od towarów i usług (dalej jako: „Ustawa o VAT”) i będzie aktualny. W przypadku zmiany numeru rachunku bankowego, na który ma być dokonana płatność, Wykonawca niezwłocznie poinformuje o tym fakcie Zamawiającego.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w:t>
      </w:r>
    </w:p>
    <w:p w14:paraId="74BB1033" w14:textId="77777777" w:rsidR="00035BED" w:rsidRPr="00786611" w:rsidRDefault="00035BED" w:rsidP="00BE46CC">
      <w:pPr>
        <w:numPr>
          <w:ilvl w:val="0"/>
          <w:numId w:val="26"/>
        </w:numPr>
        <w:autoSpaceDE w:val="0"/>
        <w:spacing w:after="120" w:line="240" w:lineRule="auto"/>
        <w:ind w:left="284" w:hanging="284"/>
        <w:jc w:val="both"/>
        <w:rPr>
          <w:rFonts w:cs="Arial"/>
          <w:bCs/>
        </w:rPr>
      </w:pPr>
      <w:r w:rsidRPr="00786611">
        <w:rPr>
          <w:rFonts w:cs="Arial"/>
          <w:bCs/>
        </w:rPr>
        <w:t xml:space="preserve">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w:t>
      </w:r>
      <w:proofErr w:type="gramStart"/>
      <w:r w:rsidRPr="00786611">
        <w:rPr>
          <w:rFonts w:cs="Arial"/>
          <w:bCs/>
        </w:rPr>
        <w:t>odpowiedzialności</w:t>
      </w:r>
      <w:proofErr w:type="gramEnd"/>
      <w:r w:rsidRPr="00786611">
        <w:rPr>
          <w:rFonts w:cs="Arial"/>
          <w:bCs/>
        </w:rPr>
        <w:t xml:space="preserve">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47696764" w14:textId="77777777" w:rsidR="00035BED" w:rsidRPr="00702C30" w:rsidRDefault="00035BED" w:rsidP="00786611">
      <w:pPr>
        <w:autoSpaceDE w:val="0"/>
        <w:spacing w:after="120" w:line="240" w:lineRule="auto"/>
        <w:ind w:left="284"/>
        <w:jc w:val="both"/>
        <w:rPr>
          <w:rFonts w:cs="Arial"/>
          <w:bCs/>
        </w:rPr>
      </w:pPr>
    </w:p>
    <w:p w14:paraId="31B052B4" w14:textId="77777777" w:rsidR="00481094" w:rsidRPr="006829D5" w:rsidRDefault="00481094" w:rsidP="0084128F">
      <w:pPr>
        <w:pStyle w:val="Nagwek1"/>
      </w:pPr>
      <w:bookmarkStart w:id="11" w:name="_Toc64037110"/>
      <w:bookmarkStart w:id="12" w:name="_Toc65495292"/>
      <w:bookmarkStart w:id="13" w:name="_Toc65498601"/>
      <w:bookmarkStart w:id="14" w:name="_Toc65498646"/>
      <w:bookmarkStart w:id="15" w:name="_Toc167795028"/>
      <w:r w:rsidRPr="006829D5">
        <w:t>§3</w:t>
      </w:r>
      <w:r w:rsidRPr="006829D5">
        <w:br/>
        <w:t>Dokumentacja Projektowa</w:t>
      </w:r>
      <w:bookmarkEnd w:id="11"/>
      <w:bookmarkEnd w:id="12"/>
      <w:bookmarkEnd w:id="13"/>
      <w:bookmarkEnd w:id="14"/>
      <w:bookmarkEnd w:id="15"/>
    </w:p>
    <w:p w14:paraId="54618208"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Wykonawca oświadcza, iż dysponuje danymi niezbędnymi do opracowania kompletnej Dokumentacji Projektowej – w zakresie określonym w Umowie</w:t>
      </w:r>
      <w:r w:rsidR="00BF1D7B" w:rsidRPr="00BF1D7B">
        <w:rPr>
          <w:rFonts w:cs="Arial"/>
        </w:rPr>
        <w:t xml:space="preserve"> </w:t>
      </w:r>
      <w:r w:rsidR="00BF1D7B">
        <w:rPr>
          <w:rFonts w:cs="Arial"/>
        </w:rPr>
        <w:t>i załącznikach do Umowy</w:t>
      </w:r>
      <w:r w:rsidRPr="006829D5">
        <w:rPr>
          <w:rFonts w:cs="Arial"/>
        </w:rPr>
        <w:t>.</w:t>
      </w:r>
    </w:p>
    <w:p w14:paraId="3BC6410D"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Dokumentacja Projektowa wykonana zostanie zgodnie z wymaganiami Umowy, Praw</w:t>
      </w:r>
      <w:r>
        <w:rPr>
          <w:rFonts w:cs="Arial"/>
        </w:rPr>
        <w:t>em</w:t>
      </w:r>
      <w:r w:rsidRPr="006829D5">
        <w:rPr>
          <w:rFonts w:cs="Arial"/>
        </w:rPr>
        <w:t xml:space="preserve"> Budowlan</w:t>
      </w:r>
      <w:r>
        <w:rPr>
          <w:rFonts w:cs="Arial"/>
        </w:rPr>
        <w:t>ym</w:t>
      </w:r>
      <w:r w:rsidRPr="006829D5">
        <w:rPr>
          <w:rFonts w:cs="Arial"/>
        </w:rPr>
        <w:t>, obowiązującymi przepisami prawnymi, regulacjami wewnątrzzakładowymi oraz zasadami wiedzy technicznej.</w:t>
      </w:r>
    </w:p>
    <w:p w14:paraId="3FBA68E3"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Wszelka Dokumentacja Projektowa wykonywana przez Wykonawcę przed jej realizacją rzeczową musi uzyskać akceptację Zamawiającego na co Wykonawca wyraża zgodę.</w:t>
      </w:r>
    </w:p>
    <w:p w14:paraId="6D56AC25"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Dokumentacja Projektowa w szczególności:</w:t>
      </w:r>
    </w:p>
    <w:p w14:paraId="311705EC" w14:textId="77777777" w:rsidR="00481094" w:rsidRPr="006829D5" w:rsidRDefault="00481094" w:rsidP="00BE46CC">
      <w:pPr>
        <w:numPr>
          <w:ilvl w:val="1"/>
          <w:numId w:val="10"/>
        </w:numPr>
        <w:tabs>
          <w:tab w:val="left" w:pos="709"/>
        </w:tabs>
        <w:autoSpaceDE w:val="0"/>
        <w:spacing w:after="0" w:line="240" w:lineRule="auto"/>
        <w:ind w:left="709" w:hanging="283"/>
        <w:jc w:val="both"/>
        <w:rPr>
          <w:rFonts w:cs="Arial"/>
          <w:bCs/>
        </w:rPr>
      </w:pPr>
      <w:r w:rsidRPr="006829D5">
        <w:rPr>
          <w:rFonts w:cs="Arial"/>
          <w:bCs/>
        </w:rPr>
        <w:t>będzie skoordynowana technicznie z punktu widzenia celu, któremu ma służyć,</w:t>
      </w:r>
    </w:p>
    <w:p w14:paraId="5B4AF996" w14:textId="77777777" w:rsidR="00481094" w:rsidRPr="006829D5" w:rsidRDefault="00481094" w:rsidP="00BE46CC">
      <w:pPr>
        <w:numPr>
          <w:ilvl w:val="1"/>
          <w:numId w:val="10"/>
        </w:numPr>
        <w:tabs>
          <w:tab w:val="left" w:pos="709"/>
        </w:tabs>
        <w:autoSpaceDE w:val="0"/>
        <w:spacing w:after="0" w:line="240" w:lineRule="auto"/>
        <w:ind w:left="709" w:hanging="283"/>
        <w:jc w:val="both"/>
        <w:rPr>
          <w:rFonts w:cs="Arial"/>
          <w:bCs/>
        </w:rPr>
      </w:pPr>
      <w:r w:rsidRPr="006829D5">
        <w:rPr>
          <w:rFonts w:cs="Arial"/>
          <w:bCs/>
        </w:rPr>
        <w:t xml:space="preserve">zostanie opracowana kompletnie we wszystkich branżach pod względem aktualnie obowiązujących przepisów </w:t>
      </w:r>
      <w:proofErr w:type="gramStart"/>
      <w:r w:rsidRPr="006829D5">
        <w:rPr>
          <w:rFonts w:cs="Arial"/>
          <w:bCs/>
        </w:rPr>
        <w:t>prawa,</w:t>
      </w:r>
      <w:proofErr w:type="gramEnd"/>
      <w:r w:rsidRPr="006829D5">
        <w:rPr>
          <w:rFonts w:cs="Arial"/>
          <w:bCs/>
        </w:rPr>
        <w:t xml:space="preserve"> (w tym dot. zasadniczych wymagań ppoż, pod kątem wymagań Jednostek Notyfikowanych oraz innych przepisów w sprawie oceny zgodności zgodnie z normami zharmonizowanymi), </w:t>
      </w:r>
      <w:r w:rsidR="00BF1D7B">
        <w:rPr>
          <w:rFonts w:cs="Arial"/>
          <w:bCs/>
        </w:rPr>
        <w:t xml:space="preserve">wraz z pozyskaniem wymaganych </w:t>
      </w:r>
      <w:r w:rsidR="00BF1D7B" w:rsidRPr="006829D5">
        <w:rPr>
          <w:rFonts w:cs="Arial"/>
          <w:bCs/>
        </w:rPr>
        <w:t>pozwole</w:t>
      </w:r>
      <w:r w:rsidR="00BF1D7B">
        <w:rPr>
          <w:rFonts w:cs="Arial"/>
          <w:bCs/>
        </w:rPr>
        <w:t xml:space="preserve">ń </w:t>
      </w:r>
      <w:r w:rsidRPr="006829D5">
        <w:rPr>
          <w:rFonts w:cs="Arial"/>
          <w:bCs/>
        </w:rPr>
        <w:t>i uzgodnie</w:t>
      </w:r>
      <w:r w:rsidR="00BF1D7B">
        <w:rPr>
          <w:rFonts w:cs="Arial"/>
          <w:bCs/>
        </w:rPr>
        <w:t>ń</w:t>
      </w:r>
      <w:r w:rsidRPr="006829D5">
        <w:rPr>
          <w:rFonts w:cs="Arial"/>
          <w:bCs/>
        </w:rPr>
        <w:t>, (w tym z wszelkimi jednostkami administracji publicznej, jeśli takowe będą wymagane zgodnie z przepisami prawa),</w:t>
      </w:r>
    </w:p>
    <w:p w14:paraId="6655DAF0" w14:textId="77777777" w:rsidR="00481094" w:rsidRPr="006829D5" w:rsidRDefault="00481094" w:rsidP="00F84BD1">
      <w:pPr>
        <w:numPr>
          <w:ilvl w:val="1"/>
          <w:numId w:val="10"/>
        </w:numPr>
        <w:tabs>
          <w:tab w:val="clear" w:pos="1080"/>
        </w:tabs>
        <w:autoSpaceDE w:val="0"/>
        <w:spacing w:after="0" w:line="240" w:lineRule="auto"/>
        <w:ind w:left="709" w:hanging="283"/>
        <w:jc w:val="both"/>
        <w:rPr>
          <w:rFonts w:cs="Arial"/>
          <w:bCs/>
        </w:rPr>
      </w:pPr>
      <w:r w:rsidRPr="006829D5">
        <w:rPr>
          <w:rFonts w:cs="Arial"/>
          <w:bCs/>
        </w:rPr>
        <w:t>zawierać będzie informację dot. bezpieczeństwa i ochrony zdrowia,</w:t>
      </w:r>
    </w:p>
    <w:p w14:paraId="586A4875" w14:textId="77777777" w:rsidR="00D40304" w:rsidRDefault="00481094" w:rsidP="00F84BD1">
      <w:pPr>
        <w:numPr>
          <w:ilvl w:val="1"/>
          <w:numId w:val="10"/>
        </w:numPr>
        <w:tabs>
          <w:tab w:val="left" w:pos="709"/>
        </w:tabs>
        <w:autoSpaceDE w:val="0"/>
        <w:spacing w:after="120" w:line="240" w:lineRule="auto"/>
        <w:ind w:left="709" w:hanging="283"/>
        <w:jc w:val="both"/>
        <w:rPr>
          <w:rFonts w:cs="Arial"/>
          <w:bCs/>
        </w:rPr>
      </w:pPr>
      <w:r w:rsidRPr="006829D5">
        <w:rPr>
          <w:rFonts w:cs="Arial"/>
          <w:bCs/>
        </w:rPr>
        <w:t xml:space="preserve">będzie wykonana zgodnie z wytycznymi </w:t>
      </w:r>
      <w:r w:rsidRPr="006829D5">
        <w:rPr>
          <w:rFonts w:cs="Arial"/>
          <w:b/>
          <w:bCs/>
        </w:rPr>
        <w:t>Załącznika nr 2</w:t>
      </w:r>
      <w:r w:rsidRPr="006829D5">
        <w:rPr>
          <w:rFonts w:cs="Arial"/>
          <w:bCs/>
        </w:rPr>
        <w:t xml:space="preserve"> do Umowy</w:t>
      </w:r>
      <w:r w:rsidR="00D40304">
        <w:rPr>
          <w:rFonts w:cs="Arial"/>
          <w:bCs/>
        </w:rPr>
        <w:t>,</w:t>
      </w:r>
    </w:p>
    <w:p w14:paraId="06BD152A" w14:textId="7B5152B0" w:rsidR="00481094" w:rsidRPr="006829D5" w:rsidRDefault="00D40304" w:rsidP="00F84BD1">
      <w:pPr>
        <w:numPr>
          <w:ilvl w:val="1"/>
          <w:numId w:val="10"/>
        </w:numPr>
        <w:tabs>
          <w:tab w:val="left" w:pos="709"/>
        </w:tabs>
        <w:autoSpaceDE w:val="0"/>
        <w:spacing w:after="120" w:line="240" w:lineRule="auto"/>
        <w:ind w:left="709" w:hanging="283"/>
        <w:jc w:val="both"/>
        <w:rPr>
          <w:rFonts w:cs="Arial"/>
          <w:bCs/>
        </w:rPr>
      </w:pPr>
      <w:r>
        <w:rPr>
          <w:rFonts w:cs="Arial"/>
          <w:bCs/>
        </w:rPr>
        <w:t>uwzględniać będzie obecny stan zbiorników i charakter zmian, które muszą zostać wprowadzone w celu ostatecznego dopuszczenia zbiorników do ich eksploatacji oraz spełniać będzie wymogi dla uzyskania Świadectwa Zatwierdzenia Typu dla poszczególnych grup zbiorników (jeżeli będą wymagane) oraz Świadectwa Legalizacji</w:t>
      </w:r>
      <w:r w:rsidR="00481094" w:rsidRPr="006829D5">
        <w:rPr>
          <w:rFonts w:cs="Arial"/>
          <w:bCs/>
        </w:rPr>
        <w:t>.</w:t>
      </w:r>
    </w:p>
    <w:p w14:paraId="1EE195EC"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Obowiązującym i akceptowalnym przez Zamawiającego językiem wszelkich dokumentów stanowiących przedmiot </w:t>
      </w:r>
      <w:r w:rsidR="00032A41">
        <w:rPr>
          <w:rFonts w:cs="Arial"/>
        </w:rPr>
        <w:t>U</w:t>
      </w:r>
      <w:r w:rsidRPr="006829D5">
        <w:rPr>
          <w:rFonts w:cs="Arial"/>
        </w:rPr>
        <w:t xml:space="preserve">mowy jest język polski. </w:t>
      </w:r>
    </w:p>
    <w:p w14:paraId="4F4131E9"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W przypadku wymogu uzyskania pozwoleń, decyzji lub innego rodzaju dokumentacji z organów administracji publicznej, Zamawiający zobowiązuje się udzielić stosownego pełnomocnictwa </w:t>
      </w:r>
      <w:r w:rsidRPr="006829D5">
        <w:rPr>
          <w:rFonts w:cs="Arial"/>
        </w:rPr>
        <w:lastRenderedPageBreak/>
        <w:t>osobie fizycznej będącej pracownikiem Wykonawcy na wniosek Wykonawcy. Wykonawca zgłosi na piśmie zapotrzebowanie na wyżej wymienione pełnomocnictwo wraz z jego proponowaną treścią</w:t>
      </w:r>
      <w:r w:rsidR="00BF1D7B">
        <w:rPr>
          <w:rFonts w:cs="Arial"/>
        </w:rPr>
        <w:t>,</w:t>
      </w:r>
      <w:r w:rsidR="00BF1D7B" w:rsidRPr="00BF1D7B">
        <w:rPr>
          <w:rFonts w:cs="Arial"/>
        </w:rPr>
        <w:t xml:space="preserve"> </w:t>
      </w:r>
      <w:r w:rsidR="00BF1D7B">
        <w:rPr>
          <w:rFonts w:cs="Arial"/>
        </w:rPr>
        <w:t xml:space="preserve">uwzględniającą wymagane przez organy administracji publicznej informacje dot. pełnomocnika oraz </w:t>
      </w:r>
      <w:r w:rsidR="00BF1D7B" w:rsidRPr="006829D5">
        <w:rPr>
          <w:rFonts w:cs="Arial"/>
        </w:rPr>
        <w:t>zakres</w:t>
      </w:r>
      <w:r w:rsidR="00BF1D7B">
        <w:rPr>
          <w:rFonts w:cs="Arial"/>
        </w:rPr>
        <w:t>u pełnomocnictwa z</w:t>
      </w:r>
      <w:r w:rsidRPr="006829D5">
        <w:rPr>
          <w:rFonts w:cs="Arial"/>
        </w:rPr>
        <w:t xml:space="preserve"> odpowiednim </w:t>
      </w:r>
      <w:r w:rsidR="00BF1D7B">
        <w:rPr>
          <w:rFonts w:cs="Arial"/>
        </w:rPr>
        <w:t>wyprzedzeniem</w:t>
      </w:r>
      <w:r w:rsidRPr="006829D5">
        <w:rPr>
          <w:rFonts w:cs="Arial"/>
        </w:rPr>
        <w:t xml:space="preserve">, jednak nie krótszym niż 7 dni przed wnioskowanym terminem jego otrzymania. </w:t>
      </w:r>
      <w:r w:rsidRPr="00F9540C">
        <w:rPr>
          <w:rFonts w:cs="Arial"/>
          <w:color w:val="000000"/>
        </w:rPr>
        <w:t>Wykonawca zobowiązuje się, że Dokumentacja Projektowa będzie wykonana przez osoby posiadające stosowne uprawnienia. Na wezwanie Zamawiającego, Wykonawca przedstawi kopie tych uprawnień Zamawiającemu w terminie 7 dni kalendarzowych od daty wezwania.</w:t>
      </w:r>
    </w:p>
    <w:p w14:paraId="132493CF"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Wykonawca zaopatrzy Dokumentację Projektową w wykaz opracowań oraz pisemne oświadczenie, że dokumentacja jest wykonana zgodnie z </w:t>
      </w:r>
      <w:r w:rsidR="00BF1D7B">
        <w:rPr>
          <w:rFonts w:cs="Arial"/>
        </w:rPr>
        <w:t>U</w:t>
      </w:r>
      <w:r w:rsidR="00BF1D7B" w:rsidRPr="006829D5">
        <w:rPr>
          <w:rFonts w:cs="Arial"/>
        </w:rPr>
        <w:t>mową</w:t>
      </w:r>
      <w:r w:rsidRPr="006829D5">
        <w:rPr>
          <w:rFonts w:cs="Arial"/>
        </w:rPr>
        <w:t>, obowiązującymi przepisami prawa, w tym techniczno-budowlanymi i zasadami wiedzy technicznej i wydawana jest w stanie zupełnym ze względu na cel oznaczony w umowie. Wykaz opracowań i pisemne oświadczenie stanowią integralną część przekazywanej Dokumentacji Projektowej.</w:t>
      </w:r>
      <w:r w:rsidR="00BF1D7B" w:rsidRPr="00BF1D7B">
        <w:rPr>
          <w:rFonts w:cs="Arial"/>
        </w:rPr>
        <w:t xml:space="preserve"> </w:t>
      </w:r>
      <w:r w:rsidR="00BF1D7B">
        <w:rPr>
          <w:rFonts w:cs="Arial"/>
        </w:rPr>
        <w:t>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p>
    <w:p w14:paraId="7D472FB5" w14:textId="77777777" w:rsidR="00481094" w:rsidRPr="006829D5" w:rsidRDefault="00481094" w:rsidP="00BE46CC">
      <w:pPr>
        <w:numPr>
          <w:ilvl w:val="0"/>
          <w:numId w:val="27"/>
        </w:numPr>
        <w:spacing w:after="0" w:line="240" w:lineRule="auto"/>
        <w:ind w:left="426"/>
        <w:jc w:val="both"/>
        <w:rPr>
          <w:rFonts w:cs="Arial"/>
        </w:rPr>
      </w:pPr>
      <w:r w:rsidRPr="006829D5">
        <w:rPr>
          <w:rFonts w:cs="Arial"/>
        </w:rPr>
        <w:t xml:space="preserve">Dokumentacja Projektowa będzie podlegała weryfikacji i akceptacji przez Zamawiającego. 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w:t>
      </w:r>
      <w:r w:rsidR="00035BED" w:rsidRPr="00035BED">
        <w:rPr>
          <w:rFonts w:cs="Arial"/>
        </w:rPr>
        <w:t>niezgodne z przepisami prawa lub nieuzasadnione w świetle zasad sztuki lub aktualnej wiedzy technicznej,</w:t>
      </w:r>
      <w:r w:rsidRPr="006829D5">
        <w:rPr>
          <w:rFonts w:cs="Arial"/>
        </w:rPr>
        <w:t xml:space="preserve"> winien zamiast uzupełniać dokumentację, przedstawić odmowę jej uzupełnienia z uzasadnieniem.</w:t>
      </w:r>
    </w:p>
    <w:p w14:paraId="2EFE25D8"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FE4564">
        <w:rPr>
          <w:rFonts w:cs="Arial"/>
        </w:rPr>
        <w:t xml:space="preserve"> znajdującą się na terenie Zakładu Produkcyjnego.</w:t>
      </w:r>
    </w:p>
    <w:p w14:paraId="66FEA94E"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Za odbiór Dokumentacji Projektowej uważać się będzie podpisanie przez Zamawiającego bez uwag Protokołu Odbioru Końcowego. W przypadku zastrzeżeń co do kompletności lub prawidłowości dokumentacji, Zamawiający ustali termin jej uzupełnienia co zostanie potwierdzone w postaci pisemnej notatki potwierdzonej przez przedstawicieli Zamawiającego. Wykonawca jest zobowiązany do uwzględnienia zastrzeżeń Zamawiającego przed podpisaniem Protokołu Odbioru </w:t>
      </w:r>
      <w:r w:rsidR="00E2233F">
        <w:rPr>
          <w:rFonts w:cs="Arial"/>
        </w:rPr>
        <w:t>Końcowego</w:t>
      </w:r>
      <w:r w:rsidRPr="006829D5">
        <w:rPr>
          <w:rFonts w:cs="Arial"/>
        </w:rPr>
        <w:t>.</w:t>
      </w:r>
    </w:p>
    <w:p w14:paraId="52B20D5F"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W przypadku stwierdzenia przez Zamawiającego wad w przekazanej Dokumentacji Projektowej, Zamawiający uprawniony jest </w:t>
      </w:r>
      <w:r w:rsidR="00472815">
        <w:rPr>
          <w:rFonts w:cs="Arial"/>
        </w:rPr>
        <w:t>wstrzymać czynności</w:t>
      </w:r>
      <w:r w:rsidR="00BA1F62">
        <w:rPr>
          <w:rFonts w:cs="Arial"/>
        </w:rPr>
        <w:t xml:space="preserve"> odbioru</w:t>
      </w:r>
      <w:r w:rsidRPr="006829D5">
        <w:rPr>
          <w:rFonts w:cs="Arial"/>
        </w:rPr>
        <w:t xml:space="preserve"> tej części </w:t>
      </w:r>
      <w:r w:rsidR="00E2233F">
        <w:rPr>
          <w:rFonts w:cs="Arial"/>
        </w:rPr>
        <w:t>Dokumentacji Projektowej</w:t>
      </w:r>
      <w:r w:rsidRPr="006829D5">
        <w:rPr>
          <w:rFonts w:cs="Arial"/>
        </w:rPr>
        <w:t xml:space="preserve">, wyznaczając Wykonawcy termin na usunięcie wad. </w:t>
      </w:r>
    </w:p>
    <w:p w14:paraId="13B7CEE7"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Prawidłowo sporządzona i kompletna Dokumentacja Projektowa zostanie odebrana przez Zamawiającego. Zamawiający zaakceptuje i zaopatrzy odebraną część Dokumentacji </w:t>
      </w:r>
      <w:r w:rsidR="00E2233F">
        <w:rPr>
          <w:rFonts w:cs="Arial"/>
        </w:rPr>
        <w:t>Projektowej</w:t>
      </w:r>
      <w:r w:rsidR="00E2233F" w:rsidRPr="006829D5">
        <w:rPr>
          <w:rFonts w:cs="Arial"/>
        </w:rPr>
        <w:t xml:space="preserve"> </w:t>
      </w:r>
      <w:r w:rsidRPr="006829D5">
        <w:rPr>
          <w:rFonts w:cs="Arial"/>
        </w:rPr>
        <w:t>w klauzulę „ZATWIERDZONO DO REALIZACJI”.</w:t>
      </w:r>
    </w:p>
    <w:p w14:paraId="0D894226"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W toku wszelkich postępowań, mających za przedmiot decyzje administracyjne, pozwolenia, zgłoszenia i uzgodnienia, o których mowa w §1 nin. Umowy, Wykonawca zobowiązany jest w szczególności do:</w:t>
      </w:r>
    </w:p>
    <w:p w14:paraId="65BB5131" w14:textId="77777777" w:rsidR="00481094" w:rsidRPr="006829D5" w:rsidRDefault="00481094" w:rsidP="00BE46CC">
      <w:pPr>
        <w:numPr>
          <w:ilvl w:val="0"/>
          <w:numId w:val="20"/>
        </w:numPr>
        <w:spacing w:after="0" w:line="240" w:lineRule="auto"/>
        <w:jc w:val="both"/>
        <w:rPr>
          <w:rFonts w:cs="Arial"/>
        </w:rPr>
      </w:pPr>
      <w:r w:rsidRPr="006829D5">
        <w:rPr>
          <w:rFonts w:cs="Arial"/>
        </w:rPr>
        <w:t>bieżącego monitorowania działań organu administracji,</w:t>
      </w:r>
    </w:p>
    <w:p w14:paraId="5E26B724" w14:textId="77777777" w:rsidR="00481094" w:rsidRPr="006829D5" w:rsidRDefault="00481094" w:rsidP="00BE46CC">
      <w:pPr>
        <w:numPr>
          <w:ilvl w:val="0"/>
          <w:numId w:val="20"/>
        </w:numPr>
        <w:spacing w:after="0" w:line="240" w:lineRule="auto"/>
        <w:jc w:val="both"/>
        <w:rPr>
          <w:rFonts w:cs="Arial"/>
        </w:rPr>
      </w:pPr>
      <w:r w:rsidRPr="006829D5">
        <w:rPr>
          <w:rFonts w:cs="Arial"/>
        </w:rPr>
        <w:t>natychmiastowego uzupełniania lub poprawiania dokumentacji złożonej w w/w postepowaniach, zgodnie z żądaniami organu administracji,</w:t>
      </w:r>
    </w:p>
    <w:p w14:paraId="0E4CC0F7" w14:textId="77777777" w:rsidR="00481094" w:rsidRPr="006829D5" w:rsidRDefault="00481094" w:rsidP="00BE46CC">
      <w:pPr>
        <w:numPr>
          <w:ilvl w:val="0"/>
          <w:numId w:val="20"/>
        </w:numPr>
        <w:spacing w:after="0" w:line="240" w:lineRule="auto"/>
        <w:jc w:val="both"/>
        <w:rPr>
          <w:rFonts w:cs="Arial"/>
        </w:rPr>
      </w:pPr>
      <w:r w:rsidRPr="006829D5">
        <w:rPr>
          <w:rFonts w:cs="Arial"/>
        </w:rPr>
        <w:t>natychmiastowego składania organowi administracyjnemu żądanych przez niego wyjaśnień,</w:t>
      </w:r>
    </w:p>
    <w:p w14:paraId="319371E3" w14:textId="77777777" w:rsidR="00481094" w:rsidRPr="006829D5" w:rsidRDefault="00481094" w:rsidP="00BE46CC">
      <w:pPr>
        <w:numPr>
          <w:ilvl w:val="0"/>
          <w:numId w:val="20"/>
        </w:numPr>
        <w:spacing w:after="0" w:line="240" w:lineRule="auto"/>
        <w:jc w:val="both"/>
        <w:rPr>
          <w:rFonts w:cs="Arial"/>
        </w:rPr>
      </w:pPr>
      <w:r w:rsidRPr="006829D5">
        <w:rPr>
          <w:rFonts w:cs="Arial"/>
        </w:rPr>
        <w:t>utrzymywania bieżącego kontaktu z organem administracji, w tym odbywania nie rzadziej niż raz w tygodniu wizyt w organie</w:t>
      </w:r>
      <w:r w:rsidR="00472815" w:rsidRPr="00472815">
        <w:rPr>
          <w:rFonts w:cs="Arial"/>
        </w:rPr>
        <w:t xml:space="preserve"> </w:t>
      </w:r>
      <w:r w:rsidR="00472815">
        <w:rPr>
          <w:rFonts w:cs="Arial"/>
        </w:rPr>
        <w:t>bądź kontaktu telefonicznego</w:t>
      </w:r>
      <w:r w:rsidRPr="006829D5">
        <w:rPr>
          <w:rFonts w:cs="Arial"/>
        </w:rPr>
        <w:t xml:space="preserve"> celem ustalenia stanu postępowania. </w:t>
      </w:r>
    </w:p>
    <w:p w14:paraId="0084E71D"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 xml:space="preserve">Strony ustalają, że Wykonawca obowiązany jest uwzględniać i spełniać wszelkie żądania organu administracji zgłoszone w ramach postępowań o których mowa w ust. 13, o ile nie powoduje to </w:t>
      </w:r>
      <w:r w:rsidR="00472815">
        <w:rPr>
          <w:rFonts w:cs="Arial"/>
        </w:rPr>
        <w:t xml:space="preserve">przekroczenia zakresu udzielonego pełnomocnictwa lub </w:t>
      </w:r>
      <w:r w:rsidRPr="006829D5">
        <w:rPr>
          <w:rFonts w:cs="Arial"/>
        </w:rPr>
        <w:t xml:space="preserve">nienależytego wykonania </w:t>
      </w:r>
      <w:r w:rsidR="00472815">
        <w:rPr>
          <w:rFonts w:cs="Arial"/>
        </w:rPr>
        <w:t>U</w:t>
      </w:r>
      <w:r w:rsidR="00472815" w:rsidRPr="006829D5">
        <w:rPr>
          <w:rFonts w:cs="Arial"/>
        </w:rPr>
        <w:t xml:space="preserve">mowy </w:t>
      </w:r>
      <w:r w:rsidR="00472815">
        <w:rPr>
          <w:rFonts w:cs="Arial"/>
        </w:rPr>
        <w:t>oraz po</w:t>
      </w:r>
      <w:r w:rsidRPr="006829D5">
        <w:rPr>
          <w:rFonts w:cs="Arial"/>
        </w:rPr>
        <w:t xml:space="preserve"> uprzedni</w:t>
      </w:r>
      <w:r w:rsidR="00472815">
        <w:rPr>
          <w:rFonts w:cs="Arial"/>
        </w:rPr>
        <w:t>m</w:t>
      </w:r>
      <w:r w:rsidRPr="006829D5">
        <w:rPr>
          <w:rFonts w:cs="Arial"/>
        </w:rPr>
        <w:t xml:space="preserve"> </w:t>
      </w:r>
      <w:r w:rsidR="00472815" w:rsidRPr="006829D5">
        <w:rPr>
          <w:rFonts w:cs="Arial"/>
        </w:rPr>
        <w:t>zgłoszeni</w:t>
      </w:r>
      <w:r w:rsidR="00472815">
        <w:rPr>
          <w:rFonts w:cs="Arial"/>
        </w:rPr>
        <w:t>u</w:t>
      </w:r>
      <w:r w:rsidR="00472815" w:rsidRPr="006829D5">
        <w:rPr>
          <w:rFonts w:cs="Arial"/>
        </w:rPr>
        <w:t xml:space="preserve"> </w:t>
      </w:r>
      <w:r w:rsidRPr="006829D5">
        <w:rPr>
          <w:rFonts w:cs="Arial"/>
        </w:rPr>
        <w:t>Zamawiającemu</w:t>
      </w:r>
      <w:r w:rsidR="00472815">
        <w:rPr>
          <w:rFonts w:cs="Arial"/>
        </w:rPr>
        <w:t xml:space="preserve"> zakresu zamierzonych przez Wykonawcę działań lub czynności</w:t>
      </w:r>
      <w:r w:rsidRPr="006829D5">
        <w:rPr>
          <w:rFonts w:cs="Arial"/>
        </w:rPr>
        <w:t xml:space="preserve">, pod rygorem </w:t>
      </w:r>
      <w:r w:rsidR="00472815" w:rsidRPr="006829D5">
        <w:rPr>
          <w:rFonts w:cs="Arial"/>
        </w:rPr>
        <w:t>prz</w:t>
      </w:r>
      <w:r w:rsidR="00472815">
        <w:rPr>
          <w:rFonts w:cs="Arial"/>
        </w:rPr>
        <w:t>e</w:t>
      </w:r>
      <w:r w:rsidR="00472815" w:rsidRPr="006829D5">
        <w:rPr>
          <w:rFonts w:cs="Arial"/>
        </w:rPr>
        <w:t xml:space="preserve">jęcia </w:t>
      </w:r>
      <w:r w:rsidRPr="006829D5">
        <w:rPr>
          <w:rFonts w:cs="Arial"/>
        </w:rPr>
        <w:t xml:space="preserve">przez Wykonawcę odpowiedzialności </w:t>
      </w:r>
      <w:r w:rsidR="00472815">
        <w:rPr>
          <w:rFonts w:cs="Arial"/>
        </w:rPr>
        <w:t xml:space="preserve">za </w:t>
      </w:r>
      <w:r w:rsidRPr="006829D5">
        <w:rPr>
          <w:rFonts w:cs="Arial"/>
        </w:rPr>
        <w:t>podjęte wobec organu działania.</w:t>
      </w:r>
    </w:p>
    <w:p w14:paraId="05A2E841"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lastRenderedPageBreak/>
        <w:t xml:space="preserve">Wykonawca zobowiązany jest do bieżącego informowania Zamawiającego o toku postępowań, o których mowa w ust. 13, w szczególności do: </w:t>
      </w:r>
    </w:p>
    <w:p w14:paraId="55B4B93D" w14:textId="77777777" w:rsidR="00481094" w:rsidRPr="006829D5" w:rsidRDefault="00481094" w:rsidP="00BE46CC">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Przesyłania Zamawiającemu, najpóźniej w następnym dniu roboczym po jej złożeniu lub otrzymaniu, wszelkiej korespondencji swojej oraz organu administracji, w szczególności wszelkich wezwań, zawiadomień, decyzji, postanowień etc. (skany w formie e-mail);</w:t>
      </w:r>
    </w:p>
    <w:p w14:paraId="11334445" w14:textId="77777777" w:rsidR="00481094" w:rsidRPr="006829D5" w:rsidRDefault="00481094" w:rsidP="00BE46CC">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Informowania Zamawiającego, najpóźniej w następnym dniu roboczym, o wszelkich czynnościach lub oświadczeniach dokonanych wobec organu administracji (w formie e-mail); </w:t>
      </w:r>
    </w:p>
    <w:p w14:paraId="76CEBCE4" w14:textId="77777777" w:rsidR="00481094" w:rsidRPr="006829D5" w:rsidRDefault="00481094" w:rsidP="00BE46CC">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W razie potrzeby uzgodnienia stanowisk, niezwłocznego zawiadomienia Zamawiającego</w:t>
      </w:r>
      <w:r w:rsidR="00472815">
        <w:rPr>
          <w:rFonts w:ascii="Arial" w:hAnsi="Arial" w:cs="Arial"/>
          <w:sz w:val="20"/>
          <w:szCs w:val="20"/>
        </w:rPr>
        <w:t xml:space="preserve"> o takiej potrzebie</w:t>
      </w:r>
      <w:r w:rsidR="00472815" w:rsidRPr="006829D5">
        <w:rPr>
          <w:rFonts w:ascii="Arial" w:hAnsi="Arial" w:cs="Arial"/>
          <w:sz w:val="20"/>
          <w:szCs w:val="20"/>
        </w:rPr>
        <w:t xml:space="preserve">, </w:t>
      </w:r>
      <w:r w:rsidR="00472815">
        <w:rPr>
          <w:rFonts w:ascii="Arial" w:hAnsi="Arial" w:cs="Arial"/>
          <w:sz w:val="20"/>
          <w:szCs w:val="20"/>
        </w:rPr>
        <w:t>wraz</w:t>
      </w:r>
      <w:r w:rsidRPr="006829D5">
        <w:rPr>
          <w:rFonts w:ascii="Arial" w:hAnsi="Arial" w:cs="Arial"/>
          <w:sz w:val="20"/>
          <w:szCs w:val="20"/>
        </w:rPr>
        <w:t xml:space="preserve"> z podaniem zakresu uzgodnień oraz wytycznych i propozycji Wykonawcy w tej mierze; </w:t>
      </w:r>
    </w:p>
    <w:p w14:paraId="74316F03" w14:textId="77777777" w:rsidR="00481094" w:rsidRPr="006829D5" w:rsidRDefault="00481094" w:rsidP="00BE46CC">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Składania Zamawiającemu w ostatnim dniu każdego miesiąca </w:t>
      </w:r>
      <w:r w:rsidR="00472815">
        <w:rPr>
          <w:rFonts w:ascii="Arial" w:hAnsi="Arial" w:cs="Arial"/>
          <w:sz w:val="20"/>
          <w:szCs w:val="20"/>
        </w:rPr>
        <w:t xml:space="preserve">obowiązywania </w:t>
      </w:r>
      <w:proofErr w:type="gramStart"/>
      <w:r w:rsidR="00472815">
        <w:rPr>
          <w:rFonts w:ascii="Arial" w:hAnsi="Arial" w:cs="Arial"/>
          <w:sz w:val="20"/>
          <w:szCs w:val="20"/>
        </w:rPr>
        <w:t>U</w:t>
      </w:r>
      <w:r w:rsidR="00472815" w:rsidRPr="006829D5">
        <w:rPr>
          <w:rFonts w:ascii="Arial" w:hAnsi="Arial" w:cs="Arial"/>
          <w:sz w:val="20"/>
          <w:szCs w:val="20"/>
        </w:rPr>
        <w:t>mowy</w:t>
      </w:r>
      <w:r w:rsidRPr="006829D5">
        <w:rPr>
          <w:rFonts w:ascii="Arial" w:hAnsi="Arial" w:cs="Arial"/>
          <w:sz w:val="20"/>
          <w:szCs w:val="20"/>
        </w:rPr>
        <w:t xml:space="preserve"> </w:t>
      </w:r>
      <w:r w:rsidR="00472815">
        <w:rPr>
          <w:rFonts w:ascii="Arial" w:hAnsi="Arial" w:cs="Arial"/>
          <w:sz w:val="20"/>
          <w:szCs w:val="20"/>
        </w:rPr>
        <w:t xml:space="preserve"> </w:t>
      </w:r>
      <w:r w:rsidRPr="006829D5">
        <w:rPr>
          <w:rFonts w:ascii="Arial" w:hAnsi="Arial" w:cs="Arial"/>
          <w:sz w:val="20"/>
          <w:szCs w:val="20"/>
        </w:rPr>
        <w:t>pisemnego</w:t>
      </w:r>
      <w:proofErr w:type="gramEnd"/>
      <w:r w:rsidRPr="006829D5">
        <w:rPr>
          <w:rFonts w:ascii="Arial" w:hAnsi="Arial" w:cs="Arial"/>
          <w:sz w:val="20"/>
          <w:szCs w:val="20"/>
        </w:rPr>
        <w:t xml:space="preserve"> sprawozdania z przebiegu postępowań o których mowa w ust. 13 oraz </w:t>
      </w:r>
      <w:r w:rsidR="00472815">
        <w:rPr>
          <w:rFonts w:ascii="Arial" w:hAnsi="Arial" w:cs="Arial"/>
          <w:sz w:val="20"/>
          <w:szCs w:val="20"/>
        </w:rPr>
        <w:t xml:space="preserve">o </w:t>
      </w:r>
      <w:r w:rsidRPr="006829D5">
        <w:rPr>
          <w:rFonts w:ascii="Arial" w:hAnsi="Arial" w:cs="Arial"/>
          <w:sz w:val="20"/>
          <w:szCs w:val="20"/>
        </w:rPr>
        <w:t xml:space="preserve">podjętych przez Wykonawcę w </w:t>
      </w:r>
      <w:r w:rsidR="00472815">
        <w:rPr>
          <w:rFonts w:ascii="Arial" w:hAnsi="Arial" w:cs="Arial"/>
          <w:sz w:val="20"/>
          <w:szCs w:val="20"/>
        </w:rPr>
        <w:t xml:space="preserve">danym miesiącu </w:t>
      </w:r>
      <w:r w:rsidRPr="006829D5">
        <w:rPr>
          <w:rFonts w:ascii="Arial" w:hAnsi="Arial" w:cs="Arial"/>
          <w:sz w:val="20"/>
          <w:szCs w:val="20"/>
        </w:rPr>
        <w:t xml:space="preserve">działań </w:t>
      </w:r>
      <w:r w:rsidR="00472815">
        <w:rPr>
          <w:rFonts w:ascii="Arial" w:hAnsi="Arial" w:cs="Arial"/>
          <w:sz w:val="20"/>
          <w:szCs w:val="20"/>
        </w:rPr>
        <w:t>w ramach tych postępowań</w:t>
      </w:r>
      <w:r w:rsidRPr="006829D5">
        <w:rPr>
          <w:rFonts w:ascii="Arial" w:hAnsi="Arial" w:cs="Arial"/>
          <w:sz w:val="20"/>
          <w:szCs w:val="20"/>
        </w:rPr>
        <w:t xml:space="preserve">. </w:t>
      </w:r>
    </w:p>
    <w:p w14:paraId="277CAD6B" w14:textId="77777777" w:rsidR="00481094" w:rsidRPr="006829D5" w:rsidRDefault="00481094" w:rsidP="00BE46CC">
      <w:pPr>
        <w:numPr>
          <w:ilvl w:val="0"/>
          <w:numId w:val="27"/>
        </w:numPr>
        <w:spacing w:after="0" w:line="240" w:lineRule="auto"/>
        <w:ind w:left="426" w:hanging="426"/>
        <w:jc w:val="both"/>
        <w:rPr>
          <w:rFonts w:cs="Arial"/>
        </w:rPr>
      </w:pPr>
      <w:r w:rsidRPr="006829D5">
        <w:rPr>
          <w:rFonts w:cs="Arial"/>
        </w:rPr>
        <w:t>Realizacja obowiązków, o których mowa w ust. 13 nie stanowi podstawy do przeniesienia na Zamawiającego odpowiedzialności za działania i zaniechania Wykonawcy w ramach postępowań o których mowa w ust. 13 ani też do wydłużenia terminów realizacji Przedmiotu Umowy, w szczególności dokonanie jakichkolwiek uzgodnień z Zamawiającym nie wyłącza odpowiedzialności Wykonawcy za wykonanie i należyte wykonanie Przedmiot Umowy.</w:t>
      </w:r>
    </w:p>
    <w:p w14:paraId="7515A7ED" w14:textId="77777777" w:rsidR="00481094" w:rsidRPr="00702C30" w:rsidRDefault="00481094" w:rsidP="0084128F">
      <w:pPr>
        <w:pStyle w:val="Nagwek1"/>
      </w:pPr>
      <w:bookmarkStart w:id="16" w:name="_Toc64037111"/>
      <w:bookmarkStart w:id="17" w:name="_Toc65495293"/>
      <w:bookmarkStart w:id="18" w:name="_Toc65498602"/>
      <w:bookmarkStart w:id="19" w:name="_Toc65498647"/>
      <w:bookmarkStart w:id="20" w:name="_Toc167795029"/>
      <w:r w:rsidRPr="00702C30">
        <w:t>§4</w:t>
      </w:r>
      <w:r w:rsidRPr="00702C30">
        <w:br/>
        <w:t>Zobowiązania Wykonawcy</w:t>
      </w:r>
      <w:bookmarkEnd w:id="16"/>
      <w:bookmarkEnd w:id="17"/>
      <w:bookmarkEnd w:id="18"/>
      <w:bookmarkEnd w:id="19"/>
      <w:bookmarkEnd w:id="20"/>
    </w:p>
    <w:p w14:paraId="5AD828EE"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Wykonawca zobowiązuje się wykonać Przedmiot Umowy zgodnie z najlepszą wiedzą </w:t>
      </w:r>
      <w:proofErr w:type="gramStart"/>
      <w:r w:rsidRPr="00702C30">
        <w:rPr>
          <w:rFonts w:cs="Arial"/>
        </w:rPr>
        <w:t>i  należytą</w:t>
      </w:r>
      <w:proofErr w:type="gramEnd"/>
      <w:r w:rsidRPr="00702C30">
        <w:rPr>
          <w:rFonts w:cs="Arial"/>
        </w:rPr>
        <w:t xml:space="preserve"> starannością</w:t>
      </w:r>
      <w:r>
        <w:rPr>
          <w:rFonts w:cs="Arial"/>
        </w:rPr>
        <w:t xml:space="preserve"> właściwą dla profesjonalisty</w:t>
      </w:r>
      <w:r w:rsidRPr="00702C30">
        <w:rPr>
          <w:rFonts w:cs="Arial"/>
        </w:rPr>
        <w:t>, w szczególności zgodnie z:</w:t>
      </w:r>
    </w:p>
    <w:p w14:paraId="31A719CA" w14:textId="77777777" w:rsidR="00481094" w:rsidRPr="00702C30" w:rsidRDefault="00481094" w:rsidP="00BE46CC">
      <w:pPr>
        <w:numPr>
          <w:ilvl w:val="0"/>
          <w:numId w:val="16"/>
        </w:numPr>
        <w:autoSpaceDE w:val="0"/>
        <w:spacing w:after="0" w:line="240" w:lineRule="auto"/>
        <w:ind w:left="709" w:hanging="283"/>
        <w:jc w:val="both"/>
        <w:rPr>
          <w:rFonts w:cs="Arial"/>
        </w:rPr>
      </w:pPr>
      <w:r w:rsidRPr="00702C30">
        <w:rPr>
          <w:rFonts w:cs="Arial"/>
        </w:rPr>
        <w:t>obowiązującymi przepisami</w:t>
      </w:r>
      <w:r w:rsidR="00472815" w:rsidRPr="00472815">
        <w:rPr>
          <w:rFonts w:cs="Arial"/>
        </w:rPr>
        <w:t xml:space="preserve"> </w:t>
      </w:r>
      <w:r w:rsidR="00472815">
        <w:rPr>
          <w:rFonts w:cs="Arial"/>
        </w:rPr>
        <w:t>powszechnie obowiązującego prawa</w:t>
      </w:r>
      <w:r w:rsidRPr="00702C30">
        <w:rPr>
          <w:rFonts w:cs="Arial"/>
        </w:rPr>
        <w:t xml:space="preserve">,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w:t>
      </w:r>
      <w:r>
        <w:rPr>
          <w:rFonts w:cs="Arial"/>
        </w:rPr>
        <w:t>I</w:t>
      </w:r>
      <w:r w:rsidRPr="00702C30">
        <w:rPr>
          <w:rFonts w:cs="Arial"/>
        </w:rPr>
        <w:t>nwestycji, zaakceptowaną i zatwierdzoną przez Zamawiającego dokumentacją zgodną z wymaganiami określonymi w </w:t>
      </w:r>
      <w:r w:rsidRPr="00702C30">
        <w:rPr>
          <w:rFonts w:cs="Arial"/>
          <w:b/>
        </w:rPr>
        <w:t>Załączniku nr 2</w:t>
      </w:r>
      <w:r w:rsidRPr="00702C30">
        <w:rPr>
          <w:rFonts w:cs="Arial"/>
        </w:rPr>
        <w:t>,</w:t>
      </w:r>
    </w:p>
    <w:p w14:paraId="7295205D" w14:textId="4950C810" w:rsidR="00481094" w:rsidRPr="00702C30" w:rsidRDefault="00481094" w:rsidP="00BE46CC">
      <w:pPr>
        <w:numPr>
          <w:ilvl w:val="0"/>
          <w:numId w:val="16"/>
        </w:numPr>
        <w:autoSpaceDE w:val="0"/>
        <w:spacing w:after="0" w:line="240" w:lineRule="auto"/>
        <w:ind w:left="709" w:hanging="283"/>
        <w:jc w:val="both"/>
        <w:rPr>
          <w:rFonts w:cs="Arial"/>
        </w:rPr>
      </w:pPr>
      <w:r w:rsidRPr="00702C30">
        <w:rPr>
          <w:rFonts w:cs="Arial"/>
        </w:rPr>
        <w:t>obowiązującymi na terenie Zamawiającego normami wewnątrzzakładowymi wynikającymi z następujących dokumentów: „Standardu BHP dla</w:t>
      </w:r>
      <w:r w:rsidR="00F82BF6">
        <w:rPr>
          <w:rFonts w:cs="Arial"/>
        </w:rPr>
        <w:t xml:space="preserve"> wykonawców/</w:t>
      </w:r>
      <w:r w:rsidRPr="00702C30">
        <w:rPr>
          <w:rFonts w:cs="Arial"/>
        </w:rPr>
        <w:t xml:space="preserve"> podwykonawców ORLEN OIL”, „Standardu środowiskowego dla </w:t>
      </w:r>
      <w:r w:rsidR="00F82BF6">
        <w:rPr>
          <w:rFonts w:cs="Arial"/>
        </w:rPr>
        <w:t xml:space="preserve">wykonawców / </w:t>
      </w:r>
      <w:r w:rsidRPr="00702C30">
        <w:rPr>
          <w:rFonts w:cs="Arial"/>
        </w:rPr>
        <w:t xml:space="preserve">podwykonawców ORLEN OIL” stanowiących wraz z „Taryfikatorem kar pieniężnych za naruszenie zasad w zakresie BHP, </w:t>
      </w:r>
      <w:proofErr w:type="gramStart"/>
      <w:r w:rsidRPr="00702C30">
        <w:rPr>
          <w:rFonts w:cs="Arial"/>
        </w:rPr>
        <w:t>p.poż</w:t>
      </w:r>
      <w:proofErr w:type="gramEnd"/>
      <w:r w:rsidRPr="00702C30">
        <w:rPr>
          <w:rFonts w:cs="Arial"/>
        </w:rPr>
        <w:t xml:space="preserve">. lub bezpieczeństwa procesowego” </w:t>
      </w:r>
      <w:r w:rsidRPr="00702C30">
        <w:rPr>
          <w:rFonts w:cs="Arial"/>
          <w:b/>
        </w:rPr>
        <w:t>Załącznik nr 4a-4d</w:t>
      </w:r>
      <w:r w:rsidRPr="00702C30">
        <w:rPr>
          <w:rFonts w:cs="Arial"/>
        </w:rPr>
        <w:t xml:space="preserve"> do Umowy,</w:t>
      </w:r>
    </w:p>
    <w:p w14:paraId="5E0782A6" w14:textId="77777777" w:rsidR="00481094" w:rsidRPr="00702C30" w:rsidRDefault="00481094" w:rsidP="00BE46CC">
      <w:pPr>
        <w:numPr>
          <w:ilvl w:val="0"/>
          <w:numId w:val="16"/>
        </w:numPr>
        <w:autoSpaceDE w:val="0"/>
        <w:spacing w:after="0" w:line="240" w:lineRule="auto"/>
        <w:ind w:left="709" w:hanging="283"/>
        <w:jc w:val="both"/>
        <w:rPr>
          <w:rFonts w:cs="Arial"/>
        </w:rPr>
      </w:pPr>
      <w:r w:rsidRPr="00702C30">
        <w:rPr>
          <w:rFonts w:cs="Arial"/>
        </w:rPr>
        <w:t>obowiązującymi na terenie danego Zakładu Produkcyjnego Zamawiającego oraz terenie ORLEN Południe S.A. zasadami ruchu materiałowo-osobowego, z którymi Wykonawca zapoznał się przed podpisaniem Umowy,</w:t>
      </w:r>
    </w:p>
    <w:p w14:paraId="612C05AD" w14:textId="77777777" w:rsidR="00481094" w:rsidRPr="00702C30" w:rsidRDefault="00481094" w:rsidP="00BE46CC">
      <w:pPr>
        <w:numPr>
          <w:ilvl w:val="0"/>
          <w:numId w:val="16"/>
        </w:numPr>
        <w:autoSpaceDE w:val="0"/>
        <w:spacing w:after="120" w:line="240" w:lineRule="auto"/>
        <w:ind w:left="709" w:hanging="284"/>
        <w:jc w:val="both"/>
        <w:rPr>
          <w:rFonts w:cs="Arial"/>
          <w:color w:val="000000"/>
        </w:rPr>
      </w:pPr>
      <w:r w:rsidRPr="00702C30">
        <w:rPr>
          <w:rFonts w:cs="Arial"/>
        </w:rPr>
        <w:t>postanowieniami Umowy oraz Załączników do niej i powołanymi w tychże Załącznikach dokumentów.</w:t>
      </w:r>
    </w:p>
    <w:p w14:paraId="70E2A2D9" w14:textId="77777777" w:rsidR="00481094" w:rsidRPr="00702C30" w:rsidRDefault="00481094" w:rsidP="00BE46CC">
      <w:pPr>
        <w:numPr>
          <w:ilvl w:val="0"/>
          <w:numId w:val="29"/>
        </w:numPr>
        <w:spacing w:after="120" w:line="240" w:lineRule="auto"/>
        <w:ind w:left="425" w:hanging="357"/>
        <w:jc w:val="both"/>
        <w:rPr>
          <w:rFonts w:cs="Arial"/>
        </w:rPr>
      </w:pPr>
      <w:r w:rsidRPr="00752617">
        <w:rPr>
          <w:rFonts w:cs="Arial"/>
        </w:rPr>
        <w:t>Wykonawca zobowiązuje się</w:t>
      </w:r>
      <w:r>
        <w:rPr>
          <w:rFonts w:cs="Arial"/>
        </w:rPr>
        <w:t xml:space="preserve"> również w szczególności</w:t>
      </w:r>
      <w:r w:rsidRPr="00752617">
        <w:rPr>
          <w:rFonts w:cs="Arial"/>
        </w:rPr>
        <w:t xml:space="preserve"> do:</w:t>
      </w:r>
    </w:p>
    <w:p w14:paraId="418E5957" w14:textId="77777777" w:rsidR="00481094" w:rsidRPr="00702C30" w:rsidRDefault="00481094" w:rsidP="00BE46CC">
      <w:pPr>
        <w:numPr>
          <w:ilvl w:val="0"/>
          <w:numId w:val="19"/>
        </w:numPr>
        <w:autoSpaceDE w:val="0"/>
        <w:spacing w:after="0" w:line="240" w:lineRule="auto"/>
        <w:ind w:left="709" w:hanging="283"/>
        <w:jc w:val="both"/>
        <w:rPr>
          <w:rFonts w:cs="Arial"/>
        </w:rPr>
      </w:pPr>
      <w:r w:rsidRPr="00702C30">
        <w:rPr>
          <w:rFonts w:cs="Arial"/>
        </w:rPr>
        <w:t>składania Zamawiającemu - na jego żądanie - informacji ze stanu realizacji Przedmiotu Umowy; w przypadku zagrożenia</w:t>
      </w:r>
      <w:r w:rsidR="00472815">
        <w:rPr>
          <w:rFonts w:cs="Arial"/>
        </w:rPr>
        <w:t xml:space="preserve"> zachowania</w:t>
      </w:r>
      <w:r w:rsidRPr="00702C30">
        <w:rPr>
          <w:rFonts w:cs="Arial"/>
        </w:rPr>
        <w:t xml:space="preserve"> terminu umownego</w:t>
      </w:r>
      <w:r w:rsidR="00472815" w:rsidRPr="00472815">
        <w:rPr>
          <w:rFonts w:cs="Arial"/>
        </w:rPr>
        <w:t xml:space="preserve"> </w:t>
      </w:r>
      <w:r w:rsidR="00472815">
        <w:rPr>
          <w:rFonts w:cs="Arial"/>
        </w:rPr>
        <w:t>wykonania Przedmiotu Umowy</w:t>
      </w:r>
      <w:r w:rsidRPr="00702C30">
        <w:rPr>
          <w:rFonts w:cs="Arial"/>
        </w:rPr>
        <w:t xml:space="preserve">, Wykonawca </w:t>
      </w:r>
      <w:r>
        <w:rPr>
          <w:rFonts w:cs="Arial"/>
        </w:rPr>
        <w:t>z</w:t>
      </w:r>
      <w:r w:rsidRPr="00702C30">
        <w:rPr>
          <w:rFonts w:cs="Arial"/>
        </w:rPr>
        <w:t>obowiązan</w:t>
      </w:r>
      <w:r>
        <w:rPr>
          <w:rFonts w:cs="Arial"/>
        </w:rPr>
        <w:t>y</w:t>
      </w:r>
      <w:r w:rsidRPr="00702C30">
        <w:rPr>
          <w:rFonts w:cs="Arial"/>
        </w:rPr>
        <w:t xml:space="preserve"> jest do informowani</w:t>
      </w:r>
      <w:r>
        <w:rPr>
          <w:rFonts w:cs="Arial"/>
        </w:rPr>
        <w:t>a - na bieżąco - Zamawiającego o</w:t>
      </w:r>
      <w:r w:rsidRPr="00702C30">
        <w:rPr>
          <w:rFonts w:cs="Arial"/>
        </w:rPr>
        <w:t xml:space="preserve"> ryzyku i przyczynach opóźnień,</w:t>
      </w:r>
      <w:r>
        <w:rPr>
          <w:rFonts w:cs="Arial"/>
        </w:rPr>
        <w:t xml:space="preserve"> poprzez przesłane wiadomości e-mail na adres Kierownika Projektu po stronie Zamawiającego,</w:t>
      </w:r>
    </w:p>
    <w:p w14:paraId="0D0637D9" w14:textId="77777777" w:rsidR="00481094" w:rsidRPr="00702C30" w:rsidRDefault="00481094" w:rsidP="00BE46CC">
      <w:pPr>
        <w:numPr>
          <w:ilvl w:val="0"/>
          <w:numId w:val="19"/>
        </w:numPr>
        <w:autoSpaceDE w:val="0"/>
        <w:spacing w:after="0" w:line="240" w:lineRule="auto"/>
        <w:ind w:left="709" w:hanging="283"/>
        <w:jc w:val="both"/>
        <w:rPr>
          <w:rFonts w:cs="Arial"/>
        </w:rPr>
      </w:pPr>
      <w:r w:rsidRPr="00702C30">
        <w:rPr>
          <w:rFonts w:cs="Arial"/>
        </w:rPr>
        <w:t>uzgadniania warunków technicznych dotyczących projektowanych urządzeń, rozwiązań technicznych</w:t>
      </w:r>
      <w:r w:rsidR="00472815" w:rsidRPr="00472815">
        <w:rPr>
          <w:rFonts w:cs="Arial"/>
        </w:rPr>
        <w:t xml:space="preserve"> </w:t>
      </w:r>
      <w:r w:rsidR="00472815">
        <w:rPr>
          <w:rFonts w:cs="Arial"/>
        </w:rPr>
        <w:t>i technologicznych, wymagań dot.</w:t>
      </w:r>
      <w:r w:rsidR="00472815" w:rsidRPr="00702C30">
        <w:rPr>
          <w:rFonts w:cs="Arial"/>
        </w:rPr>
        <w:t xml:space="preserve"> </w:t>
      </w:r>
      <w:r w:rsidRPr="00702C30">
        <w:rPr>
          <w:rFonts w:cs="Arial"/>
        </w:rPr>
        <w:t>instalacji oraz uzyskania akceptacji</w:t>
      </w:r>
      <w:r w:rsidR="00112DF2">
        <w:rPr>
          <w:rFonts w:cs="Arial"/>
        </w:rPr>
        <w:t xml:space="preserve"> Zamawiającego</w:t>
      </w:r>
      <w:r w:rsidRPr="00702C30">
        <w:rPr>
          <w:rFonts w:cs="Arial"/>
        </w:rPr>
        <w:t xml:space="preserve"> dla planowanych do zakupu urządzeń i materiałów,</w:t>
      </w:r>
    </w:p>
    <w:p w14:paraId="4299401F" w14:textId="77777777" w:rsidR="00481094" w:rsidRPr="00702C30" w:rsidRDefault="00481094" w:rsidP="00BE46CC">
      <w:pPr>
        <w:numPr>
          <w:ilvl w:val="0"/>
          <w:numId w:val="19"/>
        </w:numPr>
        <w:autoSpaceDE w:val="0"/>
        <w:spacing w:after="0" w:line="240" w:lineRule="auto"/>
        <w:ind w:left="709" w:hanging="283"/>
        <w:jc w:val="both"/>
        <w:rPr>
          <w:rFonts w:cs="Arial"/>
        </w:rPr>
      </w:pPr>
      <w:r w:rsidRPr="00702C30">
        <w:rPr>
          <w:rFonts w:cs="Arial"/>
        </w:rPr>
        <w:t>niezatrudniania</w:t>
      </w:r>
      <w:r w:rsidR="00472815">
        <w:rPr>
          <w:rFonts w:cs="Arial"/>
        </w:rPr>
        <w:t xml:space="preserve"> na jakiejkolwiek podstawie prawnej</w:t>
      </w:r>
      <w:r w:rsidRPr="00702C30">
        <w:rPr>
          <w:rFonts w:cs="Arial"/>
        </w:rPr>
        <w:t xml:space="preserve"> pracowników Zamawiającego przy wykonywaniu prac objętych Umową,</w:t>
      </w:r>
    </w:p>
    <w:p w14:paraId="0C3DB943" w14:textId="77777777" w:rsidR="00481094" w:rsidRPr="00702C30" w:rsidRDefault="00481094" w:rsidP="00BE46CC">
      <w:pPr>
        <w:numPr>
          <w:ilvl w:val="0"/>
          <w:numId w:val="19"/>
        </w:numPr>
        <w:autoSpaceDE w:val="0"/>
        <w:spacing w:after="0" w:line="240" w:lineRule="auto"/>
        <w:ind w:left="709" w:hanging="283"/>
        <w:jc w:val="both"/>
        <w:rPr>
          <w:rFonts w:cs="Arial"/>
        </w:rPr>
      </w:pPr>
      <w:r w:rsidRPr="00702C30">
        <w:rPr>
          <w:rFonts w:cs="Arial"/>
        </w:rPr>
        <w:t xml:space="preserve">zachowania </w:t>
      </w:r>
      <w:r w:rsidR="00112DF2">
        <w:rPr>
          <w:rFonts w:cs="Arial"/>
        </w:rPr>
        <w:t xml:space="preserve">w </w:t>
      </w:r>
      <w:r w:rsidRPr="00702C30">
        <w:rPr>
          <w:rFonts w:cs="Arial"/>
        </w:rPr>
        <w:t>tajemnicy wszelkich informacji oraz dokumentów handlowych i technicznych uzyskanych od Zamawiającego udostępnionych w czasie realizacji Przedmiotu Umowy; udostępnienie ich osobom trzecim wymag</w:t>
      </w:r>
      <w:r>
        <w:rPr>
          <w:rFonts w:cs="Arial"/>
        </w:rPr>
        <w:t>a pisemnej zgody Zamawiającego.</w:t>
      </w:r>
    </w:p>
    <w:p w14:paraId="36F8E435" w14:textId="77777777" w:rsidR="00481094" w:rsidRPr="00702C30" w:rsidRDefault="00481094" w:rsidP="00BE46CC">
      <w:pPr>
        <w:numPr>
          <w:ilvl w:val="0"/>
          <w:numId w:val="19"/>
        </w:numPr>
        <w:autoSpaceDE w:val="0"/>
        <w:spacing w:after="0" w:line="240" w:lineRule="auto"/>
        <w:ind w:left="709" w:hanging="283"/>
        <w:jc w:val="both"/>
        <w:rPr>
          <w:rFonts w:cs="Arial"/>
        </w:rPr>
      </w:pPr>
      <w:r w:rsidRPr="00702C30">
        <w:rPr>
          <w:rFonts w:cs="Arial"/>
        </w:rPr>
        <w:t>reprezentowania Zamawiającego przed organami administracji publicznej celem uzyskania w jego imieniu wszelkich stosownych i koniecznych do zrealizowania Przedmiotu Umowy decyzji, pozwoleń itp.</w:t>
      </w:r>
    </w:p>
    <w:p w14:paraId="055786D2" w14:textId="77777777" w:rsidR="00481094" w:rsidRDefault="00481094" w:rsidP="00BE46CC">
      <w:pPr>
        <w:numPr>
          <w:ilvl w:val="0"/>
          <w:numId w:val="19"/>
        </w:numPr>
        <w:autoSpaceDE w:val="0"/>
        <w:spacing w:after="0" w:line="240" w:lineRule="auto"/>
        <w:ind w:left="709" w:hanging="284"/>
        <w:jc w:val="both"/>
        <w:rPr>
          <w:rFonts w:cs="Arial"/>
        </w:rPr>
      </w:pPr>
      <w:r w:rsidRPr="00702C30">
        <w:rPr>
          <w:rFonts w:cs="Arial"/>
        </w:rPr>
        <w:t xml:space="preserve">zweryfikowania w terminie 14 dni od daty otrzymania od Zamawiającego poszczególnych dokumentów lub danych, będących podstawą do sporządzenia Dokumentacji Projektowej oraz do zgłoszenia Zamawiającemu na piśmie wszelkich zastrzeżeń dotyczących ich prawidłowości </w:t>
      </w:r>
      <w:r w:rsidRPr="00702C30">
        <w:rPr>
          <w:rFonts w:cs="Arial"/>
        </w:rPr>
        <w:lastRenderedPageBreak/>
        <w:t>lub zgodności ze stanem faktycznym. W przypadku braku zgłoszenia tych zastrzeżeń Wykonawcy nie przysługuje prawo powoływania się na nieprawidłowości lub niezgodność ze stanem faktycznym dokumentów lub danych, o których mowa powyżej;</w:t>
      </w:r>
    </w:p>
    <w:p w14:paraId="09DBD74C" w14:textId="77777777" w:rsidR="00481094" w:rsidRPr="00F9540C" w:rsidRDefault="00481094" w:rsidP="00BE46CC">
      <w:pPr>
        <w:numPr>
          <w:ilvl w:val="0"/>
          <w:numId w:val="19"/>
        </w:numPr>
        <w:autoSpaceDE w:val="0"/>
        <w:spacing w:after="0" w:line="240" w:lineRule="auto"/>
        <w:ind w:left="709"/>
        <w:jc w:val="both"/>
        <w:rPr>
          <w:rFonts w:cs="Arial"/>
        </w:rPr>
      </w:pPr>
      <w:r w:rsidRPr="00F9540C">
        <w:rPr>
          <w:rFonts w:cs="Arial"/>
        </w:rPr>
        <w:t>odebrania od Zamawiającego terenu robót, zabezpieczenie terenu robót oraz jego zaplecza, w tym w szczególności odpowiedniego zorganizowania zasilania terenu robót w energię elektryczną i wodę, w oparciu o sieć dostawy mediów Zamawiającego, oznakowanie placu budowy, wyposażenie w sprzęt bhp i ppoż.;</w:t>
      </w:r>
    </w:p>
    <w:p w14:paraId="51DF2A24" w14:textId="77777777" w:rsidR="00481094" w:rsidRPr="00F9540C" w:rsidRDefault="00481094" w:rsidP="00BE46CC">
      <w:pPr>
        <w:numPr>
          <w:ilvl w:val="0"/>
          <w:numId w:val="19"/>
        </w:numPr>
        <w:autoSpaceDE w:val="0"/>
        <w:spacing w:after="0" w:line="240" w:lineRule="auto"/>
        <w:jc w:val="both"/>
        <w:rPr>
          <w:rFonts w:cs="Arial"/>
        </w:rPr>
      </w:pPr>
      <w:r w:rsidRPr="00F9540C">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7960955F" w14:textId="77777777" w:rsidR="00481094" w:rsidRPr="00F9540C" w:rsidRDefault="00481094" w:rsidP="00BE46CC">
      <w:pPr>
        <w:numPr>
          <w:ilvl w:val="0"/>
          <w:numId w:val="19"/>
        </w:numPr>
        <w:autoSpaceDE w:val="0"/>
        <w:spacing w:after="0" w:line="240" w:lineRule="auto"/>
        <w:jc w:val="both"/>
        <w:rPr>
          <w:rFonts w:cs="Arial"/>
        </w:rPr>
      </w:pPr>
      <w:r w:rsidRPr="00F9540C">
        <w:rPr>
          <w:rFonts w:cs="Arial"/>
        </w:rPr>
        <w:t>w razie potrzeby uzyskania stosownych pozwoleń na czasowe zajęcie terenu i ponoszenia opłat z tym związanych, w zakresie nie stanowiącym terenu Zamawiającego;</w:t>
      </w:r>
    </w:p>
    <w:p w14:paraId="094F45BE" w14:textId="77777777" w:rsidR="00481094" w:rsidRPr="00F9540C" w:rsidRDefault="00481094" w:rsidP="00BE46CC">
      <w:pPr>
        <w:numPr>
          <w:ilvl w:val="0"/>
          <w:numId w:val="19"/>
        </w:numPr>
        <w:autoSpaceDE w:val="0"/>
        <w:spacing w:after="0" w:line="240" w:lineRule="auto"/>
        <w:jc w:val="both"/>
        <w:rPr>
          <w:rFonts w:cs="Arial"/>
        </w:rPr>
      </w:pPr>
      <w:r w:rsidRPr="00F9540C">
        <w:rPr>
          <w:rFonts w:cs="Arial"/>
        </w:rPr>
        <w:t>przywrócenia do stanu poprzedniego</w:t>
      </w:r>
      <w:r w:rsidR="001614B2">
        <w:rPr>
          <w:rFonts w:cs="Arial"/>
        </w:rPr>
        <w:t xml:space="preserve"> oraz uporządkowania</w:t>
      </w:r>
      <w:r w:rsidRPr="00F9540C">
        <w:rPr>
          <w:rFonts w:cs="Arial"/>
        </w:rPr>
        <w:t xml:space="preserve"> zajętych dla realizacji Przedmiotu Umowy terenów, w szczególności uprzątnięcia terenu budowy</w:t>
      </w:r>
      <w:r w:rsidR="001614B2">
        <w:rPr>
          <w:rFonts w:cs="Arial"/>
        </w:rPr>
        <w:t>, najpóźniej do dnia przedstawienia Przedmiotu Umowy do odbioru bądź niezwłocznie po rozwiązaniu lub odstąpieniu od Umowy przez którąkolwiek ze Stron</w:t>
      </w:r>
      <w:r w:rsidRPr="00F9540C">
        <w:rPr>
          <w:rFonts w:cs="Arial"/>
        </w:rPr>
        <w:t>.</w:t>
      </w:r>
    </w:p>
    <w:p w14:paraId="4133309D" w14:textId="77777777" w:rsidR="00481094" w:rsidRPr="00702C30" w:rsidRDefault="00481094" w:rsidP="00481094">
      <w:pPr>
        <w:autoSpaceDE w:val="0"/>
        <w:spacing w:after="0" w:line="240" w:lineRule="auto"/>
        <w:ind w:left="709"/>
        <w:jc w:val="both"/>
        <w:rPr>
          <w:rFonts w:cs="Arial"/>
        </w:rPr>
      </w:pPr>
    </w:p>
    <w:p w14:paraId="63DCBF6A"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55500E">
        <w:rPr>
          <w:rFonts w:cs="Arial"/>
          <w:b/>
        </w:rPr>
        <w:t>Załącznik nr 4d</w:t>
      </w:r>
      <w:r w:rsidRPr="00752617">
        <w:rPr>
          <w:rFonts w:cs="Arial"/>
        </w:rPr>
        <w:t xml:space="preserve"> </w:t>
      </w:r>
      <w:r w:rsidRPr="00702C30">
        <w:rPr>
          <w:rFonts w:cs="Arial"/>
        </w:rPr>
        <w:t xml:space="preserve">do Umowy. </w:t>
      </w:r>
    </w:p>
    <w:p w14:paraId="26A8312E" w14:textId="77777777" w:rsidR="00481094" w:rsidRDefault="00481094" w:rsidP="00BE46CC">
      <w:pPr>
        <w:numPr>
          <w:ilvl w:val="0"/>
          <w:numId w:val="29"/>
        </w:numPr>
        <w:spacing w:after="120" w:line="240" w:lineRule="auto"/>
        <w:ind w:left="425" w:hanging="357"/>
        <w:jc w:val="both"/>
        <w:rPr>
          <w:rFonts w:cs="Arial"/>
          <w:b/>
        </w:rPr>
      </w:pPr>
      <w:r w:rsidRPr="00702C30">
        <w:rPr>
          <w:rFonts w:cs="Arial"/>
        </w:rPr>
        <w:t xml:space="preserve">Wykonawca oświadcza ponadto, że zapoznał się z zakresem i miejscem prowadzenia </w:t>
      </w:r>
      <w:r w:rsidR="001614B2">
        <w:rPr>
          <w:rFonts w:cs="Arial"/>
        </w:rPr>
        <w:t>P</w:t>
      </w:r>
      <w:r w:rsidR="001614B2" w:rsidRPr="00702C30">
        <w:rPr>
          <w:rFonts w:cs="Arial"/>
        </w:rPr>
        <w:t>rac</w:t>
      </w:r>
      <w:r w:rsidRPr="00702C30">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55500E">
        <w:rPr>
          <w:rFonts w:cs="Arial"/>
          <w:b/>
        </w:rPr>
        <w:t>Załącznikach nr 1, 2 oraz 3</w:t>
      </w:r>
      <w:r w:rsidR="00472815">
        <w:rPr>
          <w:rFonts w:cs="Arial"/>
          <w:b/>
        </w:rPr>
        <w:t xml:space="preserve"> </w:t>
      </w:r>
      <w:r w:rsidR="00472815" w:rsidRPr="00373F1D">
        <w:rPr>
          <w:rFonts w:cs="Arial"/>
          <w:bCs/>
        </w:rPr>
        <w:t>do Umowy</w:t>
      </w:r>
      <w:r w:rsidRPr="00373F1D">
        <w:rPr>
          <w:rFonts w:cs="Arial"/>
          <w:bCs/>
        </w:rPr>
        <w:t>.</w:t>
      </w:r>
      <w:r w:rsidRPr="00577EDA">
        <w:rPr>
          <w:rFonts w:cs="Arial"/>
          <w:noProof/>
        </w:rPr>
        <w:t xml:space="preserve"> </w:t>
      </w:r>
      <w:r>
        <w:rPr>
          <w:rFonts w:cs="Arial"/>
          <w:noProof/>
        </w:rPr>
        <w:t xml:space="preserve">A </w:t>
      </w:r>
      <w:r w:rsidRPr="00D429BD">
        <w:rPr>
          <w:rFonts w:cs="Arial"/>
          <w:noProof/>
        </w:rPr>
        <w:t xml:space="preserve">które są niezbędne do kompleksowego wykonania </w:t>
      </w:r>
      <w:r>
        <w:rPr>
          <w:rFonts w:cs="Arial"/>
          <w:noProof/>
        </w:rPr>
        <w:t>Przedmiotu Umowy</w:t>
      </w:r>
      <w:r w:rsidRPr="00D429BD">
        <w:rPr>
          <w:rFonts w:cs="Arial"/>
          <w:noProof/>
        </w:rPr>
        <w:t>.</w:t>
      </w:r>
    </w:p>
    <w:p w14:paraId="1D738C3A"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p>
    <w:p w14:paraId="74D750BA"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Wykonane </w:t>
      </w:r>
      <w:r w:rsidR="005A1BB5">
        <w:rPr>
          <w:rFonts w:cs="Arial"/>
        </w:rPr>
        <w:t>P</w:t>
      </w:r>
      <w:r w:rsidR="005A1BB5" w:rsidRPr="00702C30">
        <w:rPr>
          <w:rFonts w:cs="Arial"/>
        </w:rPr>
        <w:t xml:space="preserve">race </w:t>
      </w:r>
      <w:r w:rsidRPr="00702C30">
        <w:rPr>
          <w:rFonts w:cs="Arial"/>
        </w:rPr>
        <w:t xml:space="preserve">muszą spełniać funkcje, do których były przeznaczone i muszą być zgodne z Umową, a w szczególności z </w:t>
      </w:r>
      <w:r w:rsidRPr="0055500E">
        <w:rPr>
          <w:rFonts w:cs="Arial"/>
          <w:b/>
        </w:rPr>
        <w:t>Załącznikiem nr 1</w:t>
      </w:r>
      <w:r>
        <w:rPr>
          <w:rFonts w:cs="Arial"/>
          <w:b/>
        </w:rPr>
        <w:t xml:space="preserve"> oraz</w:t>
      </w:r>
      <w:r w:rsidRPr="0055500E">
        <w:rPr>
          <w:rFonts w:cs="Arial"/>
          <w:b/>
        </w:rPr>
        <w:t xml:space="preserve"> nr 3</w:t>
      </w:r>
      <w:r w:rsidR="00472815">
        <w:rPr>
          <w:rFonts w:cs="Arial"/>
          <w:b/>
        </w:rPr>
        <w:t xml:space="preserve"> </w:t>
      </w:r>
      <w:r w:rsidR="00472815" w:rsidRPr="00DE7538">
        <w:rPr>
          <w:rFonts w:cs="Arial"/>
          <w:bCs/>
        </w:rPr>
        <w:t>do Umowy</w:t>
      </w:r>
      <w:r w:rsidRPr="00752617">
        <w:rPr>
          <w:rFonts w:cs="Arial"/>
        </w:rPr>
        <w:t>.</w:t>
      </w:r>
      <w:r w:rsidRPr="00702C30">
        <w:rPr>
          <w:rFonts w:cs="Arial"/>
        </w:rPr>
        <w:t xml:space="preserve"> Zakres Przedmiotu Umowy obejmuje również wszelkie niezbędne </w:t>
      </w:r>
      <w:r w:rsidR="005A1BB5">
        <w:rPr>
          <w:rFonts w:cs="Arial"/>
        </w:rPr>
        <w:t>P</w:t>
      </w:r>
      <w:r w:rsidR="005A1BB5" w:rsidRPr="00702C30">
        <w:rPr>
          <w:rFonts w:cs="Arial"/>
        </w:rPr>
        <w:t>race</w:t>
      </w:r>
      <w:r w:rsidRPr="00702C30">
        <w:rPr>
          <w:rFonts w:cs="Arial"/>
        </w:rPr>
        <w:t xml:space="preserve">, nawet jeżeli nie były wymienione wyraźnie w Umowie lub jej Załącznikach, tak aby spełnić wymagania </w:t>
      </w:r>
      <w:r w:rsidRPr="0055500E">
        <w:rPr>
          <w:rFonts w:cs="Arial"/>
          <w:b/>
        </w:rPr>
        <w:t>Załącznika nr 1</w:t>
      </w:r>
      <w:r>
        <w:rPr>
          <w:rFonts w:cs="Arial"/>
          <w:b/>
        </w:rPr>
        <w:t xml:space="preserve"> oraz</w:t>
      </w:r>
      <w:r w:rsidRPr="0055500E">
        <w:rPr>
          <w:rFonts w:cs="Arial"/>
          <w:b/>
        </w:rPr>
        <w:t xml:space="preserve"> nr 3</w:t>
      </w:r>
      <w:r w:rsidRPr="00702C30">
        <w:rPr>
          <w:rFonts w:cs="Arial"/>
        </w:rPr>
        <w:t xml:space="preserve"> </w:t>
      </w:r>
      <w:r w:rsidR="003743C6" w:rsidRPr="00DE7538">
        <w:rPr>
          <w:rFonts w:cs="Arial"/>
          <w:bCs/>
        </w:rPr>
        <w:t>do Umowy</w:t>
      </w:r>
      <w:r w:rsidR="003743C6" w:rsidRPr="00702C30">
        <w:rPr>
          <w:rFonts w:cs="Arial"/>
        </w:rPr>
        <w:t xml:space="preserve"> </w:t>
      </w:r>
      <w:r w:rsidRPr="00702C30">
        <w:rPr>
          <w:rFonts w:cs="Arial"/>
        </w:rPr>
        <w:t xml:space="preserve">oraz </w:t>
      </w:r>
      <w:r w:rsidR="009650E9">
        <w:rPr>
          <w:rFonts w:cs="Arial"/>
        </w:rPr>
        <w:t>Harmonogramu</w:t>
      </w:r>
      <w:r w:rsidRPr="00702C30">
        <w:rPr>
          <w:rFonts w:cs="Arial"/>
        </w:rPr>
        <w:t xml:space="preserve">, w tym prace, które są niezbędne dla stabilności, kompletności oraz bezpieczeństwa i odpowiedniego wykonania </w:t>
      </w:r>
      <w:r w:rsidR="005A1BB5">
        <w:rPr>
          <w:rFonts w:cs="Arial"/>
        </w:rPr>
        <w:t>P</w:t>
      </w:r>
      <w:r w:rsidR="005A1BB5" w:rsidRPr="00702C30">
        <w:rPr>
          <w:rFonts w:cs="Arial"/>
        </w:rPr>
        <w:t>rac</w:t>
      </w:r>
      <w:r w:rsidRPr="00702C30">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i innych </w:t>
      </w:r>
      <w:r w:rsidR="003743C6">
        <w:rPr>
          <w:rFonts w:cs="Arial"/>
        </w:rPr>
        <w:t>wymaganych decyzji lub</w:t>
      </w:r>
      <w:r w:rsidRPr="00702C30">
        <w:rPr>
          <w:rFonts w:cs="Arial"/>
        </w:rPr>
        <w:t xml:space="preserve"> dokumentów niezbędnych do wykonania prac. W związku z powyższym takie zadania traktowane będą jako objęte pracami oraz zostaną wykonane przez Wykonawcę w ramach Wynagrodzenia Umownego.</w:t>
      </w:r>
    </w:p>
    <w:p w14:paraId="0340F09A"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Całość prac objętych Umową wykonana będzie przy użyciu specjalistycznego sprzętu, materiałów i środków Wykonawcy, który zapewnia ich posiadanie oraz wiedzę i doświadczenie niezbędne dla prawidłowego wykonania przedmiotu Umowy. Wykonawca oświadcza, iż użyte </w:t>
      </w:r>
      <w:r>
        <w:rPr>
          <w:rFonts w:cs="Arial"/>
        </w:rPr>
        <w:t xml:space="preserve">do realizacji Inwestycji </w:t>
      </w:r>
      <w:r w:rsidRPr="00702C30">
        <w:rPr>
          <w:rFonts w:cs="Arial"/>
        </w:rPr>
        <w:t>materiały</w:t>
      </w:r>
      <w:r>
        <w:rPr>
          <w:rFonts w:cs="Arial"/>
        </w:rPr>
        <w:t>, instalacje,</w:t>
      </w:r>
      <w:r w:rsidRPr="00702C30">
        <w:rPr>
          <w:rFonts w:cs="Arial"/>
        </w:rPr>
        <w:t xml:space="preserve"> urządzenia </w:t>
      </w:r>
      <w:r>
        <w:rPr>
          <w:rFonts w:cs="Arial"/>
        </w:rPr>
        <w:t xml:space="preserve">i inne elementy, które zostaną użyte/wbudowane/zamontowane w obrębie Inwestycji </w:t>
      </w:r>
      <w:r w:rsidRPr="00702C30">
        <w:rPr>
          <w:rFonts w:cs="Arial"/>
        </w:rPr>
        <w:t xml:space="preserve">będą posiadały stosowne atesty i będą </w:t>
      </w:r>
      <w:r w:rsidRPr="00702C30">
        <w:rPr>
          <w:rFonts w:cs="Arial"/>
        </w:rPr>
        <w:lastRenderedPageBreak/>
        <w:t>spełniały wymagania i normy techniczne</w:t>
      </w:r>
      <w:r>
        <w:rPr>
          <w:rFonts w:cs="Arial"/>
        </w:rPr>
        <w:t>, jak również będą fabrycznie nowe i wolne od jakichkolwiek wad fizycznych i prawnych</w:t>
      </w:r>
      <w:r w:rsidR="003743C6">
        <w:rPr>
          <w:rFonts w:cs="Arial"/>
        </w:rPr>
        <w:t>, a także będą bezpieczne dla życia i zdrowia człowieka oraz bezpieczne dla środowiska</w:t>
      </w:r>
      <w:r w:rsidRPr="00702C30">
        <w:rPr>
          <w:rFonts w:cs="Arial"/>
        </w:rPr>
        <w:t>.</w:t>
      </w:r>
    </w:p>
    <w:p w14:paraId="6D5AEF54"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Wykonawca zapewnia, że wszystkie osoby wyznaczone przez niego do realizacji Umowy posiadać będą odpowiednie kwalifikacje oraz przeszkolenia</w:t>
      </w:r>
      <w:r>
        <w:rPr>
          <w:rFonts w:cs="Arial"/>
        </w:rPr>
        <w:t xml:space="preserve"> </w:t>
      </w:r>
      <w:r w:rsidRPr="00702C30">
        <w:rPr>
          <w:rFonts w:cs="Arial"/>
        </w:rPr>
        <w:t xml:space="preserve"> i uprawnienia</w:t>
      </w:r>
      <w:r>
        <w:rPr>
          <w:rFonts w:cs="Arial"/>
        </w:rPr>
        <w:t>, w tym do prac na wysokości,</w:t>
      </w:r>
      <w:r w:rsidRPr="00702C30">
        <w:rPr>
          <w:rFonts w:cs="Arial"/>
        </w:rPr>
        <w:t xml:space="preserve"> wymagane przepisami prawa (w szczególności przepisami projektowymi 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Pr>
          <w:rFonts w:cs="Arial"/>
        </w:rPr>
        <w:t xml:space="preserve"> i jej niezwłocznego przedstawienia na każde żądanie Zamawiającego</w:t>
      </w:r>
      <w:r w:rsidRPr="00702C30">
        <w:rPr>
          <w:rFonts w:cs="Arial"/>
        </w:rPr>
        <w:t xml:space="preserve">. </w:t>
      </w:r>
    </w:p>
    <w:p w14:paraId="549C49E0"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Wykonawca ponosi koszty i wyłączną odpowiedzialność za przeszkolenie osób, z których pomocą wykonuje Przedmiot Umowy w zakresie przepisów BHP i </w:t>
      </w:r>
      <w:proofErr w:type="gramStart"/>
      <w:r w:rsidRPr="00702C30">
        <w:rPr>
          <w:rFonts w:cs="Arial"/>
        </w:rPr>
        <w:t>p.poż</w:t>
      </w:r>
      <w:proofErr w:type="gramEnd"/>
      <w:r w:rsidRPr="00702C30">
        <w:rPr>
          <w:rFonts w:cs="Arial"/>
        </w:rPr>
        <w:t xml:space="preserve">, posiadanie przez te osoby wymaganych badań lekarskich i ich przeszkolenie stanowiskowe. Na żądanie Zamawiającego Wykonawca przedstawi zaświadczenia pracowników Wykonawcy bądź podwykonawców o posiadaniu odpowiednich uprawnień i kwalifikacji wynikających z zakresu rzeczowego prac, aktualnych badań lekarskich, aktualnych szkoleń w zakresie BHP wynikających z obowiązujących przepisów prawa. </w:t>
      </w:r>
    </w:p>
    <w:p w14:paraId="0ACAF790"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Wykonawca zobowiązany jest do zapewnienia wyrażenia zgody przez wszystkie osoby, przebywające z jego upoważnienia w miejscu realizacji Przedmiotu Umowy, na poddanie się kontroli Zamawiającego bądź Orlen Południe S.A. bądź podmiotów działających na ich rzecz, w zakresie trzeźwości, kontroli osobistej i mienia jak też mienia, którym dysponują (samochody, bagaż podręczny itp.). </w:t>
      </w:r>
    </w:p>
    <w:p w14:paraId="2787F2FB"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Szczegółowe zobowiązania i zasady odpowiedzialności Wykonawcy określone są w </w:t>
      </w:r>
      <w:r w:rsidRPr="00003FD0">
        <w:rPr>
          <w:rFonts w:cs="Arial"/>
          <w:b/>
        </w:rPr>
        <w:t>Załączniku nr 4a-4d</w:t>
      </w:r>
      <w:r w:rsidRPr="00702C30">
        <w:rPr>
          <w:rFonts w:cs="Arial"/>
        </w:rPr>
        <w:t xml:space="preserve"> do Umowy.</w:t>
      </w:r>
    </w:p>
    <w:p w14:paraId="25814C58" w14:textId="73BB3118"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Wykonawca oświadcza, że posiada polisę OC Wykonawcy z limitem odpowiedzialności na </w:t>
      </w:r>
      <w:proofErr w:type="gramStart"/>
      <w:r w:rsidRPr="00B606BA">
        <w:rPr>
          <w:rFonts w:cs="Arial"/>
          <w:highlight w:val="yellow"/>
        </w:rPr>
        <w:t>kwotę  </w:t>
      </w:r>
      <w:r w:rsidR="00B606BA" w:rsidRPr="00B606BA">
        <w:rPr>
          <w:rFonts w:cs="Arial"/>
          <w:highlight w:val="yellow"/>
        </w:rPr>
        <w:t>…</w:t>
      </w:r>
      <w:proofErr w:type="gramEnd"/>
      <w:r w:rsidR="00B606BA" w:rsidRPr="00B606BA">
        <w:rPr>
          <w:rFonts w:cs="Arial"/>
          <w:highlight w:val="yellow"/>
        </w:rPr>
        <w:t>………………….</w:t>
      </w:r>
      <w:r w:rsidR="00AF0144">
        <w:rPr>
          <w:rFonts w:cs="Arial"/>
        </w:rPr>
        <w:t xml:space="preserve"> </w:t>
      </w:r>
      <w:r w:rsidRPr="00A564DE">
        <w:rPr>
          <w:rFonts w:cs="Arial"/>
        </w:rPr>
        <w:t>zł</w:t>
      </w:r>
      <w:r w:rsidRPr="00702C30">
        <w:rPr>
          <w:rFonts w:cs="Arial"/>
        </w:rPr>
        <w:t xml:space="preserve"> oraz zobowiązany jest utrzymać tak posiadaną polisę na cały czas trwania nin. Umowy. Kopia </w:t>
      </w:r>
      <w:proofErr w:type="gramStart"/>
      <w:r w:rsidRPr="00702C30">
        <w:rPr>
          <w:rFonts w:cs="Arial"/>
        </w:rPr>
        <w:t>polisy</w:t>
      </w:r>
      <w:proofErr w:type="gramEnd"/>
      <w:r w:rsidRPr="00702C30">
        <w:rPr>
          <w:rFonts w:cs="Arial"/>
        </w:rPr>
        <w:t xml:space="preserve"> o której mowa w zdaniu pierwszym wraz z jej warunkami oraz dowód opłacenia polisy za pierwszy okres obowiązywania stanowią </w:t>
      </w:r>
      <w:r w:rsidRPr="00003FD0">
        <w:rPr>
          <w:rFonts w:cs="Arial"/>
          <w:b/>
        </w:rPr>
        <w:t>Załącznik nr 10</w:t>
      </w:r>
      <w:r w:rsidRPr="00702C30">
        <w:rPr>
          <w:rFonts w:cs="Arial"/>
        </w:rPr>
        <w:t xml:space="preserve"> do Umowy.</w:t>
      </w:r>
      <w:r>
        <w:rPr>
          <w:rFonts w:cs="Arial"/>
        </w:rPr>
        <w:t xml:space="preserve"> Wykonawca zobowiązany jest ponadto do ubezpieczenia realizowanej inwestycji od Wszelkich Ryzyk Budowy i Montażu na kwotę odpowiadającej przynajmniej sumie Wynagrodzenia netto Wykonawcy. Polisa powinna obowiązywać przynajmniej od protokolarnego przekazania Wykonawcy terenu budowy do dnia podpisania Protokołu </w:t>
      </w:r>
      <w:r w:rsidR="00E2233F">
        <w:rPr>
          <w:rFonts w:cs="Arial"/>
        </w:rPr>
        <w:t>Odbioru Końcowego</w:t>
      </w:r>
      <w:r>
        <w:rPr>
          <w:rFonts w:cs="Arial"/>
        </w:rPr>
        <w:t xml:space="preserve">. Najpóźniej w terminie 3 dni od dnia przekazania Wykonawcy terenu budowy, Wykonawca dostarczy Zamawiającemu ww. polisę wraz z dowodem opłacenia składki. Ww. polisy w żaden sposób nie mają wpływu, nie zwalniają ani nie mają </w:t>
      </w:r>
      <w:proofErr w:type="gramStart"/>
      <w:r>
        <w:rPr>
          <w:rFonts w:cs="Arial"/>
        </w:rPr>
        <w:t>na  celu</w:t>
      </w:r>
      <w:proofErr w:type="gramEnd"/>
      <w:r>
        <w:rPr>
          <w:rFonts w:cs="Arial"/>
        </w:rPr>
        <w:t xml:space="preserve"> ograniczenia odpowiedzialności Wykonawcy lub jakiejkolwiek odpowiedzialności lub zobowiązania nałożonego na Wykonawcę Umową przez obowiązujące przepisy prawa, a wymagane kwoty ubezpieczenia określone powyżej nie będą ograniczały kwot, których Zamawiający będzie mógł dochodzić od Wykonawcy na podstawie Umowy bądź przepisów prawa.</w:t>
      </w:r>
    </w:p>
    <w:p w14:paraId="6C5A988B"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W przypadku, gdy okres ważności polis</w:t>
      </w:r>
      <w:r>
        <w:rPr>
          <w:rFonts w:cs="Arial"/>
        </w:rPr>
        <w:t>,</w:t>
      </w:r>
      <w:r w:rsidRPr="00702C30">
        <w:rPr>
          <w:rFonts w:cs="Arial"/>
        </w:rPr>
        <w:t xml:space="preserve"> o których mowa w ust. 12 upływa przed dniem ustania nin. Umowy, Wykonawca zobowiązuje się do przedłożenia – nie później niż na 14 dni przed upływem okresu ważności w/w polis – dowód przedłużenia polis na kolejny okres wraz z dowodami opłacenia składki. </w:t>
      </w:r>
      <w:r>
        <w:rPr>
          <w:rFonts w:cs="Arial"/>
        </w:rPr>
        <w:t xml:space="preserve">Polisa OC nie może zawierać warunków mniej korzystnych niż wynikające z </w:t>
      </w:r>
      <w:r w:rsidRPr="00330BFB">
        <w:rPr>
          <w:rFonts w:cs="Arial"/>
          <w:b/>
          <w:bCs/>
        </w:rPr>
        <w:t>Załącznika nr 10</w:t>
      </w:r>
      <w:r w:rsidR="003743C6" w:rsidRPr="003743C6">
        <w:rPr>
          <w:rFonts w:cs="Arial"/>
        </w:rPr>
        <w:t xml:space="preserve"> </w:t>
      </w:r>
      <w:r w:rsidR="003743C6">
        <w:rPr>
          <w:rFonts w:cs="Arial"/>
        </w:rPr>
        <w:t>do Umowy</w:t>
      </w:r>
      <w:r>
        <w:rPr>
          <w:rFonts w:cs="Arial"/>
        </w:rPr>
        <w:t>.</w:t>
      </w:r>
      <w:r w:rsidR="009650E9">
        <w:rPr>
          <w:rFonts w:cs="Arial"/>
        </w:rPr>
        <w:t xml:space="preserve"> Brak takiej polisy </w:t>
      </w:r>
      <w:r w:rsidR="009650E9" w:rsidRPr="009650E9">
        <w:rPr>
          <w:rFonts w:cs="Arial"/>
        </w:rPr>
        <w:t xml:space="preserve">uniemożliwia Wykonawcy wejście na teren Zakładu Produkcyjnego i prowadzenie </w:t>
      </w:r>
      <w:r w:rsidR="009650E9">
        <w:rPr>
          <w:rFonts w:cs="Arial"/>
        </w:rPr>
        <w:t>Prac</w:t>
      </w:r>
      <w:r w:rsidR="009650E9" w:rsidRPr="009650E9">
        <w:rPr>
          <w:rFonts w:cs="Arial"/>
        </w:rPr>
        <w:t>, a w przypadku wpływu na opóźnienie w realizacji Przedmiotu Umowy będzie to traktowane jako zawinione przez Wykonawcę</w:t>
      </w:r>
    </w:p>
    <w:p w14:paraId="6A9AFEC2"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 przypadku </w:t>
      </w:r>
      <w:proofErr w:type="gramStart"/>
      <w:r w:rsidRPr="00702C30">
        <w:rPr>
          <w:rFonts w:cs="Arial"/>
        </w:rPr>
        <w:t>nie dopełnienia</w:t>
      </w:r>
      <w:proofErr w:type="gramEnd"/>
      <w:r w:rsidRPr="00702C30">
        <w:rPr>
          <w:rFonts w:cs="Arial"/>
        </w:rPr>
        <w:t xml:space="preserve"> przez Wykonawcę obowiązku podanego w ustępie poprzedzającym, Zamawiający uprawniony jest do zawarcia lub przedłużenia takowej polisy w imieniu własnym, na koszt Wykonawcy. </w:t>
      </w:r>
      <w:r w:rsidR="009650E9" w:rsidRPr="009650E9">
        <w:rPr>
          <w:rFonts w:cs="Arial"/>
        </w:rPr>
        <w:t xml:space="preserve">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t>
      </w:r>
      <w:proofErr w:type="gramStart"/>
      <w:r w:rsidR="009650E9" w:rsidRPr="009650E9">
        <w:rPr>
          <w:rFonts w:cs="Arial"/>
        </w:rPr>
        <w:t>Wykonawcy.</w:t>
      </w:r>
      <w:r w:rsidRPr="00702C30">
        <w:rPr>
          <w:rFonts w:cs="Arial"/>
        </w:rPr>
        <w:t>.</w:t>
      </w:r>
      <w:proofErr w:type="gramEnd"/>
      <w:r w:rsidRPr="00702C30">
        <w:rPr>
          <w:rFonts w:cs="Arial"/>
        </w:rPr>
        <w:t xml:space="preserve"> </w:t>
      </w:r>
    </w:p>
    <w:p w14:paraId="572C58D4" w14:textId="77777777" w:rsidR="00481094" w:rsidRPr="00702C30" w:rsidRDefault="00481094" w:rsidP="00BE46CC">
      <w:pPr>
        <w:numPr>
          <w:ilvl w:val="0"/>
          <w:numId w:val="29"/>
        </w:numPr>
        <w:spacing w:after="120" w:line="240" w:lineRule="auto"/>
        <w:ind w:left="425" w:hanging="357"/>
        <w:jc w:val="both"/>
        <w:rPr>
          <w:rFonts w:cs="Arial"/>
        </w:rPr>
      </w:pPr>
      <w:r w:rsidRPr="00702C30">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w:t>
      </w:r>
      <w:r w:rsidRPr="00702C30">
        <w:rPr>
          <w:rFonts w:cs="Arial"/>
        </w:rPr>
        <w:lastRenderedPageBreak/>
        <w:t xml:space="preserve">prace lub roboty dodatkowe względem Przedmiotu Umowy i z tytułu ich wykonania nie przysługuje Wykonawcy dodatkowe </w:t>
      </w:r>
      <w:r w:rsidR="003743C6">
        <w:rPr>
          <w:rFonts w:cs="Arial"/>
        </w:rPr>
        <w:t>w</w:t>
      </w:r>
      <w:r w:rsidR="003743C6" w:rsidRPr="00702C30">
        <w:rPr>
          <w:rFonts w:cs="Arial"/>
        </w:rPr>
        <w:t xml:space="preserve">ynagrodzenie </w:t>
      </w:r>
      <w:r w:rsidRPr="00702C30">
        <w:rPr>
          <w:rFonts w:cs="Arial"/>
        </w:rPr>
        <w:t xml:space="preserve">ponad Wynagrodzenie ustalone w §2 ust. 1 nin. Umowy. </w:t>
      </w:r>
    </w:p>
    <w:p w14:paraId="5B589C9F" w14:textId="77777777" w:rsidR="00481094" w:rsidRPr="00702C30" w:rsidRDefault="00481094" w:rsidP="0084128F">
      <w:pPr>
        <w:pStyle w:val="Nagwek1"/>
      </w:pPr>
      <w:bookmarkStart w:id="21" w:name="_Toc64037112"/>
      <w:bookmarkStart w:id="22" w:name="_Toc65495294"/>
      <w:bookmarkStart w:id="23" w:name="_Toc65498603"/>
      <w:bookmarkStart w:id="24" w:name="_Toc65498648"/>
      <w:bookmarkStart w:id="25" w:name="_Toc167795030"/>
      <w:r w:rsidRPr="00702C30">
        <w:t>§5</w:t>
      </w:r>
      <w:r w:rsidRPr="00702C30">
        <w:br/>
        <w:t>Zobowiązania Zamawiającego</w:t>
      </w:r>
      <w:bookmarkEnd w:id="21"/>
      <w:bookmarkEnd w:id="22"/>
      <w:bookmarkEnd w:id="23"/>
      <w:bookmarkEnd w:id="24"/>
      <w:bookmarkEnd w:id="25"/>
    </w:p>
    <w:p w14:paraId="717D7745" w14:textId="77777777" w:rsidR="00481094" w:rsidRPr="00702C30" w:rsidRDefault="00481094" w:rsidP="00BE46CC">
      <w:pPr>
        <w:numPr>
          <w:ilvl w:val="0"/>
          <w:numId w:val="3"/>
        </w:numPr>
        <w:spacing w:after="120" w:line="240" w:lineRule="auto"/>
        <w:ind w:left="425" w:hanging="425"/>
        <w:jc w:val="both"/>
        <w:rPr>
          <w:rFonts w:cs="Arial"/>
        </w:rPr>
      </w:pPr>
      <w:r w:rsidRPr="00702C30">
        <w:rPr>
          <w:rFonts w:cs="Arial"/>
        </w:rPr>
        <w:t>Zamawiający deklaruje, że posiada niezbędne środki do zapłaty ustalonego Umową Wynagrodzenia na rzecz Wykonawcy.</w:t>
      </w:r>
    </w:p>
    <w:p w14:paraId="75558767" w14:textId="77777777" w:rsidR="00481094" w:rsidRPr="00702C30" w:rsidRDefault="00481094" w:rsidP="00BE46CC">
      <w:pPr>
        <w:numPr>
          <w:ilvl w:val="0"/>
          <w:numId w:val="3"/>
        </w:numPr>
        <w:spacing w:after="0" w:line="240" w:lineRule="auto"/>
        <w:ind w:left="426" w:hanging="426"/>
        <w:jc w:val="both"/>
        <w:rPr>
          <w:rFonts w:cs="Arial"/>
        </w:rPr>
      </w:pPr>
      <w:r w:rsidRPr="00702C30">
        <w:rPr>
          <w:rFonts w:cs="Arial"/>
        </w:rPr>
        <w:t>Zamawiający ma obowiązek współdziałania z Wykonawcą w sprawach związanych z realizacją Umowy, w szczególności do:</w:t>
      </w:r>
    </w:p>
    <w:p w14:paraId="6D3865A3" w14:textId="77777777" w:rsidR="00481094" w:rsidRPr="00702C30" w:rsidRDefault="00481094" w:rsidP="00BE46CC">
      <w:pPr>
        <w:numPr>
          <w:ilvl w:val="0"/>
          <w:numId w:val="18"/>
        </w:numPr>
        <w:spacing w:after="0" w:line="240" w:lineRule="auto"/>
        <w:ind w:left="709" w:hanging="283"/>
        <w:jc w:val="both"/>
        <w:rPr>
          <w:rFonts w:cs="Arial"/>
        </w:rPr>
      </w:pPr>
      <w:r w:rsidRPr="00702C30">
        <w:rPr>
          <w:rFonts w:cs="Arial"/>
        </w:rPr>
        <w:t xml:space="preserve">terminowego przekazywania założeń, </w:t>
      </w:r>
    </w:p>
    <w:p w14:paraId="27A01BB9" w14:textId="77777777" w:rsidR="00481094" w:rsidRPr="00702C30" w:rsidRDefault="00481094" w:rsidP="00BE46CC">
      <w:pPr>
        <w:numPr>
          <w:ilvl w:val="0"/>
          <w:numId w:val="18"/>
        </w:numPr>
        <w:spacing w:after="0" w:line="240" w:lineRule="auto"/>
        <w:ind w:left="709" w:hanging="283"/>
        <w:jc w:val="both"/>
        <w:rPr>
          <w:rFonts w:cs="Arial"/>
        </w:rPr>
      </w:pPr>
      <w:r w:rsidRPr="00702C30">
        <w:rPr>
          <w:rFonts w:cs="Arial"/>
        </w:rPr>
        <w:t>przekazania wszelkich koniecznych pełnomocnictw do reprezentowania Zamawiającego przed organami administracji publicznej, które są niezbędne dla zrealizowania Przedmiotu Umowy przez Wykonawcę.</w:t>
      </w:r>
    </w:p>
    <w:p w14:paraId="44544546" w14:textId="58643F56" w:rsidR="00481094" w:rsidRPr="00702C30" w:rsidRDefault="00481094" w:rsidP="00BE46CC">
      <w:pPr>
        <w:numPr>
          <w:ilvl w:val="0"/>
          <w:numId w:val="18"/>
        </w:numPr>
        <w:spacing w:after="0" w:line="240" w:lineRule="auto"/>
        <w:ind w:left="709" w:hanging="283"/>
        <w:jc w:val="both"/>
        <w:rPr>
          <w:rFonts w:cs="Arial"/>
        </w:rPr>
      </w:pPr>
      <w:r w:rsidRPr="00702C30">
        <w:rPr>
          <w:rFonts w:cs="Arial"/>
        </w:rPr>
        <w:t xml:space="preserve">opiniowania rozwiązań projektowych </w:t>
      </w:r>
      <w:r w:rsidR="008F73D5">
        <w:rPr>
          <w:rFonts w:cs="Arial"/>
        </w:rPr>
        <w:t xml:space="preserve">oraz technicznych </w:t>
      </w:r>
      <w:r w:rsidRPr="00702C30">
        <w:rPr>
          <w:rFonts w:cs="Arial"/>
        </w:rPr>
        <w:t>w czasie cyklu projektowania,</w:t>
      </w:r>
    </w:p>
    <w:p w14:paraId="6FF269B1" w14:textId="77777777" w:rsidR="00481094" w:rsidRPr="00702C30" w:rsidRDefault="00481094" w:rsidP="00BE46CC">
      <w:pPr>
        <w:numPr>
          <w:ilvl w:val="0"/>
          <w:numId w:val="18"/>
        </w:numPr>
        <w:spacing w:after="120" w:line="240" w:lineRule="auto"/>
        <w:ind w:left="709" w:hanging="284"/>
        <w:jc w:val="both"/>
        <w:rPr>
          <w:rFonts w:cs="Arial"/>
        </w:rPr>
      </w:pPr>
      <w:r w:rsidRPr="00702C30">
        <w:rPr>
          <w:rFonts w:cs="Arial"/>
        </w:rPr>
        <w:t xml:space="preserve">przystąpienia do odbioru prac w terminie nie dłuższym niż 14 dni od dnia zgłoszenia ich ukończenia przez Wykonawcę </w:t>
      </w:r>
    </w:p>
    <w:p w14:paraId="41CD8E48" w14:textId="77777777" w:rsidR="00481094" w:rsidRPr="00702C30" w:rsidRDefault="00481094" w:rsidP="00BE46CC">
      <w:pPr>
        <w:numPr>
          <w:ilvl w:val="0"/>
          <w:numId w:val="3"/>
        </w:numPr>
        <w:spacing w:after="120" w:line="240" w:lineRule="auto"/>
        <w:ind w:left="425" w:hanging="425"/>
        <w:jc w:val="both"/>
        <w:rPr>
          <w:rFonts w:cs="Arial"/>
          <w:b/>
          <w:bCs/>
        </w:rPr>
      </w:pPr>
      <w:r w:rsidRPr="00702C30">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Pr>
          <w:rFonts w:cs="Arial"/>
        </w:rPr>
        <w:t xml:space="preserve"> na terenie Zakładu Produkcyjnego</w:t>
      </w:r>
      <w:r w:rsidRPr="00702C30">
        <w:rPr>
          <w:rFonts w:cs="Arial"/>
        </w:rPr>
        <w:t>. Wykonawca zapewni samodzielnie osobę</w:t>
      </w:r>
      <w:r w:rsidR="003743C6">
        <w:rPr>
          <w:rFonts w:cs="Arial"/>
        </w:rPr>
        <w:t xml:space="preserve"> lub osoby</w:t>
      </w:r>
      <w:r w:rsidRPr="00702C30">
        <w:rPr>
          <w:rFonts w:cs="Arial"/>
        </w:rPr>
        <w:t xml:space="preserve"> do obsługi ww. środków transportu. Wykonawca ponosi wyłączną odpowiedzialność za działania osób, którym powierzył wykonywanie ww. czynności. Wykonawca jest zobowiązany zapewnić, aby osoby te </w:t>
      </w:r>
      <w:r w:rsidR="003743C6" w:rsidRPr="00702C30">
        <w:rPr>
          <w:rFonts w:cs="Arial"/>
        </w:rPr>
        <w:t>posiadał</w:t>
      </w:r>
      <w:r w:rsidR="003743C6">
        <w:rPr>
          <w:rFonts w:cs="Arial"/>
        </w:rPr>
        <w:t>y</w:t>
      </w:r>
      <w:r w:rsidR="003743C6" w:rsidRPr="00702C30">
        <w:rPr>
          <w:rFonts w:cs="Arial"/>
        </w:rPr>
        <w:t xml:space="preserve"> </w:t>
      </w:r>
      <w:r w:rsidRPr="00702C30">
        <w:rPr>
          <w:rFonts w:cs="Arial"/>
        </w:rPr>
        <w:t xml:space="preserve">wymagane prawem uprawnienia. Wykonawca </w:t>
      </w:r>
      <w:r w:rsidR="009650E9">
        <w:rPr>
          <w:rFonts w:cs="Arial"/>
        </w:rPr>
        <w:t xml:space="preserve">przystępując do używania wózka </w:t>
      </w:r>
      <w:r w:rsidRPr="00702C30">
        <w:rPr>
          <w:rFonts w:cs="Arial"/>
        </w:rPr>
        <w:t>oświadcza</w:t>
      </w:r>
      <w:r w:rsidR="003743C6">
        <w:rPr>
          <w:rFonts w:cs="Arial"/>
        </w:rPr>
        <w:t xml:space="preserve"> i potwierdza</w:t>
      </w:r>
      <w:r w:rsidRPr="00702C30">
        <w:rPr>
          <w:rFonts w:cs="Arial"/>
        </w:rPr>
        <w:t xml:space="preserve">, że przekazany mu do używania wózek jest w dobrym stanie technicznym i nadaje się do zamierzonych przez niego czynności, co Wykonawca </w:t>
      </w:r>
      <w:r w:rsidR="009650E9">
        <w:rPr>
          <w:rFonts w:cs="Arial"/>
        </w:rPr>
        <w:t xml:space="preserve">jest zobowiązany </w:t>
      </w:r>
      <w:r w:rsidRPr="00702C30">
        <w:rPr>
          <w:rFonts w:cs="Arial"/>
        </w:rPr>
        <w:t xml:space="preserve">uprzednio </w:t>
      </w:r>
      <w:r w:rsidR="009650E9" w:rsidRPr="00702C30">
        <w:rPr>
          <w:rFonts w:cs="Arial"/>
        </w:rPr>
        <w:t>zweryfikowa</w:t>
      </w:r>
      <w:r w:rsidR="009650E9">
        <w:rPr>
          <w:rFonts w:cs="Arial"/>
        </w:rPr>
        <w:t>ć</w:t>
      </w:r>
      <w:r w:rsidRPr="00702C30">
        <w:rPr>
          <w:rFonts w:cs="Arial"/>
        </w:rPr>
        <w:t xml:space="preserve">. Wykonawca niniejszym oświadcza, że nie będzie kierował wobec Zamawiającego jakichkolwiek roszczeń wynikających lub związanych z używaniem ww. środków transportu. W przypadku uszkodzenia lub zniszczenia </w:t>
      </w:r>
      <w:r w:rsidR="003743C6">
        <w:rPr>
          <w:rFonts w:cs="Arial"/>
        </w:rPr>
        <w:t>wyżej opisanych środków transportu</w:t>
      </w:r>
      <w:r w:rsidRPr="00702C30">
        <w:rPr>
          <w:rFonts w:cs="Arial"/>
        </w:rPr>
        <w:t xml:space="preserve"> w całości</w:t>
      </w:r>
      <w:r w:rsidR="003743C6">
        <w:rPr>
          <w:rFonts w:cs="Arial"/>
        </w:rPr>
        <w:t xml:space="preserve"> lub w części</w:t>
      </w:r>
      <w:r w:rsidRPr="00702C30">
        <w:rPr>
          <w:rFonts w:cs="Arial"/>
        </w:rPr>
        <w:t>, Wykonawca jest zobowiązany do naprawienia szkody powstałej z tego tytułu.</w:t>
      </w:r>
    </w:p>
    <w:p w14:paraId="05D8380D" w14:textId="77777777" w:rsidR="00481094" w:rsidRPr="00702C30" w:rsidRDefault="00481094" w:rsidP="0084128F">
      <w:pPr>
        <w:pStyle w:val="Nagwek1"/>
      </w:pPr>
      <w:bookmarkStart w:id="26" w:name="_Toc64037113"/>
      <w:bookmarkStart w:id="27" w:name="_Toc65495295"/>
      <w:bookmarkStart w:id="28" w:name="_Toc65498604"/>
      <w:bookmarkStart w:id="29" w:name="_Toc65498649"/>
      <w:bookmarkStart w:id="30" w:name="_Toc167795031"/>
      <w:r w:rsidRPr="00702C30">
        <w:t>§6</w:t>
      </w:r>
      <w:r w:rsidRPr="00702C30">
        <w:br/>
        <w:t>Terminy realizacji</w:t>
      </w:r>
      <w:bookmarkEnd w:id="26"/>
      <w:bookmarkEnd w:id="27"/>
      <w:bookmarkEnd w:id="28"/>
      <w:bookmarkEnd w:id="29"/>
      <w:bookmarkEnd w:id="30"/>
    </w:p>
    <w:p w14:paraId="52EB00AC" w14:textId="77777777" w:rsidR="00481094" w:rsidRPr="00702C30" w:rsidRDefault="00481094" w:rsidP="00BE46CC">
      <w:pPr>
        <w:numPr>
          <w:ilvl w:val="0"/>
          <w:numId w:val="30"/>
        </w:numPr>
        <w:spacing w:after="120" w:line="240" w:lineRule="auto"/>
        <w:ind w:left="425" w:hanging="425"/>
        <w:jc w:val="both"/>
        <w:rPr>
          <w:rFonts w:cs="Arial"/>
        </w:rPr>
      </w:pPr>
      <w:r w:rsidRPr="00702C30">
        <w:rPr>
          <w:rFonts w:cs="Arial"/>
        </w:rPr>
        <w:t xml:space="preserve">Termin rozpoczęcia przez Wykonawcę prac Strony ustalają na </w:t>
      </w:r>
      <w:r w:rsidR="00E2233F">
        <w:rPr>
          <w:rFonts w:cs="Arial"/>
        </w:rPr>
        <w:t xml:space="preserve">dzień </w:t>
      </w:r>
      <w:r w:rsidR="00B85050">
        <w:rPr>
          <w:rFonts w:cs="Arial"/>
        </w:rPr>
        <w:t>podpisania Umowy.</w:t>
      </w:r>
    </w:p>
    <w:p w14:paraId="1C8597EF" w14:textId="65DA570E" w:rsidR="00481094" w:rsidRPr="00702C30" w:rsidRDefault="00481094" w:rsidP="00BE46CC">
      <w:pPr>
        <w:numPr>
          <w:ilvl w:val="0"/>
          <w:numId w:val="30"/>
        </w:numPr>
        <w:spacing w:after="120" w:line="240" w:lineRule="auto"/>
        <w:ind w:left="425" w:hanging="425"/>
        <w:jc w:val="both"/>
        <w:rPr>
          <w:rFonts w:cs="Arial"/>
        </w:rPr>
      </w:pPr>
      <w:r w:rsidRPr="00702C30">
        <w:rPr>
          <w:rFonts w:cs="Arial"/>
        </w:rPr>
        <w:t>Termin ukończenia całości Przedmiotu Umowy, przez który rozumie się podpisanie Protokołu Odbioru Końcowego, Strony ustalają</w:t>
      </w:r>
      <w:r w:rsidR="00E2233F">
        <w:rPr>
          <w:rFonts w:cs="Arial"/>
        </w:rPr>
        <w:t xml:space="preserve"> na</w:t>
      </w:r>
      <w:r w:rsidRPr="00702C30">
        <w:rPr>
          <w:rFonts w:cs="Arial"/>
        </w:rPr>
        <w:t xml:space="preserve"> </w:t>
      </w:r>
      <w:r w:rsidR="00B96712">
        <w:rPr>
          <w:rFonts w:cs="Arial"/>
        </w:rPr>
        <w:t xml:space="preserve">nie dłużej niż </w:t>
      </w:r>
      <w:r w:rsidR="00FA1B7E" w:rsidRPr="00FA1B7E">
        <w:rPr>
          <w:rFonts w:cs="Arial"/>
          <w:highlight w:val="yellow"/>
        </w:rPr>
        <w:t>……………</w:t>
      </w:r>
      <w:r w:rsidR="00B96712" w:rsidRPr="00FA1B7E">
        <w:rPr>
          <w:rFonts w:cs="Arial"/>
          <w:highlight w:val="yellow"/>
        </w:rPr>
        <w:t xml:space="preserve"> d</w:t>
      </w:r>
      <w:r w:rsidR="00B96712">
        <w:rPr>
          <w:rFonts w:cs="Arial"/>
        </w:rPr>
        <w:t xml:space="preserve">ni kalendarzowych od </w:t>
      </w:r>
      <w:r w:rsidR="00416D62">
        <w:rPr>
          <w:rFonts w:cs="Arial"/>
        </w:rPr>
        <w:t xml:space="preserve">określonego w ust. 1 terminu </w:t>
      </w:r>
      <w:r w:rsidR="003743C6">
        <w:rPr>
          <w:rFonts w:cs="Arial"/>
        </w:rPr>
        <w:t>rozpoczęcia prac</w:t>
      </w:r>
      <w:r w:rsidR="00416D62">
        <w:rPr>
          <w:rFonts w:cs="Arial"/>
        </w:rPr>
        <w:t xml:space="preserve"> przez Wykonawcę</w:t>
      </w:r>
      <w:r w:rsidR="00B96712">
        <w:rPr>
          <w:rFonts w:cs="Arial"/>
        </w:rPr>
        <w:t>.</w:t>
      </w:r>
    </w:p>
    <w:p w14:paraId="4C22704F" w14:textId="77777777" w:rsidR="00481094" w:rsidRPr="00702C30" w:rsidRDefault="00481094" w:rsidP="00BE46CC">
      <w:pPr>
        <w:numPr>
          <w:ilvl w:val="0"/>
          <w:numId w:val="30"/>
        </w:numPr>
        <w:spacing w:after="120" w:line="240" w:lineRule="auto"/>
        <w:ind w:left="425" w:hanging="425"/>
        <w:jc w:val="both"/>
        <w:rPr>
          <w:rFonts w:cs="Arial"/>
        </w:rPr>
      </w:pPr>
      <w:r w:rsidRPr="00702C30">
        <w:rPr>
          <w:rFonts w:cs="Arial"/>
        </w:rPr>
        <w:t>Terminy częściowe rozpoczęcia i zakończenia poszczególnych prac Strony ustalają zgodnie z Harmonogramem</w:t>
      </w:r>
      <w:r>
        <w:rPr>
          <w:rFonts w:cs="Arial"/>
        </w:rPr>
        <w:t>.</w:t>
      </w:r>
    </w:p>
    <w:p w14:paraId="603B6149" w14:textId="77777777" w:rsidR="00481094" w:rsidRPr="00BB3D10" w:rsidRDefault="00481094" w:rsidP="00BE46CC">
      <w:pPr>
        <w:numPr>
          <w:ilvl w:val="0"/>
          <w:numId w:val="30"/>
        </w:numPr>
        <w:spacing w:after="120" w:line="240" w:lineRule="auto"/>
        <w:ind w:left="425" w:hanging="425"/>
        <w:jc w:val="both"/>
        <w:rPr>
          <w:rFonts w:cs="Arial"/>
        </w:rPr>
      </w:pPr>
      <w:r w:rsidRPr="00702C30">
        <w:rPr>
          <w:rFonts w:cs="Arial"/>
        </w:rPr>
        <w:t xml:space="preserve">Terminy </w:t>
      </w:r>
      <w:r>
        <w:rPr>
          <w:rFonts w:cs="Arial"/>
        </w:rPr>
        <w:t>ustalone w harmonogramie</w:t>
      </w:r>
      <w:r w:rsidRPr="00702C30">
        <w:rPr>
          <w:rFonts w:cs="Arial"/>
        </w:rPr>
        <w:t xml:space="preserve"> mogą ulec zmianie w przypadku </w:t>
      </w:r>
      <w:r w:rsidRPr="00BB3D10">
        <w:rPr>
          <w:rFonts w:cs="Arial"/>
        </w:rPr>
        <w:t>wystąpienia okoliczności związanych z uzasadnionymi potrzebami organizacyjnymi Zamawiającego</w:t>
      </w:r>
      <w:r>
        <w:rPr>
          <w:rFonts w:cs="Arial"/>
        </w:rPr>
        <w:t xml:space="preserve"> (</w:t>
      </w:r>
      <w:r w:rsidR="00F37508">
        <w:rPr>
          <w:rFonts w:cs="Arial"/>
        </w:rPr>
        <w:t xml:space="preserve">w tym </w:t>
      </w:r>
      <w:r>
        <w:rPr>
          <w:rFonts w:cs="Arial"/>
        </w:rPr>
        <w:t>pozyskanie zgód administracyjnych)</w:t>
      </w:r>
      <w:r w:rsidRPr="00BB3D10">
        <w:rPr>
          <w:rFonts w:cs="Arial"/>
        </w:rPr>
        <w:t xml:space="preserve">. Każdorazowo fakt ten będzie odnotowany </w:t>
      </w:r>
      <w:r>
        <w:rPr>
          <w:rFonts w:cs="Arial"/>
        </w:rPr>
        <w:t>pisemnie</w:t>
      </w:r>
      <w:r w:rsidRPr="00BB3D10">
        <w:rPr>
          <w:rFonts w:cs="Arial"/>
        </w:rPr>
        <w:t xml:space="preserve"> i potwierdzony przez nadzorującego prace z ramienia Zamawiającego Kierownika Projektu</w:t>
      </w:r>
      <w:r w:rsidRPr="00702C30">
        <w:rPr>
          <w:rFonts w:cs="Arial"/>
        </w:rPr>
        <w:t xml:space="preserve">. </w:t>
      </w:r>
    </w:p>
    <w:p w14:paraId="61101E82" w14:textId="77777777" w:rsidR="00481094" w:rsidRPr="00176412" w:rsidRDefault="00F37508" w:rsidP="00BE46CC">
      <w:pPr>
        <w:numPr>
          <w:ilvl w:val="0"/>
          <w:numId w:val="30"/>
        </w:numPr>
        <w:spacing w:after="120" w:line="240" w:lineRule="auto"/>
        <w:ind w:left="425" w:hanging="425"/>
        <w:jc w:val="both"/>
        <w:rPr>
          <w:rFonts w:cs="Arial"/>
        </w:rPr>
      </w:pPr>
      <w:r>
        <w:rPr>
          <w:rFonts w:cs="Arial"/>
        </w:rPr>
        <w:t>W przypadku wystąpienia okoliczności</w:t>
      </w:r>
      <w:r w:rsidR="00481094">
        <w:rPr>
          <w:rFonts w:cs="Arial"/>
        </w:rPr>
        <w:t>, o których mowa powyżej, Zamawiający ma prawo do przedłużenia terminów prac o uzasadniony czas przerwy</w:t>
      </w:r>
      <w:r w:rsidR="00481094" w:rsidRPr="00AC600E">
        <w:rPr>
          <w:rFonts w:cs="Arial"/>
        </w:rPr>
        <w:t xml:space="preserve">. </w:t>
      </w:r>
      <w:r w:rsidR="00481094" w:rsidRPr="00702C30">
        <w:rPr>
          <w:rFonts w:cs="Arial"/>
        </w:rPr>
        <w:t xml:space="preserve">Zmiana terminów </w:t>
      </w:r>
      <w:r w:rsidR="00481094">
        <w:rPr>
          <w:rFonts w:cs="Arial"/>
        </w:rPr>
        <w:t>w przypadkach określonych w ust. 4 powyżej</w:t>
      </w:r>
      <w:r w:rsidR="00481094" w:rsidRPr="00702C30">
        <w:rPr>
          <w:rFonts w:cs="Arial"/>
        </w:rPr>
        <w:t xml:space="preserve"> nie wymaga sporządzenia aneksu do Umowy. </w:t>
      </w:r>
    </w:p>
    <w:p w14:paraId="426F5E22" w14:textId="77777777" w:rsidR="00481094" w:rsidRPr="00702C30" w:rsidRDefault="00481094" w:rsidP="00BE46CC">
      <w:pPr>
        <w:numPr>
          <w:ilvl w:val="0"/>
          <w:numId w:val="30"/>
        </w:numPr>
        <w:spacing w:after="120" w:line="240" w:lineRule="auto"/>
        <w:ind w:left="425" w:hanging="425"/>
        <w:jc w:val="both"/>
        <w:rPr>
          <w:rFonts w:cs="Arial"/>
        </w:rPr>
      </w:pPr>
      <w:r w:rsidRPr="00702C30">
        <w:rPr>
          <w:rFonts w:cs="Arial"/>
        </w:rPr>
        <w:t>Nie stanowią podstawy do zmiany terminów podanych w nin. paragrafie lub w Harmonogramie zmiany w przepisach prawa obowiązujących bądź ogłoszonych w dniu zawarcia nin. Umowy.</w:t>
      </w:r>
    </w:p>
    <w:p w14:paraId="457B1053" w14:textId="77777777" w:rsidR="00481094" w:rsidRPr="00702C30" w:rsidRDefault="00481094" w:rsidP="00BE46CC">
      <w:pPr>
        <w:numPr>
          <w:ilvl w:val="0"/>
          <w:numId w:val="30"/>
        </w:numPr>
        <w:spacing w:after="120" w:line="240" w:lineRule="auto"/>
        <w:ind w:left="425" w:hanging="425"/>
        <w:jc w:val="both"/>
        <w:rPr>
          <w:rFonts w:cs="Arial"/>
        </w:rPr>
      </w:pPr>
      <w:r w:rsidRPr="00702C30">
        <w:rPr>
          <w:rFonts w:cs="Arial"/>
        </w:rPr>
        <w:t>Nie stanowią przypadku wstrzymania wykonywania Przedmiotu Umowy ani nie wydłużają terminów podanych w nin. paragrafie lub w Harmonogramie następujące okoliczności:</w:t>
      </w:r>
    </w:p>
    <w:p w14:paraId="1D2E0F0E" w14:textId="77777777" w:rsidR="00481094" w:rsidRPr="00702C30" w:rsidRDefault="00481094" w:rsidP="00BE46CC">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wstrzymanie prac powstałe z przyczyn leżących po stronie Wykonawcy, w tym wskutek wydania przez właściwe organu administracji publicznej lub sąd orzeczenia o wstrzymaniu wykonywania przedmiotu Umowy z przyczyn dotyczących Wykonawcy albo nawet jeżeli polecenie wstrzymania wydał Zamawiający;</w:t>
      </w:r>
    </w:p>
    <w:p w14:paraId="0B0449D5" w14:textId="77777777" w:rsidR="00481094" w:rsidRPr="00702C30" w:rsidRDefault="00481094" w:rsidP="00BE46CC">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przerwy wynikające z kolejności zakończenia i rozpoczęcia prowadzenia określonych prac i robót;</w:t>
      </w:r>
    </w:p>
    <w:p w14:paraId="3E911744" w14:textId="77777777" w:rsidR="00481094" w:rsidRPr="00AC600E" w:rsidRDefault="00481094" w:rsidP="00BE46CC">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lastRenderedPageBreak/>
        <w:t>powierzenie Wykonawcy lub konieczność wykonania robót dodatkowych lub robót zamiennych.</w:t>
      </w:r>
    </w:p>
    <w:p w14:paraId="5F366FF5" w14:textId="77777777" w:rsidR="00481094" w:rsidRPr="00702C30" w:rsidRDefault="00481094" w:rsidP="0084128F">
      <w:pPr>
        <w:pStyle w:val="Nagwek1"/>
      </w:pPr>
      <w:bookmarkStart w:id="31" w:name="_Toc64037114"/>
      <w:bookmarkStart w:id="32" w:name="_Toc65495296"/>
      <w:bookmarkStart w:id="33" w:name="_Toc65498605"/>
      <w:bookmarkStart w:id="34" w:name="_Toc65498650"/>
      <w:bookmarkStart w:id="35" w:name="_Toc167795032"/>
      <w:r w:rsidRPr="00702C30">
        <w:t>§7</w:t>
      </w:r>
      <w:r w:rsidRPr="00702C30">
        <w:br/>
        <w:t>Przedstawiciele Stron</w:t>
      </w:r>
      <w:bookmarkEnd w:id="31"/>
      <w:bookmarkEnd w:id="32"/>
      <w:bookmarkEnd w:id="33"/>
      <w:bookmarkEnd w:id="34"/>
      <w:bookmarkEnd w:id="35"/>
    </w:p>
    <w:p w14:paraId="4671E531" w14:textId="77777777" w:rsidR="00481094" w:rsidRPr="00702C30" w:rsidRDefault="00481094" w:rsidP="00BE46CC">
      <w:pPr>
        <w:numPr>
          <w:ilvl w:val="0"/>
          <w:numId w:val="21"/>
        </w:numPr>
        <w:spacing w:after="0" w:line="240" w:lineRule="auto"/>
        <w:jc w:val="both"/>
        <w:rPr>
          <w:rFonts w:cs="Arial"/>
        </w:rPr>
      </w:pPr>
      <w:r w:rsidRPr="00702C30">
        <w:rPr>
          <w:rFonts w:cs="Arial"/>
          <w:b/>
          <w:i/>
        </w:rPr>
        <w:t xml:space="preserve"> </w:t>
      </w:r>
      <w:r w:rsidRPr="00702C30">
        <w:rPr>
          <w:rFonts w:cs="Arial"/>
        </w:rPr>
        <w:t>Kierownikiem Projektu z ramienia Zamawiającego będzie:</w:t>
      </w:r>
    </w:p>
    <w:p w14:paraId="31925B80" w14:textId="7D27E0E2" w:rsidR="00FD3AFA" w:rsidRPr="00702C30" w:rsidRDefault="00B606BA" w:rsidP="00FD3AFA">
      <w:pPr>
        <w:spacing w:after="0" w:line="240" w:lineRule="auto"/>
        <w:ind w:left="426"/>
        <w:jc w:val="both"/>
        <w:rPr>
          <w:rFonts w:cs="Arial"/>
        </w:rPr>
      </w:pPr>
      <w:r w:rsidRPr="00B606BA">
        <w:rPr>
          <w:rFonts w:cs="Arial"/>
          <w:b/>
          <w:highlight w:val="yellow"/>
        </w:rPr>
        <w:t>………………………………………</w:t>
      </w:r>
      <w:r w:rsidR="009B3B65">
        <w:rPr>
          <w:rFonts w:cs="Arial"/>
        </w:rPr>
        <w:t xml:space="preserve"> </w:t>
      </w:r>
      <w:r w:rsidR="00FD3AFA">
        <w:rPr>
          <w:rFonts w:cs="Arial"/>
        </w:rPr>
        <w:t xml:space="preserve"> </w:t>
      </w:r>
    </w:p>
    <w:p w14:paraId="56CD1278" w14:textId="77777777" w:rsidR="00481094" w:rsidRDefault="00481094" w:rsidP="00481094">
      <w:pPr>
        <w:spacing w:after="0" w:line="240" w:lineRule="auto"/>
        <w:ind w:left="426"/>
        <w:jc w:val="both"/>
        <w:rPr>
          <w:rFonts w:cs="Arial"/>
        </w:rPr>
      </w:pPr>
    </w:p>
    <w:p w14:paraId="144A5EB0" w14:textId="77777777" w:rsidR="00481094" w:rsidRPr="00702C30" w:rsidRDefault="00481094" w:rsidP="00481094">
      <w:pPr>
        <w:spacing w:after="0" w:line="240" w:lineRule="auto"/>
        <w:ind w:left="426"/>
        <w:jc w:val="both"/>
        <w:rPr>
          <w:rFonts w:cs="Arial"/>
        </w:rPr>
      </w:pPr>
      <w:r w:rsidRPr="00702C30">
        <w:rPr>
          <w:rFonts w:cs="Arial"/>
        </w:rPr>
        <w:t xml:space="preserve">Nadzorującym prace z ramienia Zamawiającego będzie: </w:t>
      </w:r>
    </w:p>
    <w:p w14:paraId="3CBF4B1F" w14:textId="5CB21F96" w:rsidR="00481094" w:rsidRDefault="00B606BA" w:rsidP="00481094">
      <w:pPr>
        <w:tabs>
          <w:tab w:val="left" w:pos="426"/>
        </w:tabs>
        <w:spacing w:after="0" w:line="240" w:lineRule="auto"/>
        <w:ind w:left="426"/>
        <w:rPr>
          <w:rFonts w:cs="Arial"/>
        </w:rPr>
      </w:pPr>
      <w:r w:rsidRPr="00B606BA">
        <w:rPr>
          <w:rFonts w:cs="Arial"/>
          <w:highlight w:val="yellow"/>
        </w:rPr>
        <w:t>……………………………………………….</w:t>
      </w:r>
      <w:r>
        <w:rPr>
          <w:rFonts w:cs="Arial"/>
        </w:rPr>
        <w:t>.</w:t>
      </w:r>
    </w:p>
    <w:p w14:paraId="11B1AEBE" w14:textId="77777777" w:rsidR="00481094" w:rsidRPr="00702C30" w:rsidRDefault="00481094" w:rsidP="00481094">
      <w:pPr>
        <w:tabs>
          <w:tab w:val="left" w:pos="426"/>
        </w:tabs>
        <w:spacing w:after="0" w:line="240" w:lineRule="auto"/>
        <w:ind w:left="426"/>
        <w:rPr>
          <w:rFonts w:cs="Arial"/>
        </w:rPr>
      </w:pPr>
    </w:p>
    <w:p w14:paraId="688977A0" w14:textId="77777777" w:rsidR="00481094" w:rsidRPr="00702C30" w:rsidRDefault="00481094" w:rsidP="00481094">
      <w:pPr>
        <w:tabs>
          <w:tab w:val="left" w:pos="426"/>
        </w:tabs>
        <w:spacing w:after="0" w:line="240" w:lineRule="auto"/>
        <w:ind w:left="426"/>
        <w:rPr>
          <w:rFonts w:cs="Arial"/>
        </w:rPr>
      </w:pPr>
      <w:r w:rsidRPr="00702C30">
        <w:rPr>
          <w:rFonts w:cs="Arial"/>
        </w:rPr>
        <w:t>Kierownikiem Projektu z ramienia Wykonawcy będzie:</w:t>
      </w:r>
    </w:p>
    <w:p w14:paraId="4E7C088A" w14:textId="7EE38966" w:rsidR="00481094" w:rsidRDefault="00B606BA" w:rsidP="00481094">
      <w:pPr>
        <w:tabs>
          <w:tab w:val="left" w:pos="426"/>
        </w:tabs>
        <w:spacing w:after="0" w:line="240" w:lineRule="auto"/>
        <w:ind w:left="426"/>
        <w:rPr>
          <w:rFonts w:cs="Arial"/>
        </w:rPr>
      </w:pPr>
      <w:r w:rsidRPr="00B606BA">
        <w:rPr>
          <w:rFonts w:cs="Arial"/>
          <w:b/>
          <w:highlight w:val="yellow"/>
        </w:rPr>
        <w:t>…………………………………………………</w:t>
      </w:r>
      <w:r w:rsidR="009B3B65">
        <w:rPr>
          <w:rFonts w:cs="Arial"/>
        </w:rPr>
        <w:t xml:space="preserve"> </w:t>
      </w:r>
    </w:p>
    <w:p w14:paraId="0760815C" w14:textId="77777777" w:rsidR="00FA0A05" w:rsidRPr="00702C30" w:rsidRDefault="00FA0A05" w:rsidP="00481094">
      <w:pPr>
        <w:tabs>
          <w:tab w:val="left" w:pos="426"/>
        </w:tabs>
        <w:spacing w:after="0" w:line="240" w:lineRule="auto"/>
        <w:ind w:left="426"/>
        <w:rPr>
          <w:rFonts w:cs="Arial"/>
        </w:rPr>
      </w:pPr>
    </w:p>
    <w:p w14:paraId="1C4F5721" w14:textId="77777777" w:rsidR="00FA0A05" w:rsidRPr="00A74246" w:rsidRDefault="00FA0A05" w:rsidP="00481094">
      <w:pPr>
        <w:tabs>
          <w:tab w:val="left" w:pos="426"/>
        </w:tabs>
        <w:spacing w:after="120" w:line="240" w:lineRule="auto"/>
        <w:ind w:left="425"/>
        <w:rPr>
          <w:rFonts w:cs="Arial"/>
        </w:rPr>
      </w:pPr>
    </w:p>
    <w:p w14:paraId="2ACE4303" w14:textId="77777777" w:rsidR="00481094" w:rsidRPr="00702C30" w:rsidRDefault="00481094" w:rsidP="00BE46CC">
      <w:pPr>
        <w:numPr>
          <w:ilvl w:val="0"/>
          <w:numId w:val="21"/>
        </w:numPr>
        <w:spacing w:after="120" w:line="240" w:lineRule="auto"/>
        <w:ind w:left="357" w:hanging="357"/>
        <w:jc w:val="both"/>
        <w:rPr>
          <w:rFonts w:cs="Arial"/>
        </w:rPr>
      </w:pPr>
      <w:r w:rsidRPr="00702C30">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45EDA281" w14:textId="77777777" w:rsidR="00481094" w:rsidRPr="00DD0F82" w:rsidRDefault="00481094" w:rsidP="00BE46CC">
      <w:pPr>
        <w:numPr>
          <w:ilvl w:val="0"/>
          <w:numId w:val="21"/>
        </w:numPr>
        <w:spacing w:after="120" w:line="240" w:lineRule="auto"/>
        <w:ind w:left="357" w:hanging="357"/>
        <w:jc w:val="both"/>
        <w:rPr>
          <w:rFonts w:cs="Arial"/>
          <w:b/>
          <w:bCs/>
        </w:rPr>
      </w:pPr>
      <w:r w:rsidRPr="00702C30">
        <w:rPr>
          <w:rFonts w:cs="Arial"/>
        </w:rPr>
        <w:t xml:space="preserve">Strony upoważniają osoby wskazane przez siebie jako Kierowników Projektu w ust. 1 powyżej do dokonywania wszelkich bieżących uzgodnień, kontaktów, składania oświadczeń, podpisywania </w:t>
      </w:r>
      <w:r w:rsidR="00E2233F">
        <w:rPr>
          <w:rFonts w:cs="Arial"/>
        </w:rPr>
        <w:t>p</w:t>
      </w:r>
      <w:r w:rsidR="00E2233F" w:rsidRPr="00702C30">
        <w:rPr>
          <w:rFonts w:cs="Arial"/>
        </w:rPr>
        <w:t>rotokołów</w:t>
      </w:r>
      <w:r w:rsidRPr="00702C30">
        <w:rPr>
          <w:rFonts w:cs="Arial"/>
        </w:rPr>
        <w:t>,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48801597" w14:textId="77777777" w:rsidR="00481094" w:rsidRPr="00E46454" w:rsidRDefault="00481094" w:rsidP="00BE46CC">
      <w:pPr>
        <w:numPr>
          <w:ilvl w:val="0"/>
          <w:numId w:val="21"/>
        </w:numPr>
        <w:suppressAutoHyphens w:val="0"/>
        <w:spacing w:after="60" w:line="240" w:lineRule="auto"/>
        <w:jc w:val="both"/>
        <w:rPr>
          <w:rFonts w:cs="Calibri"/>
        </w:rPr>
      </w:pPr>
      <w:r w:rsidRPr="00E46454">
        <w:rPr>
          <w:rFonts w:cs="Calibri"/>
        </w:rPr>
        <w:t>Wszelkie dokumenty, powiadomienia lub pisemne polecenia, które mają być doręczone Stronom zgodnie z warunkami Umowy będą sporządzane w języku polskim</w:t>
      </w:r>
      <w:r>
        <w:rPr>
          <w:rFonts w:cs="Calibri"/>
        </w:rPr>
        <w:t xml:space="preserve"> lub angielskim</w:t>
      </w:r>
      <w:r w:rsidRPr="00E46454">
        <w:rPr>
          <w:rFonts w:cs="Calibri"/>
        </w:rPr>
        <w:t>.</w:t>
      </w:r>
      <w:r>
        <w:rPr>
          <w:rFonts w:cs="Calibri"/>
        </w:rPr>
        <w:t xml:space="preserve"> Strony ustalają, że do codziennej komunikacji pomiędzy Stronami będą wykorzystywać pocztę elektroniczną. W celu wyłączenia wszelkie wątpliwości Strony ustalają, że za pośrednictwem e-mail nie mogą być z dokonane jakiekolwiek zamiany Umowy, zlecenia wykonania robót dodatkowych, zmiany Wynagrodzenia, czy też dokonywanie jakichkolwiek odbiorów. </w:t>
      </w:r>
    </w:p>
    <w:p w14:paraId="74C91CD1" w14:textId="77777777" w:rsidR="00481094" w:rsidRPr="00702C30" w:rsidRDefault="00481094" w:rsidP="00BE46CC">
      <w:pPr>
        <w:numPr>
          <w:ilvl w:val="0"/>
          <w:numId w:val="21"/>
        </w:numPr>
        <w:spacing w:after="120" w:line="240" w:lineRule="auto"/>
        <w:jc w:val="both"/>
        <w:rPr>
          <w:rFonts w:cs="Arial"/>
          <w:b/>
          <w:bCs/>
        </w:rPr>
      </w:pPr>
      <w:r w:rsidRPr="00E46454">
        <w:rPr>
          <w:rFonts w:cs="Calibri"/>
        </w:rPr>
        <w:t xml:space="preserve">Wszelkie dokumenty, powiadomienia lub pisemne polecenia, które mają być doręczone Stronom zgodnie z warunkami Umowy będą wysyłane pocztą, telefaksem lub pocztą elektroniczną na adresy wskazane w Umowie poniżej w ust. </w:t>
      </w:r>
      <w:r>
        <w:rPr>
          <w:rFonts w:cs="Calibri"/>
        </w:rPr>
        <w:t>1</w:t>
      </w:r>
      <w:r w:rsidRPr="00E46454">
        <w:rPr>
          <w:rFonts w:cs="Calibri"/>
        </w:rPr>
        <w:t xml:space="preserve"> p</w:t>
      </w:r>
      <w:r>
        <w:rPr>
          <w:rFonts w:cs="Calibri"/>
        </w:rPr>
        <w:t>owyżej</w:t>
      </w:r>
      <w:r w:rsidRPr="00E46454">
        <w:rPr>
          <w:rFonts w:cs="Calibri"/>
        </w:rPr>
        <w:t>. Strony dopuszczają przekazywanie powyższych informacji za pomocą upoważnionej osoby (posłaniec).</w:t>
      </w:r>
    </w:p>
    <w:p w14:paraId="62636B65" w14:textId="77777777" w:rsidR="00481094" w:rsidRPr="00702C30" w:rsidRDefault="00481094" w:rsidP="0084128F">
      <w:pPr>
        <w:pStyle w:val="Nagwek1"/>
      </w:pPr>
      <w:bookmarkStart w:id="36" w:name="_Toc167795033"/>
      <w:bookmarkStart w:id="37" w:name="_Toc64037115"/>
      <w:bookmarkStart w:id="38" w:name="_Toc65495297"/>
      <w:bookmarkStart w:id="39" w:name="_Toc65498606"/>
      <w:bookmarkStart w:id="40" w:name="_Toc65498651"/>
      <w:r w:rsidRPr="00702C30">
        <w:t>§8.</w:t>
      </w:r>
      <w:r w:rsidRPr="00702C30">
        <w:br/>
        <w:t>Czynności odbiorowe</w:t>
      </w:r>
      <w:bookmarkEnd w:id="36"/>
      <w:r w:rsidRPr="00702C30">
        <w:t xml:space="preserve"> </w:t>
      </w:r>
      <w:bookmarkEnd w:id="37"/>
      <w:bookmarkEnd w:id="38"/>
      <w:bookmarkEnd w:id="39"/>
      <w:bookmarkEnd w:id="40"/>
    </w:p>
    <w:p w14:paraId="1B1BEA12" w14:textId="77777777" w:rsidR="00481094" w:rsidRPr="00702C30" w:rsidRDefault="00481094" w:rsidP="00BE46CC">
      <w:pPr>
        <w:numPr>
          <w:ilvl w:val="0"/>
          <w:numId w:val="32"/>
        </w:numPr>
        <w:spacing w:after="120" w:line="240" w:lineRule="auto"/>
        <w:jc w:val="both"/>
        <w:rPr>
          <w:rFonts w:cs="Arial"/>
        </w:rPr>
      </w:pPr>
      <w:r>
        <w:rPr>
          <w:rFonts w:cs="Arial"/>
        </w:rPr>
        <w:t xml:space="preserve">Strony przewidują odbiór końcowy po wykonaniu całości Przedmiotu Umowy. </w:t>
      </w:r>
      <w:r w:rsidRPr="00702C30">
        <w:rPr>
          <w:rFonts w:cs="Arial"/>
        </w:rPr>
        <w:t>Za datę faktycznego wykonania Przedmiotu Umowy uznaje się datę podpisania przez Strony Protokołu Odbioru Końcowego.</w:t>
      </w:r>
    </w:p>
    <w:p w14:paraId="18EF68FE" w14:textId="77777777" w:rsidR="00481094" w:rsidRPr="00702C30" w:rsidRDefault="00481094" w:rsidP="00BE46CC">
      <w:pPr>
        <w:numPr>
          <w:ilvl w:val="0"/>
          <w:numId w:val="32"/>
        </w:numPr>
        <w:spacing w:after="120" w:line="240" w:lineRule="auto"/>
        <w:ind w:left="357" w:hanging="357"/>
        <w:jc w:val="both"/>
        <w:rPr>
          <w:rFonts w:cs="Arial"/>
        </w:rPr>
      </w:pPr>
      <w:r w:rsidRPr="00702C30">
        <w:rPr>
          <w:rFonts w:cs="Arial"/>
        </w:rPr>
        <w:t xml:space="preserve">Na </w:t>
      </w:r>
      <w:r w:rsidR="0026531B">
        <w:rPr>
          <w:rFonts w:cs="Arial"/>
        </w:rPr>
        <w:t>14</w:t>
      </w:r>
      <w:r w:rsidRPr="00702C30">
        <w:rPr>
          <w:rFonts w:cs="Arial"/>
        </w:rPr>
        <w:t xml:space="preserve"> dni przed planowanym odbiorem </w:t>
      </w:r>
      <w:r>
        <w:rPr>
          <w:rFonts w:cs="Arial"/>
        </w:rPr>
        <w:t xml:space="preserve">Wykonawca zgłasza Zamawiającemu gotowość do odbioru </w:t>
      </w:r>
      <w:r w:rsidR="00E2233F">
        <w:rPr>
          <w:rFonts w:cs="Arial"/>
        </w:rPr>
        <w:t>Przedmiotu Umowy</w:t>
      </w:r>
      <w:r>
        <w:rPr>
          <w:rFonts w:cs="Arial"/>
        </w:rPr>
        <w:t>.</w:t>
      </w:r>
      <w:r w:rsidRPr="00702C30">
        <w:rPr>
          <w:rFonts w:cs="Arial"/>
        </w:rPr>
        <w:t xml:space="preserve"> </w:t>
      </w:r>
      <w:r>
        <w:rPr>
          <w:rFonts w:cs="Arial"/>
        </w:rPr>
        <w:t>W przypadku, gdy przedmiotem odbioru jest dokumentacja</w:t>
      </w:r>
      <w:r w:rsidR="00416D62">
        <w:rPr>
          <w:rFonts w:cs="Arial"/>
        </w:rPr>
        <w:t>,</w:t>
      </w:r>
      <w:r>
        <w:rPr>
          <w:rFonts w:cs="Arial"/>
        </w:rPr>
        <w:t xml:space="preserve"> </w:t>
      </w:r>
      <w:r w:rsidRPr="00702C30">
        <w:rPr>
          <w:rFonts w:cs="Arial"/>
        </w:rPr>
        <w:t xml:space="preserve">Wykonawca przekaże Zamawiającemu dokumentację </w:t>
      </w:r>
      <w:r>
        <w:rPr>
          <w:rFonts w:cs="Arial"/>
        </w:rPr>
        <w:t xml:space="preserve">przynajmniej na 10 dni przed planowanym odbiorem </w:t>
      </w:r>
      <w:r w:rsidRPr="00702C30">
        <w:rPr>
          <w:rFonts w:cs="Arial"/>
        </w:rPr>
        <w:t>(zgodnie z</w:t>
      </w:r>
      <w:r w:rsidRPr="00A2553F">
        <w:rPr>
          <w:rFonts w:cs="Arial"/>
        </w:rPr>
        <w:t xml:space="preserve"> </w:t>
      </w:r>
      <w:r w:rsidRPr="00003FD0">
        <w:rPr>
          <w:rFonts w:cs="Arial"/>
          <w:b/>
        </w:rPr>
        <w:t>Załącznikiem nr 2</w:t>
      </w:r>
      <w:r w:rsidRPr="00702C30">
        <w:rPr>
          <w:rFonts w:cs="Arial"/>
        </w:rPr>
        <w:t xml:space="preserve">) do weryfikacji i akceptacji, w formie papierowej </w:t>
      </w:r>
      <w:r w:rsidRPr="00A2553F">
        <w:rPr>
          <w:rFonts w:cs="Arial"/>
        </w:rPr>
        <w:t>(</w:t>
      </w:r>
      <w:r>
        <w:rPr>
          <w:rFonts w:cs="Arial"/>
        </w:rPr>
        <w:t>2</w:t>
      </w:r>
      <w:r w:rsidRPr="00A2553F">
        <w:rPr>
          <w:rFonts w:cs="Arial"/>
        </w:rPr>
        <w:t xml:space="preserve"> egz.)</w:t>
      </w:r>
      <w:r w:rsidRPr="00702C30">
        <w:rPr>
          <w:rFonts w:cs="Arial"/>
        </w:rPr>
        <w:t xml:space="preserve"> i elektronicznej na nośniku fizycznym </w:t>
      </w:r>
      <w:r w:rsidRPr="00A2553F">
        <w:rPr>
          <w:rFonts w:cs="Arial"/>
        </w:rPr>
        <w:t>(</w:t>
      </w:r>
      <w:r>
        <w:rPr>
          <w:rFonts w:cs="Arial"/>
        </w:rPr>
        <w:t>1</w:t>
      </w:r>
      <w:r w:rsidRPr="00A2553F">
        <w:rPr>
          <w:rFonts w:cs="Arial"/>
        </w:rPr>
        <w:t xml:space="preserve"> egz.)</w:t>
      </w:r>
      <w:r w:rsidRPr="00702C30">
        <w:rPr>
          <w:rFonts w:cs="Arial"/>
        </w:rPr>
        <w:t xml:space="preserve">, zgłaszając jednocześnie gotowość do odbioru. Zamawiający dokona weryfikacji dokumentacji i poinformuje Wykonawcę o swoich uwagach. Po ustaleniu wszystkich braków Zamawiający wezwie Wykonawcę do ich niezwłocznego usunięcia i </w:t>
      </w:r>
      <w:r w:rsidR="00F44028" w:rsidRPr="00702C30">
        <w:rPr>
          <w:rFonts w:cs="Arial"/>
        </w:rPr>
        <w:t>przeka</w:t>
      </w:r>
      <w:r w:rsidR="00F44028">
        <w:rPr>
          <w:rFonts w:cs="Arial"/>
        </w:rPr>
        <w:t>zania</w:t>
      </w:r>
      <w:r w:rsidR="00F44028" w:rsidRPr="00702C30">
        <w:rPr>
          <w:rFonts w:cs="Arial"/>
        </w:rPr>
        <w:t xml:space="preserve"> </w:t>
      </w:r>
      <w:r w:rsidRPr="00702C30">
        <w:rPr>
          <w:rFonts w:cs="Arial"/>
        </w:rPr>
        <w:t xml:space="preserve">Zamawiającemu </w:t>
      </w:r>
      <w:r w:rsidR="00F44028" w:rsidRPr="00702C30">
        <w:rPr>
          <w:rFonts w:cs="Arial"/>
        </w:rPr>
        <w:t>poprawion</w:t>
      </w:r>
      <w:r w:rsidR="00F44028">
        <w:rPr>
          <w:rFonts w:cs="Arial"/>
        </w:rPr>
        <w:t>ej</w:t>
      </w:r>
      <w:r w:rsidR="00F44028" w:rsidRPr="00702C30">
        <w:rPr>
          <w:rFonts w:cs="Arial"/>
        </w:rPr>
        <w:t xml:space="preserve"> dokumentacj</w:t>
      </w:r>
      <w:r w:rsidR="00F44028">
        <w:rPr>
          <w:rFonts w:cs="Arial"/>
        </w:rPr>
        <w:t>i</w:t>
      </w:r>
      <w:r w:rsidR="00F44028" w:rsidRPr="00702C30">
        <w:rPr>
          <w:rFonts w:cs="Arial"/>
        </w:rPr>
        <w:t xml:space="preserve"> </w:t>
      </w:r>
      <w:r w:rsidRPr="00702C30">
        <w:rPr>
          <w:rFonts w:cs="Arial"/>
        </w:rPr>
        <w:t>do weryfikacji i akceptacji pod rygorem nieprzystąp</w:t>
      </w:r>
      <w:r>
        <w:rPr>
          <w:rFonts w:cs="Arial"/>
        </w:rPr>
        <w:t>ienia do czynności odbiorowych.</w:t>
      </w:r>
    </w:p>
    <w:p w14:paraId="339B9172" w14:textId="67332C2B" w:rsidR="00481094" w:rsidRPr="00421DAC" w:rsidRDefault="00481094" w:rsidP="00BE46CC">
      <w:pPr>
        <w:numPr>
          <w:ilvl w:val="0"/>
          <w:numId w:val="32"/>
        </w:numPr>
        <w:spacing w:after="120" w:line="240" w:lineRule="auto"/>
        <w:ind w:left="357" w:hanging="357"/>
        <w:jc w:val="both"/>
        <w:rPr>
          <w:rFonts w:cs="Arial"/>
        </w:rPr>
      </w:pPr>
      <w:r w:rsidRPr="00421DAC">
        <w:rPr>
          <w:rFonts w:cs="Arial"/>
        </w:rPr>
        <w:t>Do ilości kompletów dokumentacji papierowej</w:t>
      </w:r>
      <w:r>
        <w:rPr>
          <w:rFonts w:cs="Arial"/>
        </w:rPr>
        <w:t xml:space="preserve"> wskazanej w </w:t>
      </w:r>
      <w:r w:rsidRPr="0089322F">
        <w:rPr>
          <w:rFonts w:cs="Arial"/>
          <w:b/>
        </w:rPr>
        <w:t>Zał</w:t>
      </w:r>
      <w:r>
        <w:rPr>
          <w:rFonts w:cs="Arial"/>
          <w:b/>
        </w:rPr>
        <w:t>ącz</w:t>
      </w:r>
      <w:r w:rsidRPr="0089322F">
        <w:rPr>
          <w:rFonts w:cs="Arial"/>
          <w:b/>
        </w:rPr>
        <w:t xml:space="preserve">niku nr 2 </w:t>
      </w:r>
      <w:r w:rsidRPr="00421DAC">
        <w:rPr>
          <w:rFonts w:cs="Arial"/>
        </w:rPr>
        <w:t xml:space="preserve">zalicza się wszelkie dokumenty złożone w </w:t>
      </w:r>
      <w:r>
        <w:rPr>
          <w:rFonts w:cs="Arial"/>
        </w:rPr>
        <w:t>u</w:t>
      </w:r>
      <w:r w:rsidRPr="00421DAC">
        <w:rPr>
          <w:rFonts w:cs="Arial"/>
        </w:rPr>
        <w:t>rzędach celem uzyskania wymaganych prawem decyzji administracyjnych</w:t>
      </w:r>
      <w:r>
        <w:rPr>
          <w:rFonts w:cs="Arial"/>
        </w:rPr>
        <w:t xml:space="preserve"> </w:t>
      </w:r>
      <w:r w:rsidRPr="00421DAC">
        <w:rPr>
          <w:rFonts w:cs="Arial"/>
        </w:rPr>
        <w:t>(o ile konieczne</w:t>
      </w:r>
      <w:r>
        <w:rPr>
          <w:rFonts w:cs="Arial"/>
        </w:rPr>
        <w:t xml:space="preserve"> dla realizacji Przedmiotu Umowy</w:t>
      </w:r>
      <w:r w:rsidRPr="00421DAC">
        <w:rPr>
          <w:rFonts w:cs="Arial"/>
        </w:rPr>
        <w:t xml:space="preserve">), które po oddaniu </w:t>
      </w:r>
      <w:r>
        <w:rPr>
          <w:rFonts w:cs="Arial"/>
        </w:rPr>
        <w:t xml:space="preserve">ich </w:t>
      </w:r>
      <w:r w:rsidRPr="00421DAC">
        <w:rPr>
          <w:rFonts w:cs="Arial"/>
        </w:rPr>
        <w:t>przez urząd zostaną przekazane Zamawiającemu.</w:t>
      </w:r>
      <w:r>
        <w:rPr>
          <w:rFonts w:cs="Arial"/>
        </w:rPr>
        <w:t xml:space="preserve"> Miejscem odbioru dokumentacji papierowej będzie: </w:t>
      </w:r>
      <w:r w:rsidR="00416D62">
        <w:rPr>
          <w:rFonts w:cs="Arial"/>
        </w:rPr>
        <w:t xml:space="preserve">ORLEN OIL sp. z o.o., </w:t>
      </w:r>
      <w:r w:rsidR="00CD07F5">
        <w:rPr>
          <w:rFonts w:cs="Arial"/>
        </w:rPr>
        <w:t xml:space="preserve">80-718 Gdańsk, ul. Elbląska 135 </w:t>
      </w:r>
    </w:p>
    <w:p w14:paraId="72278C97" w14:textId="77777777" w:rsidR="00481094" w:rsidRPr="00A2553F" w:rsidRDefault="00481094" w:rsidP="00BE46CC">
      <w:pPr>
        <w:numPr>
          <w:ilvl w:val="0"/>
          <w:numId w:val="32"/>
        </w:numPr>
        <w:spacing w:after="120" w:line="240" w:lineRule="auto"/>
        <w:ind w:left="357" w:hanging="357"/>
        <w:jc w:val="both"/>
        <w:rPr>
          <w:rFonts w:cs="Arial"/>
        </w:rPr>
      </w:pPr>
      <w:r w:rsidRPr="00A2553F">
        <w:rPr>
          <w:rFonts w:cs="Arial"/>
        </w:rPr>
        <w:lastRenderedPageBreak/>
        <w:t>W przypadku stwierdzenia wad w trakcie odbioru, bez wyłączenia dalszych uprawnień wynikających z Umowy bądź obowiązujących przepisów prawa, Zamawiającemu przysługują następujące uprawnienia:</w:t>
      </w:r>
    </w:p>
    <w:p w14:paraId="72497650" w14:textId="77777777" w:rsidR="00481094" w:rsidRPr="00E55A9F" w:rsidRDefault="00481094" w:rsidP="00BE46CC">
      <w:pPr>
        <w:numPr>
          <w:ilvl w:val="1"/>
          <w:numId w:val="12"/>
        </w:numPr>
        <w:tabs>
          <w:tab w:val="left" w:pos="851"/>
        </w:tabs>
        <w:spacing w:after="0" w:line="240" w:lineRule="auto"/>
        <w:ind w:left="851" w:hanging="425"/>
        <w:jc w:val="both"/>
        <w:rPr>
          <w:rFonts w:eastAsia="MS Mincho" w:cs="Arial"/>
          <w:u w:val="single"/>
        </w:rPr>
      </w:pPr>
      <w:r w:rsidRPr="00702C30">
        <w:rPr>
          <w:rFonts w:eastAsia="MS Mincho" w:cs="Arial"/>
          <w:u w:val="single"/>
        </w:rPr>
        <w:t>W</w:t>
      </w:r>
      <w:r w:rsidRPr="00702C30">
        <w:rPr>
          <w:rFonts w:eastAsia="MS Mincho" w:cs="Arial"/>
          <w:u w:val="single"/>
          <w:lang w:val="x-none"/>
        </w:rPr>
        <w:t xml:space="preserve"> przypadku wad dających się usunąć:</w:t>
      </w:r>
    </w:p>
    <w:p w14:paraId="074CC5D7" w14:textId="77777777" w:rsidR="00481094" w:rsidRDefault="00481094" w:rsidP="00481094">
      <w:pPr>
        <w:tabs>
          <w:tab w:val="left" w:pos="851"/>
        </w:tabs>
        <w:spacing w:after="0" w:line="240" w:lineRule="auto"/>
        <w:ind w:left="851"/>
        <w:jc w:val="both"/>
        <w:rPr>
          <w:rFonts w:eastAsia="MS Mincho" w:cs="Arial"/>
        </w:rPr>
      </w:pPr>
      <w:r w:rsidRPr="00702C30">
        <w:rPr>
          <w:rFonts w:eastAsia="MS Mincho" w:cs="Arial"/>
        </w:rPr>
        <w:br/>
        <w:t xml:space="preserve">Gdy stwierdzona wada stanowi w ocenie Zamawiającego wadę limitującą, to znaczy </w:t>
      </w:r>
      <w:proofErr w:type="gramStart"/>
      <w:r w:rsidRPr="00702C30">
        <w:rPr>
          <w:rFonts w:eastAsia="MS Mincho" w:cs="Arial"/>
        </w:rPr>
        <w:t>wadę</w:t>
      </w:r>
      <w:proofErr w:type="gramEnd"/>
      <w:r w:rsidRPr="00702C30">
        <w:rPr>
          <w:rFonts w:eastAsia="MS Mincho" w:cs="Arial"/>
        </w:rPr>
        <w:t xml:space="preserve"> która uniemożliwia lub znacznie utrudnia kontynuowanie prac bądź też w pełni funkcjonalne wykorzystanie Przedmiotu Umowy lub przedmiotu odbioru, Zamawiający uprawniony jest </w:t>
      </w:r>
      <w:r w:rsidRPr="00702C30">
        <w:rPr>
          <w:rFonts w:eastAsia="MS Mincho" w:cs="Arial"/>
          <w:lang w:val="x-none"/>
        </w:rPr>
        <w:t>przer</w:t>
      </w:r>
      <w:r w:rsidRPr="00702C30">
        <w:rPr>
          <w:rFonts w:eastAsia="MS Mincho" w:cs="Arial"/>
        </w:rPr>
        <w:t>wać</w:t>
      </w:r>
      <w:r w:rsidRPr="00702C30">
        <w:rPr>
          <w:rFonts w:cs="Arial"/>
        </w:rPr>
        <w:t xml:space="preserve"> </w:t>
      </w:r>
      <w:r w:rsidRPr="00702C30">
        <w:rPr>
          <w:rFonts w:eastAsia="MS Mincho" w:cs="Arial"/>
          <w:lang w:val="x-none"/>
        </w:rPr>
        <w:t>czynności odbioru</w:t>
      </w:r>
      <w:r w:rsidRPr="00702C30">
        <w:rPr>
          <w:rFonts w:eastAsia="MS Mincho" w:cs="Arial"/>
        </w:rPr>
        <w:t>,</w:t>
      </w:r>
      <w:r w:rsidRPr="00702C30">
        <w:rPr>
          <w:rFonts w:eastAsia="MS Mincho" w:cs="Arial"/>
          <w:lang w:val="x-none"/>
        </w:rPr>
        <w:t xml:space="preserve"> </w:t>
      </w:r>
      <w:r w:rsidRPr="00702C30">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702C30">
        <w:rPr>
          <w:rFonts w:eastAsia="MS Mincho" w:cs="Arial"/>
          <w:lang w:val="x-none"/>
        </w:rPr>
        <w:t xml:space="preserve">Wykonawca powiadamia na piśmie </w:t>
      </w:r>
      <w:r w:rsidRPr="00702C30">
        <w:rPr>
          <w:rFonts w:eastAsia="MS Mincho" w:cs="Arial"/>
        </w:rPr>
        <w:t>Zamawiającego</w:t>
      </w:r>
      <w:r w:rsidRPr="00702C30">
        <w:rPr>
          <w:rFonts w:eastAsia="MS Mincho" w:cs="Arial"/>
          <w:lang w:val="x-none"/>
        </w:rPr>
        <w:t xml:space="preserve"> o usunięciu wad</w:t>
      </w:r>
      <w:r w:rsidRPr="00702C30">
        <w:rPr>
          <w:rFonts w:eastAsia="MS Mincho" w:cs="Arial"/>
        </w:rPr>
        <w:t>,</w:t>
      </w:r>
      <w:r w:rsidRPr="00702C30">
        <w:rPr>
          <w:rFonts w:eastAsia="MS Mincho" w:cs="Arial"/>
          <w:lang w:val="x-none"/>
        </w:rPr>
        <w:t xml:space="preserve"> a </w:t>
      </w:r>
      <w:r w:rsidRPr="00702C30">
        <w:rPr>
          <w:rFonts w:eastAsia="MS Mincho" w:cs="Arial"/>
        </w:rPr>
        <w:t xml:space="preserve">Zamawiający </w:t>
      </w:r>
      <w:r w:rsidRPr="00702C30">
        <w:rPr>
          <w:rFonts w:eastAsia="MS Mincho" w:cs="Arial"/>
          <w:lang w:val="x-none"/>
        </w:rPr>
        <w:t>wznawia czynności odbioru</w:t>
      </w:r>
      <w:r w:rsidRPr="00702C30">
        <w:rPr>
          <w:rFonts w:eastAsia="MS Mincho" w:cs="Arial"/>
        </w:rPr>
        <w:t>. Jednakże w przypadku, gdy stwierdzona wada, w ocenie Zamawiającego, stanowi wadę nielimitującą, Zamawiający uprawniony jest określić w Protokole Odbioru</w:t>
      </w:r>
      <w:r w:rsidR="00E2233F">
        <w:rPr>
          <w:rFonts w:eastAsia="MS Mincho" w:cs="Arial"/>
        </w:rPr>
        <w:t xml:space="preserve"> Końcowego</w:t>
      </w:r>
      <w:r w:rsidRPr="00702C30">
        <w:rPr>
          <w:rFonts w:eastAsia="MS Mincho" w:cs="Arial"/>
        </w:rPr>
        <w:t xml:space="preserve"> termin jej usunięcia przez Wykonawcę. Po usunięciu tak wskazanych wad nielimitujących Wykonawca powiadamia Zamawiającego i Strony dokonują odbioru usunięcia wad nielimitujących i spisują </w:t>
      </w:r>
      <w:r w:rsidR="00E2233F">
        <w:rPr>
          <w:rFonts w:eastAsia="MS Mincho" w:cs="Arial"/>
        </w:rPr>
        <w:t>p</w:t>
      </w:r>
      <w:r w:rsidR="00E2233F" w:rsidRPr="00702C30">
        <w:rPr>
          <w:rFonts w:eastAsia="MS Mincho" w:cs="Arial"/>
        </w:rPr>
        <w:t xml:space="preserve">rotokół </w:t>
      </w:r>
      <w:r w:rsidR="00E2233F">
        <w:rPr>
          <w:rFonts w:eastAsia="MS Mincho" w:cs="Arial"/>
        </w:rPr>
        <w:t>u</w:t>
      </w:r>
      <w:r w:rsidR="00E2233F" w:rsidRPr="00702C30">
        <w:rPr>
          <w:rFonts w:eastAsia="MS Mincho" w:cs="Arial"/>
        </w:rPr>
        <w:t xml:space="preserve">sunięcia </w:t>
      </w:r>
      <w:r w:rsidR="00E2233F">
        <w:rPr>
          <w:rFonts w:eastAsia="MS Mincho" w:cs="Arial"/>
        </w:rPr>
        <w:t>w</w:t>
      </w:r>
      <w:r w:rsidR="00E2233F" w:rsidRPr="00702C30">
        <w:rPr>
          <w:rFonts w:eastAsia="MS Mincho" w:cs="Arial"/>
        </w:rPr>
        <w:t xml:space="preserve">ad </w:t>
      </w:r>
      <w:r w:rsidR="00E2233F">
        <w:rPr>
          <w:rFonts w:eastAsia="MS Mincho" w:cs="Arial"/>
        </w:rPr>
        <w:t>n</w:t>
      </w:r>
      <w:r w:rsidR="00E2233F" w:rsidRPr="00702C30">
        <w:rPr>
          <w:rFonts w:eastAsia="MS Mincho" w:cs="Arial"/>
        </w:rPr>
        <w:t>ielimitujących</w:t>
      </w:r>
      <w:r w:rsidRPr="00702C30">
        <w:rPr>
          <w:rFonts w:eastAsia="MS Mincho" w:cs="Arial"/>
        </w:rPr>
        <w:t>.</w:t>
      </w:r>
    </w:p>
    <w:p w14:paraId="274E7670" w14:textId="77777777" w:rsidR="00481094" w:rsidRPr="00702C30" w:rsidRDefault="00481094" w:rsidP="00481094">
      <w:pPr>
        <w:tabs>
          <w:tab w:val="left" w:pos="851"/>
        </w:tabs>
        <w:spacing w:after="0" w:line="240" w:lineRule="auto"/>
        <w:ind w:left="851"/>
        <w:jc w:val="both"/>
        <w:rPr>
          <w:rFonts w:eastAsia="MS Mincho" w:cs="Arial"/>
          <w:u w:val="single"/>
        </w:rPr>
      </w:pPr>
    </w:p>
    <w:p w14:paraId="08227C69" w14:textId="77777777" w:rsidR="00481094" w:rsidRPr="00E55A9F" w:rsidRDefault="00481094" w:rsidP="00BE46CC">
      <w:pPr>
        <w:numPr>
          <w:ilvl w:val="1"/>
          <w:numId w:val="12"/>
        </w:numPr>
        <w:tabs>
          <w:tab w:val="left" w:pos="851"/>
        </w:tabs>
        <w:spacing w:after="120" w:line="240" w:lineRule="auto"/>
        <w:ind w:left="850" w:hanging="425"/>
        <w:rPr>
          <w:rFonts w:cs="Arial"/>
        </w:rPr>
      </w:pPr>
      <w:r w:rsidRPr="00702C30">
        <w:rPr>
          <w:rFonts w:eastAsia="MS Mincho" w:cs="Arial"/>
          <w:u w:val="single"/>
        </w:rPr>
        <w:t>W</w:t>
      </w:r>
      <w:r w:rsidRPr="00702C30">
        <w:rPr>
          <w:rFonts w:cs="Arial"/>
          <w:u w:val="single"/>
        </w:rPr>
        <w:t xml:space="preserve"> przypadku wad niedających się usunąć</w:t>
      </w:r>
      <w:r w:rsidRPr="00702C30">
        <w:rPr>
          <w:rFonts w:eastAsia="MS Mincho" w:cs="Arial"/>
          <w:u w:val="single"/>
        </w:rPr>
        <w:t>:</w:t>
      </w:r>
    </w:p>
    <w:p w14:paraId="2E0B73D4" w14:textId="77777777" w:rsidR="00481094" w:rsidRPr="00702C30" w:rsidRDefault="00481094" w:rsidP="00481094">
      <w:pPr>
        <w:tabs>
          <w:tab w:val="left" w:pos="851"/>
        </w:tabs>
        <w:spacing w:after="120" w:line="240" w:lineRule="auto"/>
        <w:ind w:left="850"/>
        <w:jc w:val="both"/>
        <w:rPr>
          <w:rFonts w:cs="Arial"/>
        </w:rPr>
      </w:pPr>
      <w:r w:rsidRPr="00702C30">
        <w:rPr>
          <w:rFonts w:eastAsia="MS Mincho" w:cs="Arial"/>
        </w:rPr>
        <w:br/>
        <w:t xml:space="preserve">Zamawiający może odmówić dokonania odbioru i może odstąpić od umowy stosownie do postanowień </w:t>
      </w:r>
      <w:r>
        <w:rPr>
          <w:rFonts w:eastAsia="MS Mincho" w:cs="Arial"/>
        </w:rPr>
        <w:t>§</w:t>
      </w:r>
      <w:r w:rsidRPr="00702C30">
        <w:rPr>
          <w:rFonts w:eastAsia="MS Mincho" w:cs="Arial"/>
        </w:rPr>
        <w:t xml:space="preserve"> </w:t>
      </w:r>
      <w:r>
        <w:rPr>
          <w:rFonts w:eastAsia="MS Mincho" w:cs="Arial"/>
        </w:rPr>
        <w:t>10</w:t>
      </w:r>
      <w:r w:rsidRPr="00702C30">
        <w:rPr>
          <w:rFonts w:eastAsia="MS Mincho" w:cs="Arial"/>
        </w:rPr>
        <w:t xml:space="preserve"> ust. 1 poniżej. Jednakże w przypadku, gdy Zamawiający podejmie decyzję o dokonaniu odbioru, pomimo istnienia ww. wady, Zamawiający dokonuje odbioru, </w:t>
      </w:r>
      <w:r w:rsidRPr="00702C30">
        <w:rPr>
          <w:rFonts w:cs="Arial"/>
        </w:rPr>
        <w:t>obniżając</w:t>
      </w:r>
      <w:r w:rsidRPr="00702C30">
        <w:rPr>
          <w:rFonts w:eastAsia="MS Mincho" w:cs="Arial"/>
        </w:rPr>
        <w:t xml:space="preserve"> jednocześnie</w:t>
      </w:r>
      <w:r w:rsidRPr="00702C30">
        <w:rPr>
          <w:rFonts w:cs="Arial"/>
        </w:rPr>
        <w:t xml:space="preserve"> </w:t>
      </w:r>
      <w:r w:rsidRPr="00702C30">
        <w:rPr>
          <w:rFonts w:eastAsia="MS Mincho" w:cs="Arial"/>
        </w:rPr>
        <w:t>W</w:t>
      </w:r>
      <w:r w:rsidRPr="00702C30">
        <w:rPr>
          <w:rFonts w:cs="Arial"/>
        </w:rPr>
        <w:t xml:space="preserve">ynagrodzenie Wykonawcy odpowiednio do </w:t>
      </w:r>
      <w:r w:rsidRPr="00702C30">
        <w:rPr>
          <w:rFonts w:eastAsia="MS Mincho" w:cs="Arial"/>
        </w:rPr>
        <w:t xml:space="preserve">stwierdzonej wady o </w:t>
      </w:r>
      <w:r w:rsidRPr="00702C30">
        <w:rPr>
          <w:rFonts w:cs="Arial"/>
        </w:rPr>
        <w:t>zmniejsz</w:t>
      </w:r>
      <w:r w:rsidRPr="00702C30">
        <w:rPr>
          <w:rFonts w:eastAsia="MS Mincho" w:cs="Arial"/>
        </w:rPr>
        <w:t xml:space="preserve">enie </w:t>
      </w:r>
      <w:r w:rsidRPr="00702C30">
        <w:rPr>
          <w:rFonts w:cs="Arial"/>
        </w:rPr>
        <w:t>wartości 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w stosunku do wartości </w:t>
      </w:r>
      <w:r w:rsidRPr="00702C30">
        <w:rPr>
          <w:rFonts w:cs="Arial"/>
        </w:rPr>
        <w:t>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bez wady, co nie wyłącza dalej idących roszczeń Zamawiającego, umownych bądź ustawowych.  </w:t>
      </w:r>
    </w:p>
    <w:p w14:paraId="086761E3" w14:textId="77777777" w:rsidR="00481094" w:rsidRPr="00702C30" w:rsidRDefault="00481094" w:rsidP="00BE46CC">
      <w:pPr>
        <w:numPr>
          <w:ilvl w:val="0"/>
          <w:numId w:val="32"/>
        </w:numPr>
        <w:spacing w:after="120" w:line="240" w:lineRule="auto"/>
        <w:ind w:left="357" w:hanging="357"/>
        <w:jc w:val="both"/>
        <w:rPr>
          <w:rFonts w:cs="Arial"/>
        </w:rPr>
      </w:pPr>
      <w:r w:rsidRPr="00702C30">
        <w:rPr>
          <w:rFonts w:cs="Arial"/>
        </w:rPr>
        <w:t>W przypadku podpisania Protokołu Odbioru</w:t>
      </w:r>
      <w:r>
        <w:rPr>
          <w:rFonts w:cs="Arial"/>
        </w:rPr>
        <w:t xml:space="preserve"> </w:t>
      </w:r>
      <w:r w:rsidRPr="00702C30">
        <w:rPr>
          <w:rFonts w:cs="Arial"/>
        </w:rPr>
        <w:t>Końcowego,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t>
      </w:r>
      <w:r>
        <w:rPr>
          <w:rFonts w:cs="Arial"/>
        </w:rPr>
        <w:t>wy do stanu zgodnego z Umową.</w:t>
      </w:r>
    </w:p>
    <w:p w14:paraId="0122FB17" w14:textId="77777777" w:rsidR="00481094" w:rsidRDefault="00481094" w:rsidP="00BE46CC">
      <w:pPr>
        <w:numPr>
          <w:ilvl w:val="0"/>
          <w:numId w:val="32"/>
        </w:numPr>
        <w:spacing w:after="120" w:line="240" w:lineRule="auto"/>
        <w:ind w:left="357" w:hanging="357"/>
        <w:jc w:val="both"/>
        <w:rPr>
          <w:rFonts w:cs="Arial"/>
        </w:rPr>
      </w:pPr>
      <w:r w:rsidRPr="00702C30">
        <w:rPr>
          <w:rFonts w:cs="Arial"/>
        </w:rPr>
        <w:t xml:space="preserve">Podpisanie Protokołu Odbioru </w:t>
      </w:r>
      <w:r w:rsidR="00E2233F">
        <w:rPr>
          <w:rFonts w:cs="Arial"/>
        </w:rPr>
        <w:t xml:space="preserve">Końcowego </w:t>
      </w:r>
      <w:r w:rsidRPr="00702C30">
        <w:rPr>
          <w:rFonts w:cs="Arial"/>
        </w:rPr>
        <w:t xml:space="preserve">przez Zamawiającego nie stanowi potwierdzenia, że Przedmiot Umowy </w:t>
      </w:r>
      <w:r w:rsidR="00032A41">
        <w:rPr>
          <w:rFonts w:cs="Arial"/>
        </w:rPr>
        <w:t xml:space="preserve">nim </w:t>
      </w:r>
      <w:r w:rsidRPr="00702C30">
        <w:rPr>
          <w:rFonts w:cs="Arial"/>
        </w:rPr>
        <w:t>objęty jest wolny od jakichkolwiek wad fizycznych lub prawnych ani też zrzeczenia się przez Zamawiającego dochodzenia jakichkolwiek roszczeń z takiego tytułu.</w:t>
      </w:r>
    </w:p>
    <w:p w14:paraId="3607489E" w14:textId="3F6CBFB1" w:rsidR="00481094" w:rsidRPr="0074238C" w:rsidRDefault="00481094" w:rsidP="00BE46CC">
      <w:pPr>
        <w:numPr>
          <w:ilvl w:val="0"/>
          <w:numId w:val="32"/>
        </w:numPr>
        <w:spacing w:after="120" w:line="240" w:lineRule="auto"/>
        <w:jc w:val="both"/>
        <w:rPr>
          <w:rFonts w:cs="Arial"/>
        </w:rPr>
      </w:pPr>
      <w:r w:rsidRPr="0074238C">
        <w:rPr>
          <w:rFonts w:cs="Arial"/>
        </w:rPr>
        <w:t xml:space="preserve">Dokonanie </w:t>
      </w:r>
      <w:r w:rsidR="00032A41">
        <w:rPr>
          <w:rFonts w:cs="Arial"/>
        </w:rPr>
        <w:t>odbioru</w:t>
      </w:r>
      <w:r w:rsidRPr="0074238C">
        <w:rPr>
          <w:rFonts w:cs="Arial"/>
        </w:rPr>
        <w:t xml:space="preserve"> lub podpisanie Protokołu </w:t>
      </w:r>
      <w:r w:rsidR="00032A41">
        <w:rPr>
          <w:rFonts w:cs="Arial"/>
        </w:rPr>
        <w:t>O</w:t>
      </w:r>
      <w:r w:rsidR="00032A41" w:rsidRPr="0074238C">
        <w:rPr>
          <w:rFonts w:cs="Arial"/>
        </w:rPr>
        <w:t xml:space="preserve">dbioru </w:t>
      </w:r>
      <w:r w:rsidR="00032A41">
        <w:rPr>
          <w:rFonts w:cs="Arial"/>
        </w:rPr>
        <w:t xml:space="preserve">Końcowego </w:t>
      </w:r>
      <w:r w:rsidRPr="0074238C">
        <w:rPr>
          <w:rFonts w:cs="Arial"/>
        </w:rPr>
        <w:t>nie narusza uprawnień Zamawiającego z tytułu niewykonania lub nienależytego wykonania przez Wykonawcę Umowy, ani uprawnień Zamawiającego z tytułu</w:t>
      </w:r>
      <w:r w:rsidR="00017E6E">
        <w:rPr>
          <w:rFonts w:cs="Arial"/>
        </w:rPr>
        <w:t>, gwarancji</w:t>
      </w:r>
      <w:r w:rsidRPr="0074238C">
        <w:rPr>
          <w:rFonts w:cs="Arial"/>
        </w:rPr>
        <w:t xml:space="preserve"> </w:t>
      </w:r>
      <w:r w:rsidR="00017E6E">
        <w:rPr>
          <w:rFonts w:cs="Arial"/>
        </w:rPr>
        <w:t xml:space="preserve">jakości lub rękojmi </w:t>
      </w:r>
      <w:r w:rsidRPr="0074238C">
        <w:rPr>
          <w:rFonts w:cs="Arial"/>
        </w:rPr>
        <w:t xml:space="preserve">udzielonych przez Wykonawcę na podstawie </w:t>
      </w:r>
      <w:r w:rsidRPr="0074238C">
        <w:rPr>
          <w:rFonts w:cs="Arial"/>
          <w:b/>
        </w:rPr>
        <w:t>§1</w:t>
      </w:r>
      <w:r w:rsidR="00017E6E">
        <w:rPr>
          <w:rFonts w:cs="Arial"/>
          <w:b/>
        </w:rPr>
        <w:t>2</w:t>
      </w:r>
      <w:r w:rsidRPr="0074238C">
        <w:rPr>
          <w:rFonts w:cs="Arial"/>
          <w:b/>
        </w:rPr>
        <w:t xml:space="preserve"> Umowy</w:t>
      </w:r>
      <w:r w:rsidRPr="0074238C">
        <w:rPr>
          <w:rFonts w:cs="Arial"/>
        </w:rPr>
        <w:t>, jak również nie zwalnia Wykonawcy z odpowiedzialności za prawidłowe wykonanie Przedmiotu Umowy.</w:t>
      </w:r>
    </w:p>
    <w:p w14:paraId="5079B622" w14:textId="77777777" w:rsidR="00481094" w:rsidRPr="00702C30" w:rsidRDefault="00481094" w:rsidP="00BE46CC">
      <w:pPr>
        <w:numPr>
          <w:ilvl w:val="0"/>
          <w:numId w:val="32"/>
        </w:numPr>
        <w:spacing w:after="120" w:line="240" w:lineRule="auto"/>
        <w:ind w:left="357" w:hanging="357"/>
        <w:jc w:val="both"/>
        <w:rPr>
          <w:rFonts w:cs="Arial"/>
        </w:rPr>
      </w:pPr>
      <w:r w:rsidRPr="00702C30">
        <w:rPr>
          <w:rFonts w:cs="Arial"/>
        </w:rPr>
        <w:t xml:space="preserve">Prawo własności Przedmiotu Umowy przechodzi z Wykonawcy na Zamawiającego z chwilą podpisania Protokołu Odbioru Końcowego przez Zamawiającego. Z zastrzeżeniem postanowień § 10 Umowy w przypadku skorzystania przez którąkolwiek ze Stron z prawa odstąpienia w części, na podstawie Umowy lub przepisów prawa, ustala </w:t>
      </w:r>
      <w:proofErr w:type="gramStart"/>
      <w:r w:rsidRPr="00702C30">
        <w:rPr>
          <w:rFonts w:cs="Arial"/>
        </w:rPr>
        <w:t>się</w:t>
      </w:r>
      <w:proofErr w:type="gramEnd"/>
      <w:r w:rsidRPr="00702C30">
        <w:rPr>
          <w:rFonts w:cs="Arial"/>
        </w:rPr>
        <w:t xml:space="preserve"> że takie odstąpienie wywoływać będzie skutki na przyszłość co </w:t>
      </w:r>
      <w:r>
        <w:rPr>
          <w:rFonts w:cs="Arial"/>
        </w:rPr>
        <w:t>do zakresu Przedmiotu Umowy nie</w:t>
      </w:r>
      <w:r w:rsidRPr="00702C30">
        <w:rPr>
          <w:rFonts w:cs="Arial"/>
        </w:rPr>
        <w:t xml:space="preserv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w:t>
      </w:r>
      <w:r w:rsidR="003A6D55">
        <w:rPr>
          <w:rFonts w:cs="Arial"/>
        </w:rPr>
        <w:t xml:space="preserve">za Prace wykonane </w:t>
      </w:r>
      <w:r w:rsidRPr="00702C30">
        <w:rPr>
          <w:rFonts w:cs="Arial"/>
        </w:rPr>
        <w:t>do dnia złożenia oświadczenia o odstąpieniu, co wyczerpuje dalej idące roszczenia Wykonawcy względem Zamawiającego, bez uszczerbku dla prawa Zamawiającego do dochodzenia roszczeń z tytułu niewykonania lub ni</w:t>
      </w:r>
      <w:r>
        <w:rPr>
          <w:rFonts w:cs="Arial"/>
        </w:rPr>
        <w:t>enależytego wykonania Umowy.</w:t>
      </w:r>
    </w:p>
    <w:p w14:paraId="684D0865" w14:textId="77777777" w:rsidR="00481094" w:rsidRPr="00702C30" w:rsidRDefault="00481094" w:rsidP="00BE46CC">
      <w:pPr>
        <w:numPr>
          <w:ilvl w:val="0"/>
          <w:numId w:val="32"/>
        </w:numPr>
        <w:spacing w:after="120" w:line="240" w:lineRule="auto"/>
        <w:ind w:left="357" w:hanging="357"/>
        <w:jc w:val="both"/>
        <w:rPr>
          <w:rFonts w:cs="Arial"/>
        </w:rPr>
      </w:pPr>
      <w:r w:rsidRPr="00702C30">
        <w:rPr>
          <w:rFonts w:cs="Arial"/>
        </w:rPr>
        <w:t xml:space="preserve">Strony potwierdzają, że własność </w:t>
      </w:r>
      <w:r w:rsidR="003A6D55">
        <w:rPr>
          <w:rFonts w:cs="Arial"/>
        </w:rPr>
        <w:t xml:space="preserve">rzeczy </w:t>
      </w:r>
      <w:r w:rsidRPr="00702C30">
        <w:rPr>
          <w:rFonts w:cs="Arial"/>
        </w:rPr>
        <w:t xml:space="preserve">wytworzonych przy </w:t>
      </w:r>
      <w:r w:rsidR="003A6D55">
        <w:rPr>
          <w:rFonts w:cs="Arial"/>
        </w:rPr>
        <w:t>realizacji</w:t>
      </w:r>
      <w:r w:rsidR="003A6D55" w:rsidRPr="00702C30">
        <w:rPr>
          <w:rFonts w:cs="Arial"/>
        </w:rPr>
        <w:t xml:space="preserve"> </w:t>
      </w:r>
      <w:r w:rsidRPr="00702C30">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6E4806EC" w14:textId="77777777" w:rsidR="00481094" w:rsidRDefault="00481094" w:rsidP="00BE46CC">
      <w:pPr>
        <w:numPr>
          <w:ilvl w:val="0"/>
          <w:numId w:val="32"/>
        </w:numPr>
        <w:spacing w:after="120" w:line="240" w:lineRule="auto"/>
        <w:ind w:left="357" w:hanging="357"/>
        <w:jc w:val="both"/>
        <w:rPr>
          <w:rFonts w:cs="Arial"/>
        </w:rPr>
      </w:pPr>
      <w:r w:rsidRPr="00702C30">
        <w:rPr>
          <w:rFonts w:cs="Arial"/>
        </w:rPr>
        <w:t xml:space="preserve">Wykonawca przyjmuje do wiadomości i akceptuje, że brak potwierdzonego pisemnie zdania wszystkich przepustek wydanych Wykonawcy, jego Podwykonawcom oraz Dostawcom, zarówno </w:t>
      </w:r>
      <w:r w:rsidRPr="00702C30">
        <w:rPr>
          <w:rFonts w:cs="Arial"/>
        </w:rPr>
        <w:lastRenderedPageBreak/>
        <w:t>przepustek jednorazowych i tymczasowych uprawniających do wjazdu na teren Or</w:t>
      </w:r>
      <w:r w:rsidR="004A6A6A">
        <w:rPr>
          <w:rFonts w:cs="Arial"/>
        </w:rPr>
        <w:t>len Południe S.A. oraz Orlen OIL</w:t>
      </w:r>
      <w:r w:rsidRPr="00702C30">
        <w:rPr>
          <w:rFonts w:cs="Arial"/>
        </w:rPr>
        <w:t xml:space="preserve"> Sp. z o.o. jest podstawą do wstrzymania płatności za wykonanie Przedmiotu Umowy przez Zamawiającego.</w:t>
      </w:r>
    </w:p>
    <w:p w14:paraId="5C3E6BB7" w14:textId="77777777" w:rsidR="00481094" w:rsidRDefault="00481094" w:rsidP="00BE46CC">
      <w:pPr>
        <w:numPr>
          <w:ilvl w:val="0"/>
          <w:numId w:val="32"/>
        </w:numPr>
        <w:spacing w:after="120" w:line="240" w:lineRule="auto"/>
        <w:jc w:val="both"/>
        <w:rPr>
          <w:rFonts w:cs="Arial"/>
        </w:rPr>
      </w:pPr>
      <w:r>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w:t>
      </w:r>
    </w:p>
    <w:p w14:paraId="61B73F8B" w14:textId="77777777" w:rsidR="003A6D55" w:rsidRPr="00786611" w:rsidRDefault="003A6D55" w:rsidP="00BE46CC">
      <w:pPr>
        <w:numPr>
          <w:ilvl w:val="0"/>
          <w:numId w:val="32"/>
        </w:numPr>
        <w:spacing w:after="120" w:line="240" w:lineRule="auto"/>
        <w:jc w:val="both"/>
        <w:rPr>
          <w:rFonts w:cs="Arial"/>
        </w:rPr>
      </w:pPr>
      <w:r w:rsidRPr="00786611">
        <w:rPr>
          <w:rFonts w:cs="Arial"/>
        </w:rPr>
        <w:t xml:space="preserve">W przypadku, gdy Wykonawca nie usunie wad w terminach wyznaczonych zgodnie z § 8 ust. 4 lit. a),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4E0D9F32" w14:textId="77777777" w:rsidR="003A6D55" w:rsidRPr="003A6D55" w:rsidRDefault="003A6D55" w:rsidP="00BE46CC">
      <w:pPr>
        <w:numPr>
          <w:ilvl w:val="0"/>
          <w:numId w:val="32"/>
        </w:numPr>
        <w:spacing w:after="120" w:line="240" w:lineRule="auto"/>
        <w:jc w:val="both"/>
        <w:rPr>
          <w:rFonts w:cs="Arial"/>
        </w:rPr>
      </w:pPr>
      <w:r w:rsidRPr="00786611">
        <w:rPr>
          <w:rFonts w:cs="Arial"/>
        </w:rPr>
        <w:t>W przypadku, gdy Zamawiający zażąda zwrotu kosztów z tytułu usunięcia wad, o których mowa 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r>
        <w:rPr>
          <w:rFonts w:cs="Arial"/>
        </w:rPr>
        <w:t>.</w:t>
      </w:r>
    </w:p>
    <w:p w14:paraId="7BA129FC" w14:textId="77777777" w:rsidR="00481094" w:rsidRPr="005236CB" w:rsidRDefault="00481094" w:rsidP="0084128F">
      <w:pPr>
        <w:pStyle w:val="Nagwek1"/>
      </w:pPr>
      <w:bookmarkStart w:id="41" w:name="_Toc64037116"/>
      <w:bookmarkStart w:id="42" w:name="_Toc65495298"/>
      <w:bookmarkStart w:id="43" w:name="_Toc65498607"/>
      <w:bookmarkStart w:id="44" w:name="_Toc65498652"/>
      <w:bookmarkStart w:id="45" w:name="_Toc167795034"/>
      <w:r w:rsidRPr="005236CB">
        <w:t>§9</w:t>
      </w:r>
      <w:r w:rsidRPr="005236CB">
        <w:br/>
        <w:t>Kary Umowne</w:t>
      </w:r>
      <w:bookmarkEnd w:id="41"/>
      <w:bookmarkEnd w:id="42"/>
      <w:bookmarkEnd w:id="43"/>
      <w:bookmarkEnd w:id="44"/>
      <w:bookmarkEnd w:id="45"/>
    </w:p>
    <w:p w14:paraId="70D4AD2B" w14:textId="77777777" w:rsidR="00481094" w:rsidRPr="00702C30" w:rsidRDefault="00481094" w:rsidP="00BE46CC">
      <w:pPr>
        <w:numPr>
          <w:ilvl w:val="0"/>
          <w:numId w:val="33"/>
        </w:numPr>
        <w:spacing w:after="120" w:line="240" w:lineRule="auto"/>
        <w:jc w:val="both"/>
        <w:rPr>
          <w:rFonts w:cs="Arial"/>
        </w:rPr>
      </w:pPr>
      <w:r w:rsidRPr="00702C30">
        <w:rPr>
          <w:rFonts w:cs="Arial"/>
        </w:rPr>
        <w:t>Zamawiający może żądać od Wykonawcy kar umownych:</w:t>
      </w:r>
    </w:p>
    <w:p w14:paraId="2A0437F1" w14:textId="77777777" w:rsidR="00481094" w:rsidRPr="00702C30" w:rsidRDefault="00481094" w:rsidP="00BE46CC">
      <w:pPr>
        <w:numPr>
          <w:ilvl w:val="0"/>
          <w:numId w:val="11"/>
        </w:numPr>
        <w:spacing w:after="0" w:line="240" w:lineRule="auto"/>
        <w:ind w:left="709" w:hanging="283"/>
        <w:jc w:val="both"/>
        <w:rPr>
          <w:rFonts w:cs="Arial"/>
        </w:rPr>
      </w:pPr>
      <w:r w:rsidRPr="00702C30">
        <w:rPr>
          <w:rFonts w:cs="Arial"/>
        </w:rPr>
        <w:t xml:space="preserve"> Za opóźnienie w rozpoczęciu bądź ukończeniu wykonania Przedmiotu Umowy w stosunku do terminu podanego w </w:t>
      </w:r>
      <w:r>
        <w:rPr>
          <w:rFonts w:cs="Arial"/>
        </w:rPr>
        <w:t>§</w:t>
      </w:r>
      <w:r w:rsidRPr="00702C30">
        <w:rPr>
          <w:rFonts w:cs="Arial"/>
        </w:rPr>
        <w:t xml:space="preserve"> 6 ust. 1 lu</w:t>
      </w:r>
      <w:r w:rsidR="00B14FD2">
        <w:rPr>
          <w:rFonts w:cs="Arial"/>
        </w:rPr>
        <w:t>b ust. 2 Umowy - w wysokości 0,1</w:t>
      </w:r>
      <w:r w:rsidRPr="00702C30">
        <w:rPr>
          <w:rFonts w:cs="Arial"/>
        </w:rPr>
        <w:t xml:space="preserve">% Wynagrodzenia </w:t>
      </w:r>
      <w:r>
        <w:rPr>
          <w:rFonts w:cs="Arial"/>
        </w:rPr>
        <w:t>netto</w:t>
      </w:r>
      <w:r w:rsidRPr="00702C30">
        <w:rPr>
          <w:rFonts w:cs="Arial"/>
        </w:rPr>
        <w:t xml:space="preserve"> za każdy dzień opóźnienia</w:t>
      </w:r>
      <w:r>
        <w:rPr>
          <w:rFonts w:cs="Arial"/>
        </w:rPr>
        <w:t xml:space="preserve"> od wartości Umowy</w:t>
      </w:r>
      <w:r w:rsidRPr="00702C30">
        <w:rPr>
          <w:rFonts w:cs="Arial"/>
        </w:rPr>
        <w:t xml:space="preserve">. </w:t>
      </w:r>
    </w:p>
    <w:p w14:paraId="7EE2F2FC" w14:textId="77777777" w:rsidR="00481094" w:rsidRPr="00702C30" w:rsidRDefault="00481094" w:rsidP="00BE46CC">
      <w:pPr>
        <w:numPr>
          <w:ilvl w:val="0"/>
          <w:numId w:val="11"/>
        </w:numPr>
        <w:spacing w:after="0" w:line="240" w:lineRule="auto"/>
        <w:ind w:left="709" w:hanging="283"/>
        <w:jc w:val="both"/>
        <w:rPr>
          <w:rFonts w:cs="Arial"/>
        </w:rPr>
      </w:pPr>
      <w:r w:rsidRPr="00702C30">
        <w:rPr>
          <w:rFonts w:cs="Arial"/>
        </w:rPr>
        <w:t>Za opóźnienie w usunięciu wad i usterek przy odbiorze oraz w okresie gwar</w:t>
      </w:r>
      <w:r w:rsidR="00B14FD2">
        <w:rPr>
          <w:rFonts w:cs="Arial"/>
        </w:rPr>
        <w:t>ancji i rękojmi, w wysokości 0,1</w:t>
      </w:r>
      <w:r w:rsidRPr="00702C30">
        <w:rPr>
          <w:rFonts w:cs="Arial"/>
        </w:rPr>
        <w:t xml:space="preserve">% Wynagrodzenia </w:t>
      </w:r>
      <w:r>
        <w:rPr>
          <w:rFonts w:cs="Arial"/>
        </w:rPr>
        <w:t>netto</w:t>
      </w:r>
      <w:r w:rsidRPr="00702C30">
        <w:rPr>
          <w:rFonts w:cs="Arial"/>
        </w:rPr>
        <w:t xml:space="preserve"> za każdy dzień opóźnienia liczony od upływu terminu podanego Umową bądź wyznaczonego przez Zamawiającego na usunięcie wad lub usterek. </w:t>
      </w:r>
    </w:p>
    <w:p w14:paraId="6390B6F7" w14:textId="77777777" w:rsidR="00481094" w:rsidRPr="00702C30" w:rsidRDefault="00481094" w:rsidP="00BE46CC">
      <w:pPr>
        <w:numPr>
          <w:ilvl w:val="0"/>
          <w:numId w:val="11"/>
        </w:numPr>
        <w:spacing w:after="0" w:line="240" w:lineRule="auto"/>
        <w:ind w:left="709" w:hanging="283"/>
        <w:jc w:val="both"/>
        <w:rPr>
          <w:rFonts w:cs="Arial"/>
        </w:rPr>
      </w:pPr>
      <w:r w:rsidRPr="00702C30">
        <w:rPr>
          <w:rFonts w:cs="Arial"/>
        </w:rPr>
        <w:t xml:space="preserve">Za naruszenie norm, o których mowa w § 4 ust. 1 lit. </w:t>
      </w:r>
      <w:r>
        <w:rPr>
          <w:rFonts w:cs="Arial"/>
        </w:rPr>
        <w:t>b</w:t>
      </w:r>
      <w:r w:rsidRPr="00702C30">
        <w:rPr>
          <w:rFonts w:cs="Arial"/>
        </w:rPr>
        <w:t>)</w:t>
      </w:r>
      <w:r w:rsidR="00D27566">
        <w:rPr>
          <w:rFonts w:cs="Arial"/>
        </w:rPr>
        <w:t xml:space="preserve"> lub c)</w:t>
      </w:r>
      <w:r w:rsidRPr="00702C30">
        <w:rPr>
          <w:rFonts w:cs="Arial"/>
        </w:rPr>
        <w:t xml:space="preserve"> </w:t>
      </w:r>
      <w:r w:rsidR="00E265ED">
        <w:rPr>
          <w:rFonts w:cs="Arial"/>
        </w:rPr>
        <w:t xml:space="preserve">Umowy </w:t>
      </w:r>
      <w:r w:rsidRPr="00702C30">
        <w:rPr>
          <w:rFonts w:cs="Arial"/>
        </w:rPr>
        <w:t xml:space="preserve">w wysokości określonej dla danego typu naruszenia w Taryfikatorze kar pieniężnych za naruszenie zasad w zakresie BHP, ppoż. lub bezpieczeństwa procesowego zamieszczonym w </w:t>
      </w:r>
      <w:r w:rsidRPr="009D0C2C">
        <w:rPr>
          <w:rFonts w:cs="Arial"/>
          <w:b/>
        </w:rPr>
        <w:t>Załączniku nr 4d</w:t>
      </w:r>
      <w:r w:rsidRPr="00702C30">
        <w:rPr>
          <w:rFonts w:cs="Arial"/>
        </w:rPr>
        <w:t xml:space="preserve"> za każdy przypadek naruszenia. </w:t>
      </w:r>
    </w:p>
    <w:p w14:paraId="7735FD12" w14:textId="77777777" w:rsidR="0026531B" w:rsidRDefault="0026531B" w:rsidP="00BE46CC">
      <w:pPr>
        <w:numPr>
          <w:ilvl w:val="0"/>
          <w:numId w:val="33"/>
        </w:numPr>
        <w:spacing w:after="120" w:line="240" w:lineRule="auto"/>
        <w:jc w:val="both"/>
        <w:rPr>
          <w:rFonts w:cs="Arial"/>
        </w:rPr>
      </w:pPr>
      <w:r w:rsidRPr="00702C30">
        <w:rPr>
          <w:rFonts w:cs="Arial"/>
        </w:rPr>
        <w:t>W przypadku odstąpienia od Umowy przez Zamawiającego z przyczyn leżących po stronie Wykonawcy bądź przez Wykonawcę nie z winy Zamawiającego, Zamawiający może żądać od Wykon</w:t>
      </w:r>
      <w:r>
        <w:rPr>
          <w:rFonts w:cs="Arial"/>
        </w:rPr>
        <w:t xml:space="preserve">awcy kary umownej w wysokości </w:t>
      </w:r>
      <w:r w:rsidR="00CC526D">
        <w:rPr>
          <w:rFonts w:cs="Arial"/>
        </w:rPr>
        <w:t>1</w:t>
      </w:r>
      <w:r>
        <w:rPr>
          <w:rFonts w:cs="Arial"/>
        </w:rPr>
        <w:t xml:space="preserve">0 </w:t>
      </w:r>
      <w:r w:rsidRPr="00702C30">
        <w:rPr>
          <w:rFonts w:cs="Arial"/>
        </w:rPr>
        <w:t xml:space="preserve">% Wynagrodzenia </w:t>
      </w:r>
      <w:r>
        <w:rPr>
          <w:rFonts w:cs="Arial"/>
        </w:rPr>
        <w:t>netto</w:t>
      </w:r>
      <w:r w:rsidRPr="00702C30">
        <w:rPr>
          <w:rFonts w:cs="Arial"/>
        </w:rPr>
        <w:t>.</w:t>
      </w:r>
    </w:p>
    <w:p w14:paraId="6D3A833D" w14:textId="77777777" w:rsidR="0026531B" w:rsidRPr="00702C30" w:rsidRDefault="0026531B" w:rsidP="00BE46CC">
      <w:pPr>
        <w:numPr>
          <w:ilvl w:val="0"/>
          <w:numId w:val="33"/>
        </w:numPr>
        <w:spacing w:after="120" w:line="240" w:lineRule="auto"/>
        <w:jc w:val="both"/>
        <w:rPr>
          <w:rFonts w:cs="Arial"/>
        </w:rPr>
      </w:pPr>
      <w:r w:rsidRPr="00702C30">
        <w:rPr>
          <w:rFonts w:cs="Arial"/>
        </w:rPr>
        <w:t xml:space="preserve">W przypadku odstąpienia od Umowy przez </w:t>
      </w:r>
      <w:r>
        <w:rPr>
          <w:rFonts w:cs="Arial"/>
        </w:rPr>
        <w:t>Wykonawcę</w:t>
      </w:r>
      <w:r w:rsidRPr="00702C30">
        <w:rPr>
          <w:rFonts w:cs="Arial"/>
        </w:rPr>
        <w:t xml:space="preserve"> z przyczyn leżących po stronie </w:t>
      </w:r>
      <w:r>
        <w:rPr>
          <w:rFonts w:cs="Arial"/>
        </w:rPr>
        <w:t>Zamawiającego</w:t>
      </w:r>
      <w:r w:rsidRPr="00702C30">
        <w:rPr>
          <w:rFonts w:cs="Arial"/>
        </w:rPr>
        <w:t xml:space="preserve"> bądź przez </w:t>
      </w:r>
      <w:r>
        <w:rPr>
          <w:rFonts w:cs="Arial"/>
        </w:rPr>
        <w:t>Zamawiającego</w:t>
      </w:r>
      <w:r w:rsidRPr="00702C30">
        <w:rPr>
          <w:rFonts w:cs="Arial"/>
        </w:rPr>
        <w:t xml:space="preserve"> nie z winy </w:t>
      </w:r>
      <w:r>
        <w:rPr>
          <w:rFonts w:cs="Arial"/>
        </w:rPr>
        <w:t>Wykonawcy</w:t>
      </w:r>
      <w:r w:rsidRPr="00702C30">
        <w:rPr>
          <w:rFonts w:cs="Arial"/>
        </w:rPr>
        <w:t xml:space="preserve">, </w:t>
      </w:r>
      <w:r>
        <w:rPr>
          <w:rFonts w:cs="Arial"/>
        </w:rPr>
        <w:t>Wykonawca</w:t>
      </w:r>
      <w:r w:rsidRPr="00702C30">
        <w:rPr>
          <w:rFonts w:cs="Arial"/>
        </w:rPr>
        <w:t xml:space="preserve"> może żądać od </w:t>
      </w:r>
      <w:r>
        <w:rPr>
          <w:rFonts w:cs="Arial"/>
        </w:rPr>
        <w:t xml:space="preserve">Zamawiającego kary umownej w wysokości </w:t>
      </w:r>
      <w:r w:rsidR="00CC526D">
        <w:rPr>
          <w:rFonts w:cs="Arial"/>
        </w:rPr>
        <w:t>1</w:t>
      </w:r>
      <w:r>
        <w:rPr>
          <w:rFonts w:cs="Arial"/>
        </w:rPr>
        <w:t xml:space="preserve">0 </w:t>
      </w:r>
      <w:r w:rsidRPr="00702C30">
        <w:rPr>
          <w:rFonts w:cs="Arial"/>
        </w:rPr>
        <w:t xml:space="preserve">% Wynagrodzenia </w:t>
      </w:r>
      <w:r>
        <w:rPr>
          <w:rFonts w:cs="Arial"/>
        </w:rPr>
        <w:t>netto</w:t>
      </w:r>
      <w:r w:rsidRPr="00702C30">
        <w:rPr>
          <w:rFonts w:cs="Arial"/>
        </w:rPr>
        <w:t>.</w:t>
      </w:r>
    </w:p>
    <w:p w14:paraId="78C9A3FB" w14:textId="77777777" w:rsidR="00481094" w:rsidRPr="005236CB" w:rsidRDefault="00481094" w:rsidP="00BE46CC">
      <w:pPr>
        <w:numPr>
          <w:ilvl w:val="0"/>
          <w:numId w:val="33"/>
        </w:numPr>
        <w:spacing w:after="120" w:line="240" w:lineRule="auto"/>
        <w:jc w:val="both"/>
        <w:rPr>
          <w:rFonts w:cs="Arial"/>
        </w:rPr>
      </w:pPr>
      <w:r w:rsidRPr="00702C30">
        <w:rPr>
          <w:rFonts w:cs="Arial"/>
        </w:rPr>
        <w:t>Zamawiający ma prawo do dochodzenia odszkodowania uzupełniającego, przewyższającego wysokość zastrzeżonych Umową kar umownych, na zasadach wynikających z przepisów Kodeksu Cywilnego</w:t>
      </w:r>
      <w:r w:rsidRPr="005236CB">
        <w:rPr>
          <w:rFonts w:cs="Arial"/>
        </w:rPr>
        <w:t xml:space="preserve">. </w:t>
      </w:r>
    </w:p>
    <w:p w14:paraId="6AA4D8E1" w14:textId="77777777" w:rsidR="00481094" w:rsidRPr="00702C30" w:rsidRDefault="00481094" w:rsidP="00BE46CC">
      <w:pPr>
        <w:numPr>
          <w:ilvl w:val="0"/>
          <w:numId w:val="33"/>
        </w:numPr>
        <w:spacing w:after="120" w:line="240" w:lineRule="auto"/>
        <w:jc w:val="both"/>
        <w:rPr>
          <w:rFonts w:cs="Arial"/>
        </w:rPr>
      </w:pPr>
      <w:r w:rsidRPr="005236CB">
        <w:rPr>
          <w:rFonts w:cs="Arial"/>
        </w:rPr>
        <w:t xml:space="preserve">W przypadku dotrzymania przez Wykonawcę terminu końcowego realizacji Przedmiotu Umowy określonego w § 6 ust. 2 Zamawiający może zwolnić Wykonawcę z sankcji obowiązku zapłaty kary umownej opisanej w ust. 1 </w:t>
      </w:r>
      <w:r>
        <w:rPr>
          <w:rFonts w:cs="Arial"/>
        </w:rPr>
        <w:t>lit</w:t>
      </w:r>
      <w:r w:rsidRPr="005236CB">
        <w:rPr>
          <w:rFonts w:cs="Arial"/>
        </w:rPr>
        <w:t xml:space="preserve">. b) niniejszego paragrafu. Jeżeli uprzednio doszło do rozliczenia 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tej zapłaty nie nalicza się odsetek. </w:t>
      </w:r>
    </w:p>
    <w:p w14:paraId="512123F4" w14:textId="77777777" w:rsidR="00481094" w:rsidRDefault="00481094" w:rsidP="00BE46CC">
      <w:pPr>
        <w:numPr>
          <w:ilvl w:val="0"/>
          <w:numId w:val="33"/>
        </w:numPr>
        <w:spacing w:after="120" w:line="240" w:lineRule="auto"/>
        <w:jc w:val="both"/>
        <w:rPr>
          <w:rFonts w:cs="Arial"/>
        </w:rPr>
      </w:pPr>
      <w:r w:rsidRPr="00702C30">
        <w:rPr>
          <w:rFonts w:cs="Arial"/>
        </w:rPr>
        <w:t>Kary umowne płatne są na podstawie wystawionej przez Zamawiającego noty obciążeniowej,</w:t>
      </w:r>
      <w:r w:rsidRPr="00702C30">
        <w:rPr>
          <w:rFonts w:cs="Arial"/>
        </w:rPr>
        <w:br/>
        <w:t xml:space="preserve">w terminie 14 dni od daty </w:t>
      </w:r>
      <w:r w:rsidR="00D27566">
        <w:rPr>
          <w:rFonts w:cs="Arial"/>
        </w:rPr>
        <w:t>jej doręczenia</w:t>
      </w:r>
      <w:r w:rsidRPr="00702C30">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7F6D16E9" w14:textId="77777777" w:rsidR="00481094" w:rsidRDefault="00481094" w:rsidP="00BE46CC">
      <w:pPr>
        <w:numPr>
          <w:ilvl w:val="0"/>
          <w:numId w:val="33"/>
        </w:numPr>
        <w:spacing w:after="120" w:line="240" w:lineRule="auto"/>
        <w:jc w:val="both"/>
        <w:rPr>
          <w:rFonts w:cs="Arial"/>
        </w:rPr>
      </w:pPr>
      <w:r>
        <w:rPr>
          <w:rFonts w:cs="Arial"/>
        </w:rPr>
        <w:t xml:space="preserve">Kary umowne mogą być potrącane z Wynagrodzenia Wykonawcy, na co Wykonawca wyraża zgodę. </w:t>
      </w:r>
    </w:p>
    <w:p w14:paraId="1714EF98" w14:textId="73796E2E" w:rsidR="00481094" w:rsidRDefault="00481094" w:rsidP="00BE46CC">
      <w:pPr>
        <w:numPr>
          <w:ilvl w:val="0"/>
          <w:numId w:val="33"/>
        </w:numPr>
        <w:spacing w:after="120" w:line="240" w:lineRule="auto"/>
        <w:jc w:val="both"/>
        <w:rPr>
          <w:rFonts w:cs="Arial"/>
        </w:rPr>
      </w:pPr>
      <w:r w:rsidRPr="00B02027">
        <w:lastRenderedPageBreak/>
        <w:t xml:space="preserve">Kary umowne mogą być naliczane z różnych tytułów, łączone i kumulowane. Łączna wysokość kar umownych naliczonych Wykonawcy na podstawie Umowy z tytułów, o których mowa w ust. 1 </w:t>
      </w:r>
      <w:r>
        <w:t>lit.</w:t>
      </w:r>
      <w:r w:rsidRPr="00B02027">
        <w:t xml:space="preserve"> </w:t>
      </w:r>
      <w:proofErr w:type="gramStart"/>
      <w:r w:rsidRPr="00B02027">
        <w:t>a)-</w:t>
      </w:r>
      <w:proofErr w:type="gramEnd"/>
      <w:r w:rsidR="00032A41">
        <w:t>b</w:t>
      </w:r>
      <w:r w:rsidRPr="00B02027">
        <w:t xml:space="preserve">) nie może przekroczyć </w:t>
      </w:r>
      <w:r w:rsidR="00D86FF0">
        <w:t>2</w:t>
      </w:r>
      <w:r w:rsidR="00B14FD2">
        <w:t>0</w:t>
      </w:r>
      <w:r w:rsidRPr="00B02027">
        <w:t xml:space="preserve"> % Wynagrodzenia netto Wykonawcy.</w:t>
      </w:r>
    </w:p>
    <w:p w14:paraId="193852F1" w14:textId="77777777" w:rsidR="00481094" w:rsidRPr="00967AD5" w:rsidRDefault="00481094" w:rsidP="00BE46CC">
      <w:pPr>
        <w:numPr>
          <w:ilvl w:val="0"/>
          <w:numId w:val="33"/>
        </w:numPr>
        <w:suppressAutoHyphens w:val="0"/>
        <w:spacing w:after="120" w:line="240" w:lineRule="auto"/>
        <w:jc w:val="both"/>
        <w:rPr>
          <w:rFonts w:cs="Arial"/>
        </w:rPr>
      </w:pPr>
      <w:r w:rsidRPr="00967AD5">
        <w:rPr>
          <w:rFonts w:cs="Arial"/>
        </w:rPr>
        <w:t>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20D2AE49" w14:textId="77777777" w:rsidR="00481094" w:rsidRPr="00702C30" w:rsidRDefault="00481094" w:rsidP="0084128F">
      <w:pPr>
        <w:pStyle w:val="Nagwek1"/>
      </w:pPr>
      <w:bookmarkStart w:id="46" w:name="_Toc64037117"/>
      <w:bookmarkStart w:id="47" w:name="_Toc65495299"/>
      <w:bookmarkStart w:id="48" w:name="_Toc65498608"/>
      <w:bookmarkStart w:id="49" w:name="_Toc65498653"/>
      <w:bookmarkStart w:id="50" w:name="_Toc167795035"/>
      <w:r w:rsidRPr="00702C30">
        <w:t>§10</w:t>
      </w:r>
      <w:r w:rsidRPr="00702C30">
        <w:br/>
        <w:t>Odstąpienie od Umowy</w:t>
      </w:r>
      <w:bookmarkEnd w:id="46"/>
      <w:bookmarkEnd w:id="47"/>
      <w:bookmarkEnd w:id="48"/>
      <w:bookmarkEnd w:id="49"/>
      <w:bookmarkEnd w:id="50"/>
    </w:p>
    <w:p w14:paraId="4D74EBFA" w14:textId="77777777" w:rsidR="00481094" w:rsidRPr="00702C30" w:rsidRDefault="00481094" w:rsidP="00BE46CC">
      <w:pPr>
        <w:numPr>
          <w:ilvl w:val="0"/>
          <w:numId w:val="9"/>
        </w:numPr>
        <w:tabs>
          <w:tab w:val="left" w:pos="456"/>
        </w:tabs>
        <w:spacing w:after="0" w:line="240" w:lineRule="auto"/>
        <w:jc w:val="both"/>
        <w:rPr>
          <w:rFonts w:cs="Arial"/>
        </w:rPr>
      </w:pPr>
      <w:r w:rsidRPr="00702C30">
        <w:rPr>
          <w:rFonts w:cs="Arial"/>
        </w:rPr>
        <w:t>Zamawiający jest uprawniony do odstąpienia od Umowy w całości lub w części, w</w:t>
      </w:r>
      <w:r>
        <w:rPr>
          <w:rFonts w:cs="Arial"/>
        </w:rPr>
        <w:t xml:space="preserve"> przypadkach określonych w kodeksie cywilnym oraz w</w:t>
      </w:r>
      <w:r w:rsidRPr="00702C30">
        <w:rPr>
          <w:rFonts w:cs="Arial"/>
        </w:rPr>
        <w:t xml:space="preserve"> przypadku</w:t>
      </w:r>
      <w:r>
        <w:rPr>
          <w:rFonts w:cs="Arial"/>
        </w:rPr>
        <w:t>,</w:t>
      </w:r>
      <w:r w:rsidRPr="00702C30">
        <w:rPr>
          <w:rFonts w:cs="Arial"/>
        </w:rPr>
        <w:t xml:space="preserve"> gdy:</w:t>
      </w:r>
    </w:p>
    <w:p w14:paraId="6DC93ED8" w14:textId="77777777" w:rsidR="00481094" w:rsidRPr="00702C30" w:rsidRDefault="00481094" w:rsidP="00BE46CC">
      <w:pPr>
        <w:numPr>
          <w:ilvl w:val="0"/>
          <w:numId w:val="17"/>
        </w:numPr>
        <w:autoSpaceDE w:val="0"/>
        <w:spacing w:after="120" w:line="240" w:lineRule="auto"/>
        <w:ind w:left="709" w:hanging="283"/>
        <w:jc w:val="both"/>
        <w:rPr>
          <w:rFonts w:cs="Arial"/>
        </w:rPr>
      </w:pPr>
      <w:r w:rsidRPr="00702C30">
        <w:rPr>
          <w:rFonts w:cs="Arial"/>
        </w:rPr>
        <w:t>Wykonawca nie rozpoczął prac w terminie ustalonym w § 6 ust. 1 Umowy lub nie ukończył realizacji Przedmiotu Umowy w terminie ustalonym w §</w:t>
      </w:r>
      <w:r>
        <w:rPr>
          <w:rFonts w:cs="Arial"/>
        </w:rPr>
        <w:t xml:space="preserve"> </w:t>
      </w:r>
      <w:r w:rsidRPr="00702C30">
        <w:rPr>
          <w:rFonts w:cs="Arial"/>
        </w:rPr>
        <w:t xml:space="preserve">6 ust. 2 Umowy lub prac nie kontynuuje z przyczyn leżących po jego stronie, pomimo wezwania Zamawiającego złożonego na piśmie a przerwa </w:t>
      </w:r>
      <w:r w:rsidR="00E265ED">
        <w:rPr>
          <w:rFonts w:cs="Arial"/>
        </w:rPr>
        <w:t>lub opóźnienie</w:t>
      </w:r>
      <w:r w:rsidR="00E265ED" w:rsidRPr="00702C30">
        <w:rPr>
          <w:rFonts w:cs="Arial"/>
        </w:rPr>
        <w:t xml:space="preserve"> </w:t>
      </w:r>
      <w:r w:rsidRPr="00702C30">
        <w:rPr>
          <w:rFonts w:cs="Arial"/>
        </w:rPr>
        <w:t>trwa dłużej niż 10 dni,</w:t>
      </w:r>
    </w:p>
    <w:p w14:paraId="5C7CE63E" w14:textId="77777777" w:rsidR="00481094" w:rsidRPr="00702C30" w:rsidRDefault="00481094" w:rsidP="00BE46CC">
      <w:pPr>
        <w:numPr>
          <w:ilvl w:val="0"/>
          <w:numId w:val="17"/>
        </w:numPr>
        <w:autoSpaceDE w:val="0"/>
        <w:spacing w:after="120" w:line="240" w:lineRule="auto"/>
        <w:ind w:left="709" w:hanging="283"/>
        <w:jc w:val="both"/>
        <w:rPr>
          <w:rFonts w:cs="Arial"/>
        </w:rPr>
      </w:pPr>
      <w:r w:rsidRPr="00702C30">
        <w:rPr>
          <w:rFonts w:cs="Arial"/>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3E99C971" w14:textId="77777777" w:rsidR="00481094" w:rsidRPr="00702C30" w:rsidRDefault="00481094" w:rsidP="00BE46CC">
      <w:pPr>
        <w:numPr>
          <w:ilvl w:val="0"/>
          <w:numId w:val="17"/>
        </w:numPr>
        <w:autoSpaceDE w:val="0"/>
        <w:spacing w:after="120" w:line="240" w:lineRule="auto"/>
        <w:ind w:left="709" w:hanging="283"/>
        <w:jc w:val="both"/>
        <w:rPr>
          <w:rFonts w:cs="Arial"/>
        </w:rPr>
      </w:pPr>
      <w:r w:rsidRPr="00702C30">
        <w:rPr>
          <w:rFonts w:cs="Arial"/>
        </w:rPr>
        <w:t>Wykonawca realizuje prace w sposób zagrażający życiu lub zdrowiu osób bądź zagrażający spowodowaniem katastrofy budowlanej, pomimo wezwania wystosowanego przez Zamawiającego do usunięcia naruszenia z wyznaczeniem dodatkowego 1-dniowego terminu,</w:t>
      </w:r>
    </w:p>
    <w:p w14:paraId="2CD1C3A0" w14:textId="77777777" w:rsidR="00481094" w:rsidRPr="00702C30" w:rsidRDefault="00481094" w:rsidP="00BE46CC">
      <w:pPr>
        <w:numPr>
          <w:ilvl w:val="0"/>
          <w:numId w:val="17"/>
        </w:numPr>
        <w:autoSpaceDE w:val="0"/>
        <w:spacing w:after="120" w:line="240" w:lineRule="auto"/>
        <w:ind w:left="709" w:hanging="283"/>
        <w:jc w:val="both"/>
        <w:rPr>
          <w:rFonts w:cs="Arial"/>
        </w:rPr>
      </w:pPr>
      <w:r w:rsidRPr="00702C30">
        <w:rPr>
          <w:rFonts w:cs="Arial"/>
        </w:rPr>
        <w:t xml:space="preserve">Zamawiający odmówił dokonania odbioru z powodu stwierdzenia wad niedających się usunąć, o których mowa w </w:t>
      </w:r>
      <w:r>
        <w:rPr>
          <w:rFonts w:cs="Arial"/>
        </w:rPr>
        <w:t xml:space="preserve">§ </w:t>
      </w:r>
      <w:r w:rsidRPr="00702C30">
        <w:rPr>
          <w:rFonts w:cs="Arial"/>
        </w:rPr>
        <w:t>8 ust. 4 lit. b</w:t>
      </w:r>
      <w:r w:rsidR="00E265ED">
        <w:rPr>
          <w:rFonts w:cs="Arial"/>
        </w:rPr>
        <w:t xml:space="preserve"> Umowy</w:t>
      </w:r>
      <w:r w:rsidRPr="00702C30">
        <w:rPr>
          <w:rFonts w:cs="Arial"/>
        </w:rPr>
        <w:t>,</w:t>
      </w:r>
    </w:p>
    <w:p w14:paraId="064AA739" w14:textId="77777777" w:rsidR="00481094" w:rsidRPr="00702C30" w:rsidRDefault="00481094" w:rsidP="00BE46CC">
      <w:pPr>
        <w:numPr>
          <w:ilvl w:val="0"/>
          <w:numId w:val="17"/>
        </w:numPr>
        <w:autoSpaceDE w:val="0"/>
        <w:spacing w:after="120" w:line="240" w:lineRule="auto"/>
        <w:ind w:left="709" w:hanging="284"/>
        <w:jc w:val="both"/>
        <w:rPr>
          <w:rFonts w:cs="Arial"/>
        </w:rPr>
      </w:pPr>
      <w:r w:rsidRPr="00702C30">
        <w:rPr>
          <w:rFonts w:cs="Arial"/>
        </w:rPr>
        <w:t>Wykonawca utracił zdolność do wykonania Przedmiotu Umowy;</w:t>
      </w:r>
    </w:p>
    <w:p w14:paraId="78FDDDDE" w14:textId="77777777" w:rsidR="00481094" w:rsidRPr="00702C30" w:rsidRDefault="00481094" w:rsidP="00BE46CC">
      <w:pPr>
        <w:numPr>
          <w:ilvl w:val="0"/>
          <w:numId w:val="17"/>
        </w:numPr>
        <w:autoSpaceDE w:val="0"/>
        <w:spacing w:after="120" w:line="240" w:lineRule="auto"/>
        <w:ind w:left="709" w:hanging="284"/>
        <w:jc w:val="both"/>
        <w:rPr>
          <w:rFonts w:eastAsia="MS Mincho" w:cs="Arial"/>
        </w:rPr>
      </w:pPr>
      <w:r w:rsidRPr="00702C30">
        <w:rPr>
          <w:rFonts w:cs="Arial"/>
        </w:rPr>
        <w:t>pomimo zastrzeżeń Zamawiającego Wykonawca wykonuje Przedmiot Umowy niezgodnie z warunkami Umowy bądź przepisami prawa lub w rażący sposób zaniedbuje zobowiązania umowne;</w:t>
      </w:r>
    </w:p>
    <w:p w14:paraId="3E357546" w14:textId="77777777" w:rsidR="00481094" w:rsidRPr="00702C30" w:rsidRDefault="00481094" w:rsidP="00BE46CC">
      <w:pPr>
        <w:numPr>
          <w:ilvl w:val="0"/>
          <w:numId w:val="17"/>
        </w:numPr>
        <w:autoSpaceDE w:val="0"/>
        <w:spacing w:after="120" w:line="240" w:lineRule="auto"/>
        <w:ind w:left="709" w:hanging="284"/>
        <w:jc w:val="both"/>
        <w:rPr>
          <w:rFonts w:eastAsia="MS Mincho" w:cs="Arial"/>
        </w:rPr>
      </w:pPr>
      <w:r w:rsidRPr="00702C30">
        <w:rPr>
          <w:rFonts w:eastAsia="MS Mincho" w:cs="Arial"/>
        </w:rPr>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23E0E05D" w14:textId="77777777" w:rsidR="00481094" w:rsidRPr="00EA5042" w:rsidRDefault="00481094" w:rsidP="00BE46CC">
      <w:pPr>
        <w:numPr>
          <w:ilvl w:val="0"/>
          <w:numId w:val="17"/>
        </w:numPr>
        <w:autoSpaceDE w:val="0"/>
        <w:spacing w:after="120" w:line="240" w:lineRule="auto"/>
        <w:ind w:left="709" w:hanging="284"/>
        <w:jc w:val="both"/>
        <w:rPr>
          <w:rFonts w:cs="Arial"/>
        </w:rPr>
      </w:pPr>
      <w:r w:rsidRPr="00702C30">
        <w:rPr>
          <w:rFonts w:eastAsia="MS Mincho" w:cs="Arial"/>
        </w:rPr>
        <w:t>Wykonawca stał się niewypłacalny w rozumieniu ustawy Prawo upadłościowe, złożony został względem niego wniosek o</w:t>
      </w:r>
      <w:r w:rsidR="00E265ED">
        <w:rPr>
          <w:rFonts w:eastAsia="MS Mincho" w:cs="Arial"/>
        </w:rPr>
        <w:t xml:space="preserve"> otwarcie</w:t>
      </w:r>
      <w:r w:rsidRPr="00702C30">
        <w:rPr>
          <w:rFonts w:eastAsia="MS Mincho" w:cs="Arial"/>
        </w:rPr>
        <w:t xml:space="preserve"> </w:t>
      </w:r>
      <w:r w:rsidR="00E265ED">
        <w:rPr>
          <w:rFonts w:eastAsia="MS Mincho" w:cs="Arial"/>
        </w:rPr>
        <w:t xml:space="preserve">postępowania </w:t>
      </w:r>
      <w:r w:rsidR="00E265ED" w:rsidRPr="00702C30">
        <w:rPr>
          <w:rFonts w:eastAsia="MS Mincho" w:cs="Arial"/>
        </w:rPr>
        <w:t>restrukturyzac</w:t>
      </w:r>
      <w:r w:rsidR="00E265ED">
        <w:rPr>
          <w:rFonts w:eastAsia="MS Mincho" w:cs="Arial"/>
        </w:rPr>
        <w:t>yjnego</w:t>
      </w:r>
      <w:r w:rsidR="00E265ED" w:rsidRPr="00702C30">
        <w:rPr>
          <w:rFonts w:eastAsia="MS Mincho" w:cs="Arial"/>
        </w:rPr>
        <w:t xml:space="preserve"> </w:t>
      </w:r>
      <w:r w:rsidRPr="00702C30">
        <w:rPr>
          <w:rFonts w:eastAsia="MS Mincho" w:cs="Arial"/>
        </w:rPr>
        <w:t>bądź przystąpił do likwidacji swojego przedsiębiorstwa.</w:t>
      </w:r>
    </w:p>
    <w:p w14:paraId="050C12C6" w14:textId="77777777" w:rsidR="00481094" w:rsidRPr="00EA5042" w:rsidRDefault="00481094" w:rsidP="00BE46CC">
      <w:pPr>
        <w:numPr>
          <w:ilvl w:val="0"/>
          <w:numId w:val="17"/>
        </w:numPr>
        <w:autoSpaceDE w:val="0"/>
        <w:spacing w:after="120" w:line="240" w:lineRule="auto"/>
        <w:ind w:left="709" w:hanging="284"/>
        <w:jc w:val="both"/>
        <w:rPr>
          <w:rFonts w:cs="Arial"/>
        </w:rPr>
      </w:pPr>
      <w:r>
        <w:rPr>
          <w:rFonts w:eastAsia="MS Mincho" w:cs="Arial"/>
        </w:rPr>
        <w:t>Wykonawca – pomimo wyznaczenia dodatkowego 7 – dniowego terminu – nie dostarcza Zamawiającemu wymaganych polis ubezpieczeniowych z potwierdzeniem opłacania składek,</w:t>
      </w:r>
    </w:p>
    <w:p w14:paraId="3B38F83E" w14:textId="5E6A1DC6" w:rsidR="00481094" w:rsidRPr="00702C30" w:rsidRDefault="00481094" w:rsidP="00BE46CC">
      <w:pPr>
        <w:numPr>
          <w:ilvl w:val="0"/>
          <w:numId w:val="17"/>
        </w:numPr>
        <w:autoSpaceDE w:val="0"/>
        <w:spacing w:after="120" w:line="240" w:lineRule="auto"/>
        <w:ind w:left="709" w:hanging="284"/>
        <w:jc w:val="both"/>
        <w:rPr>
          <w:rFonts w:cs="Arial"/>
        </w:rPr>
      </w:pPr>
      <w:r>
        <w:rPr>
          <w:rFonts w:eastAsia="MS Mincho" w:cs="Arial"/>
        </w:rPr>
        <w:t>Wykonawca naruszył postanowienia Umowy dot. Ochrony Informacji (§1</w:t>
      </w:r>
      <w:r w:rsidR="004358C6">
        <w:rPr>
          <w:rFonts w:eastAsia="MS Mincho" w:cs="Arial"/>
        </w:rPr>
        <w:t>6</w:t>
      </w:r>
      <w:r>
        <w:rPr>
          <w:rFonts w:eastAsia="MS Mincho" w:cs="Arial"/>
        </w:rPr>
        <w:t>), Komunikacji Zewnętrznej (§1</w:t>
      </w:r>
      <w:r w:rsidR="004358C6">
        <w:rPr>
          <w:rFonts w:eastAsia="MS Mincho" w:cs="Arial"/>
        </w:rPr>
        <w:t>8</w:t>
      </w:r>
      <w:r>
        <w:rPr>
          <w:rFonts w:eastAsia="MS Mincho" w:cs="Arial"/>
        </w:rPr>
        <w:t xml:space="preserve">), postanowień Załącznika nr 13 (Klauzula antykorupcyjna) lub Załącznika nr </w:t>
      </w:r>
      <w:r w:rsidR="00E265ED">
        <w:rPr>
          <w:rFonts w:eastAsia="MS Mincho" w:cs="Arial"/>
        </w:rPr>
        <w:t xml:space="preserve">14 </w:t>
      </w:r>
      <w:r>
        <w:rPr>
          <w:rFonts w:eastAsia="MS Mincho" w:cs="Arial"/>
        </w:rPr>
        <w:t>(Klauzula sankcyjna).</w:t>
      </w:r>
    </w:p>
    <w:p w14:paraId="139832D9" w14:textId="77777777" w:rsidR="00481094" w:rsidRPr="00702C30" w:rsidRDefault="00481094" w:rsidP="00BE46CC">
      <w:pPr>
        <w:numPr>
          <w:ilvl w:val="0"/>
          <w:numId w:val="9"/>
        </w:numPr>
        <w:tabs>
          <w:tab w:val="left" w:pos="456"/>
        </w:tabs>
        <w:spacing w:after="120" w:line="240" w:lineRule="auto"/>
        <w:jc w:val="both"/>
        <w:rPr>
          <w:rFonts w:cs="Arial"/>
        </w:rPr>
      </w:pPr>
      <w:r w:rsidRPr="00702C30">
        <w:rPr>
          <w:rFonts w:cs="Arial"/>
        </w:rPr>
        <w:t xml:space="preserve">Wykonawcy przysługuje prawo do odstąpienia od Umowy w </w:t>
      </w:r>
      <w:r w:rsidR="00E265ED">
        <w:rPr>
          <w:rFonts w:cs="Arial"/>
        </w:rPr>
        <w:t xml:space="preserve">niewykonanej </w:t>
      </w:r>
      <w:r w:rsidRPr="00702C30">
        <w:rPr>
          <w:rFonts w:cs="Arial"/>
        </w:rPr>
        <w:t>części, jeżeli:</w:t>
      </w:r>
    </w:p>
    <w:p w14:paraId="50E37DE1" w14:textId="77777777" w:rsidR="00481094" w:rsidRPr="00702C30" w:rsidRDefault="00481094" w:rsidP="00BE46CC">
      <w:pPr>
        <w:numPr>
          <w:ilvl w:val="0"/>
          <w:numId w:val="5"/>
        </w:numPr>
        <w:autoSpaceDE w:val="0"/>
        <w:spacing w:after="120" w:line="240" w:lineRule="auto"/>
        <w:ind w:left="709" w:hanging="283"/>
        <w:jc w:val="both"/>
        <w:rPr>
          <w:rFonts w:cs="Arial"/>
        </w:rPr>
      </w:pPr>
      <w:r w:rsidRPr="00702C30">
        <w:rPr>
          <w:rFonts w:cs="Arial"/>
        </w:rPr>
        <w:t>Zamawiający zawiadomi Wykonawcę, iż wobec zaistnienia uprzednio nieprzewidzianych okoliczności Zamawiający nie będzie mógł spełnić swoich zobowiązań Umownych,</w:t>
      </w:r>
    </w:p>
    <w:p w14:paraId="426112C8" w14:textId="77777777" w:rsidR="00481094" w:rsidRPr="00702C30" w:rsidRDefault="00481094" w:rsidP="00BE46CC">
      <w:pPr>
        <w:numPr>
          <w:ilvl w:val="0"/>
          <w:numId w:val="5"/>
        </w:numPr>
        <w:autoSpaceDE w:val="0"/>
        <w:spacing w:after="120" w:line="240" w:lineRule="auto"/>
        <w:ind w:left="709" w:hanging="283"/>
        <w:jc w:val="both"/>
        <w:rPr>
          <w:rFonts w:cs="Arial"/>
        </w:rPr>
      </w:pPr>
      <w:r w:rsidRPr="00702C30">
        <w:rPr>
          <w:rFonts w:cs="Arial"/>
        </w:rPr>
        <w:t xml:space="preserve">Zamawiający, pomimo ziszczenia się warunków podanych Umową, pozostaje w zwłoce z zapłatą za zrealizowany i odebrany Protokołem Odbioru </w:t>
      </w:r>
      <w:r w:rsidR="00D27566">
        <w:rPr>
          <w:rFonts w:cs="Arial"/>
        </w:rPr>
        <w:t xml:space="preserve">Końcowego </w:t>
      </w:r>
      <w:r w:rsidRPr="00702C30">
        <w:rPr>
          <w:rFonts w:cs="Arial"/>
        </w:rPr>
        <w:t>Przedmiot Umowy powyżej 30 dni od daty wymagalności, za uprzednim pisemnym wezwaniem z wyznaczeniem dodatkowego 14-dniowego terminu, z wyłączeniem sytuacji umożliwiających takie działanie zgodnie z Umową.</w:t>
      </w:r>
    </w:p>
    <w:p w14:paraId="211A47AB" w14:textId="77777777" w:rsidR="00481094" w:rsidRPr="00702C30" w:rsidRDefault="00481094" w:rsidP="00BE46CC">
      <w:pPr>
        <w:numPr>
          <w:ilvl w:val="0"/>
          <w:numId w:val="9"/>
        </w:numPr>
        <w:tabs>
          <w:tab w:val="left" w:pos="456"/>
        </w:tabs>
        <w:spacing w:after="120" w:line="240" w:lineRule="auto"/>
        <w:ind w:left="357" w:hanging="357"/>
        <w:jc w:val="both"/>
        <w:rPr>
          <w:rFonts w:cs="Arial"/>
        </w:rPr>
      </w:pPr>
      <w:r w:rsidRPr="00702C30">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083C29C4" w14:textId="77777777" w:rsidR="00481094" w:rsidRPr="00702C30" w:rsidRDefault="00481094" w:rsidP="00BE46CC">
      <w:pPr>
        <w:numPr>
          <w:ilvl w:val="0"/>
          <w:numId w:val="9"/>
        </w:numPr>
        <w:spacing w:after="120" w:line="240" w:lineRule="auto"/>
        <w:ind w:left="357" w:hanging="357"/>
        <w:jc w:val="both"/>
        <w:rPr>
          <w:rFonts w:cs="Arial"/>
        </w:rPr>
      </w:pPr>
      <w:r w:rsidRPr="00702C30">
        <w:rPr>
          <w:rFonts w:cs="Arial"/>
        </w:rPr>
        <w:lastRenderedPageBreak/>
        <w:t>W przypadku odstąpienia przez Wykonawcę od Umowy, nie będą mu przysługiwać</w:t>
      </w:r>
      <w:r>
        <w:rPr>
          <w:rFonts w:cs="Arial"/>
        </w:rPr>
        <w:t xml:space="preserve"> </w:t>
      </w:r>
      <w:r w:rsidRPr="00702C30">
        <w:rPr>
          <w:rFonts w:cs="Arial"/>
        </w:rPr>
        <w:t>w stosunku do Zamawiającego żadne inne roszczenia poza roszczeniem o zapłatę wynagrodzenia za prawidłowo wykonane i odebrane prace oraz za uprzednio zamówione lub zakupione za pisemną zgodą Zamawiającego u podwykonawców niezbędne do wykonania ww. prac urządzenia</w:t>
      </w:r>
      <w:r>
        <w:rPr>
          <w:rFonts w:cs="Arial"/>
        </w:rPr>
        <w:t>, pod warunkiem ich wykorzystania podczas procesu inwestycyjnego,</w:t>
      </w:r>
      <w:r w:rsidRPr="00702C30">
        <w:rPr>
          <w:rFonts w:cs="Arial"/>
        </w:rPr>
        <w:t xml:space="preserve"> do dnia doręczenia Zamawiającemu oświadczenia o odstąpieniu od Umowy. </w:t>
      </w:r>
    </w:p>
    <w:p w14:paraId="071AF1FD" w14:textId="77777777" w:rsidR="00481094" w:rsidRPr="00702C30" w:rsidRDefault="00481094" w:rsidP="00BE46CC">
      <w:pPr>
        <w:numPr>
          <w:ilvl w:val="0"/>
          <w:numId w:val="9"/>
        </w:numPr>
        <w:spacing w:after="120" w:line="240" w:lineRule="auto"/>
        <w:ind w:left="357" w:hanging="357"/>
        <w:jc w:val="both"/>
        <w:rPr>
          <w:rFonts w:cs="Arial"/>
        </w:rPr>
      </w:pPr>
      <w:r w:rsidRPr="00702C30">
        <w:rPr>
          <w:rFonts w:cs="Arial"/>
        </w:rPr>
        <w:t>W przypadku odstąpienia od Umowy, każda ze Stron jest zobowiązana do zwrotu tego, co otrzymała od drugiej Strony w stanie</w:t>
      </w:r>
      <w:r>
        <w:rPr>
          <w:rFonts w:cs="Arial"/>
        </w:rPr>
        <w:t xml:space="preserve"> niezmienionym, chyba ż</w:t>
      </w:r>
      <w:r w:rsidRPr="00702C30">
        <w:rPr>
          <w:rFonts w:cs="Arial"/>
        </w:rPr>
        <w:t>e odstąpienie będzie mieć wyłącznie skutek na przyszłość od momentu złożenia oświadczenia o odstąpieniu.</w:t>
      </w:r>
    </w:p>
    <w:p w14:paraId="2FC229B6" w14:textId="77777777" w:rsidR="00481094" w:rsidRPr="00702C30" w:rsidRDefault="00481094" w:rsidP="00BE46CC">
      <w:pPr>
        <w:numPr>
          <w:ilvl w:val="0"/>
          <w:numId w:val="9"/>
        </w:numPr>
        <w:spacing w:after="120" w:line="240" w:lineRule="auto"/>
        <w:ind w:left="357" w:hanging="357"/>
        <w:jc w:val="both"/>
        <w:rPr>
          <w:rFonts w:cs="Arial"/>
        </w:rPr>
      </w:pPr>
      <w:r w:rsidRPr="00702C30">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46C70ACD" w14:textId="77777777" w:rsidR="00481094" w:rsidRPr="00702C30" w:rsidRDefault="00481094" w:rsidP="00BE46CC">
      <w:pPr>
        <w:numPr>
          <w:ilvl w:val="0"/>
          <w:numId w:val="9"/>
        </w:numPr>
        <w:tabs>
          <w:tab w:val="left" w:pos="456"/>
        </w:tabs>
        <w:spacing w:after="0" w:line="240" w:lineRule="auto"/>
        <w:jc w:val="both"/>
        <w:rPr>
          <w:rFonts w:cs="Arial"/>
        </w:rPr>
      </w:pPr>
      <w:r w:rsidRPr="00702C30">
        <w:rPr>
          <w:rFonts w:cs="Arial"/>
        </w:rPr>
        <w:t xml:space="preserve">W przypadku odstąpienia od Umowy </w:t>
      </w:r>
      <w:r w:rsidR="00E265ED">
        <w:rPr>
          <w:rFonts w:cs="Arial"/>
        </w:rPr>
        <w:t>S</w:t>
      </w:r>
      <w:r w:rsidR="00E265ED" w:rsidRPr="00702C30">
        <w:rPr>
          <w:rFonts w:cs="Arial"/>
        </w:rPr>
        <w:t xml:space="preserve">trony </w:t>
      </w:r>
      <w:r w:rsidRPr="00702C30">
        <w:rPr>
          <w:rFonts w:cs="Arial"/>
        </w:rPr>
        <w:t>ustalają następujące zasady:</w:t>
      </w:r>
    </w:p>
    <w:p w14:paraId="5CF63296" w14:textId="77777777" w:rsidR="00481094" w:rsidRPr="00702C30" w:rsidRDefault="00481094" w:rsidP="00BE46CC">
      <w:pPr>
        <w:numPr>
          <w:ilvl w:val="0"/>
          <w:numId w:val="15"/>
        </w:numPr>
        <w:autoSpaceDE w:val="0"/>
        <w:spacing w:after="120" w:line="240" w:lineRule="auto"/>
        <w:ind w:left="709" w:hanging="283"/>
        <w:jc w:val="both"/>
        <w:rPr>
          <w:rFonts w:cs="Arial"/>
        </w:rPr>
      </w:pPr>
      <w:r w:rsidRPr="00702C30">
        <w:rPr>
          <w:rFonts w:cs="Arial"/>
        </w:rPr>
        <w:t xml:space="preserve">Wykonawca powinien natychmiast wstrzymać i zabezpieczyć prace zgodnie ze sztuką budowlaną, przy czym zabezpieczenie prac nastąpi na koszt </w:t>
      </w:r>
      <w:r w:rsidR="00E265ED">
        <w:rPr>
          <w:rFonts w:cs="Arial"/>
        </w:rPr>
        <w:t>Strony, z przyczyny której nastąpiło</w:t>
      </w:r>
      <w:r w:rsidR="00D27566" w:rsidRPr="00D27566">
        <w:rPr>
          <w:rFonts w:cs="Arial"/>
        </w:rPr>
        <w:t xml:space="preserve"> odstąpienie od</w:t>
      </w:r>
      <w:r w:rsidRPr="00702C30">
        <w:rPr>
          <w:rFonts w:cs="Arial"/>
        </w:rPr>
        <w:t>,</w:t>
      </w:r>
    </w:p>
    <w:p w14:paraId="6BFF95B5" w14:textId="77777777" w:rsidR="00481094" w:rsidRPr="00702C30" w:rsidRDefault="00481094" w:rsidP="00BE46CC">
      <w:pPr>
        <w:numPr>
          <w:ilvl w:val="0"/>
          <w:numId w:val="15"/>
        </w:numPr>
        <w:autoSpaceDE w:val="0"/>
        <w:spacing w:after="120" w:line="240" w:lineRule="auto"/>
        <w:ind w:left="709" w:hanging="283"/>
        <w:jc w:val="both"/>
        <w:rPr>
          <w:rFonts w:cs="Arial"/>
        </w:rPr>
      </w:pPr>
      <w:r w:rsidRPr="00702C30">
        <w:rPr>
          <w:rFonts w:cs="Arial"/>
        </w:rPr>
        <w:t xml:space="preserve">w terminie 14 dni od daty odstąpienia, Wykonawca przy udziale Zamawiającego, sporządzi szczegółowy protokół inwentaryzacji prac wykonanych i </w:t>
      </w:r>
      <w:r w:rsidR="00D27566">
        <w:rPr>
          <w:rFonts w:cs="Arial"/>
        </w:rPr>
        <w:t>prac w</w:t>
      </w:r>
      <w:r w:rsidR="004F67E5">
        <w:rPr>
          <w:rFonts w:cs="Arial"/>
        </w:rPr>
        <w:t>strzymanych</w:t>
      </w:r>
      <w:r w:rsidR="00D27566">
        <w:rPr>
          <w:rFonts w:cs="Arial"/>
        </w:rPr>
        <w:t xml:space="preserve"> </w:t>
      </w:r>
      <w:r w:rsidRPr="00702C30">
        <w:rPr>
          <w:rFonts w:cs="Arial"/>
        </w:rPr>
        <w:t>na dzień odstąpienia,</w:t>
      </w:r>
      <w:r w:rsidR="00D27566" w:rsidRPr="00D27566">
        <w:rPr>
          <w:rFonts w:asciiTheme="minorHAnsi" w:eastAsia="Calibri" w:hAnsiTheme="minorHAnsi" w:cstheme="minorHAnsi"/>
          <w:lang w:eastAsia="en-US"/>
        </w:rPr>
        <w:t xml:space="preserve"> </w:t>
      </w:r>
      <w:r w:rsidR="00D27566" w:rsidRPr="00D27566">
        <w:rPr>
          <w:rFonts w:cs="Arial"/>
        </w:rPr>
        <w:t>a protokół inwentaryzacji prac wykonanych i prac w</w:t>
      </w:r>
      <w:r w:rsidR="004F67E5">
        <w:rPr>
          <w:rFonts w:cs="Arial"/>
        </w:rPr>
        <w:t>strzymanych</w:t>
      </w:r>
      <w:r w:rsidR="00D27566" w:rsidRPr="00D27566">
        <w:rPr>
          <w:rFonts w:cs="Arial"/>
        </w:rPr>
        <w:t xml:space="preserve"> będzie stanowił podstawę do obliczenia części Wynagrodzenia należnego Wykonawcy</w:t>
      </w:r>
      <w:r w:rsidR="00D27566">
        <w:rPr>
          <w:rFonts w:cs="Arial"/>
        </w:rPr>
        <w:t>,</w:t>
      </w:r>
    </w:p>
    <w:p w14:paraId="471F2C33" w14:textId="77777777" w:rsidR="00481094" w:rsidRPr="00EA5042" w:rsidRDefault="00481094" w:rsidP="00BE46CC">
      <w:pPr>
        <w:numPr>
          <w:ilvl w:val="0"/>
          <w:numId w:val="15"/>
        </w:numPr>
        <w:autoSpaceDE w:val="0"/>
        <w:spacing w:after="120" w:line="240" w:lineRule="auto"/>
        <w:ind w:left="709" w:hanging="284"/>
        <w:jc w:val="both"/>
        <w:rPr>
          <w:rFonts w:cs="Arial"/>
          <w:b/>
          <w:bCs/>
        </w:rPr>
      </w:pPr>
      <w:r w:rsidRPr="00702C30">
        <w:rPr>
          <w:rFonts w:cs="Arial"/>
        </w:rPr>
        <w:t>Wykonawca zgłosi Zamawiającemu do odbioru prace przerwane oraz zabezpieczone, za które Wykonawca nie będzie dalej odpowiadał, jeżeli odstąpienie nastąpiło z przyczyn od niego niezależnych</w:t>
      </w:r>
      <w:r w:rsidR="004F67E5" w:rsidRPr="004F67E5">
        <w:rPr>
          <w:rFonts w:cs="Arial"/>
        </w:rPr>
        <w:t xml:space="preserve"> </w:t>
      </w:r>
      <w:r w:rsidR="004F67E5">
        <w:rPr>
          <w:rFonts w:cs="Arial"/>
        </w:rPr>
        <w:t>lub gdy żadna ze Stron nie dała powodu do odstąpienia od Umowy</w:t>
      </w:r>
      <w:r w:rsidRPr="00702C30">
        <w:rPr>
          <w:rFonts w:cs="Arial"/>
        </w:rPr>
        <w:t>.</w:t>
      </w:r>
    </w:p>
    <w:p w14:paraId="11EF8CA7" w14:textId="4D5A5BAB" w:rsidR="00481094" w:rsidRDefault="00481094" w:rsidP="00BE46CC">
      <w:pPr>
        <w:numPr>
          <w:ilvl w:val="0"/>
          <w:numId w:val="9"/>
        </w:numPr>
        <w:autoSpaceDE w:val="0"/>
        <w:spacing w:after="120" w:line="240" w:lineRule="auto"/>
        <w:jc w:val="both"/>
        <w:rPr>
          <w:rFonts w:cs="Arial"/>
        </w:rPr>
      </w:pPr>
      <w:r>
        <w:rPr>
          <w:rFonts w:cs="Arial"/>
        </w:rPr>
        <w:t xml:space="preserve">W celu uniknięcia wątpliwości Strony ustalają, że w razie skorzystania przez którąkolwiek ze stron z prawa odstąpienia, Zamawiający uprawniony będzie zatrzymać Przedmiot Umowy zrealizowany i dostarczony do dnia złożenia oświadczenia o odstąpieniu a prawo własności do tak zrealizowanej części Przedmiotu </w:t>
      </w:r>
      <w:r w:rsidR="00B42CF0">
        <w:rPr>
          <w:rFonts w:cs="Arial"/>
        </w:rPr>
        <w:t>Umowy</w:t>
      </w:r>
      <w:r>
        <w:rPr>
          <w:rFonts w:cs="Arial"/>
        </w:rPr>
        <w:t>, z uwzględnieniem wszelkich prac,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D27566">
        <w:rPr>
          <w:rFonts w:asciiTheme="minorHAnsi" w:eastAsia="Calibri" w:hAnsiTheme="minorHAnsi" w:cstheme="minorHAnsi"/>
          <w:lang w:eastAsia="en-US"/>
        </w:rPr>
        <w:t xml:space="preserve"> </w:t>
      </w:r>
      <w:r w:rsidR="00D27566" w:rsidRPr="00D27566">
        <w:rPr>
          <w:rFonts w:cs="Arial"/>
        </w:rPr>
        <w:t>lub gdy żadna ze Stron nie dała powodu do odstąpienia od Umowy</w:t>
      </w:r>
      <w:r>
        <w:rPr>
          <w:rFonts w:cs="Arial"/>
        </w:rPr>
        <w:t>.</w:t>
      </w:r>
    </w:p>
    <w:p w14:paraId="2DF39A44" w14:textId="77777777" w:rsidR="00481094" w:rsidRDefault="00481094" w:rsidP="00BE46CC">
      <w:pPr>
        <w:numPr>
          <w:ilvl w:val="0"/>
          <w:numId w:val="9"/>
        </w:numPr>
        <w:autoSpaceDE w:val="0"/>
        <w:spacing w:after="120" w:line="240" w:lineRule="auto"/>
        <w:jc w:val="both"/>
        <w:rPr>
          <w:rFonts w:cs="Arial"/>
        </w:rPr>
      </w:pPr>
      <w:r>
        <w:rPr>
          <w:rFonts w:cs="Arial"/>
        </w:rPr>
        <w:t xml:space="preserve">Odstąpienie od Umowy nie zwalnia Wykonawcy ani od odpowiedzialności za wady wykonanej części Przedmiotu Umowy ani od zobowiązań z tytułu gwarancji jakości i rękojmi za wady wykonanej części Przedmiotu umowy ani od kar umownych za niewykonanie lub nienależyte wykonanie powyższych zobowiązań.   </w:t>
      </w:r>
    </w:p>
    <w:p w14:paraId="7571F3FF" w14:textId="77777777" w:rsidR="00481094" w:rsidRPr="00702C30" w:rsidRDefault="00481094" w:rsidP="00481094">
      <w:pPr>
        <w:autoSpaceDE w:val="0"/>
        <w:spacing w:after="120" w:line="240" w:lineRule="auto"/>
        <w:ind w:left="709"/>
        <w:jc w:val="both"/>
        <w:rPr>
          <w:rFonts w:cs="Arial"/>
          <w:b/>
          <w:bCs/>
        </w:rPr>
      </w:pPr>
    </w:p>
    <w:p w14:paraId="2FAA80EA" w14:textId="77777777" w:rsidR="00481094" w:rsidRPr="00702C30" w:rsidRDefault="00481094" w:rsidP="0084128F">
      <w:pPr>
        <w:pStyle w:val="Nagwek1"/>
      </w:pPr>
      <w:bookmarkStart w:id="51" w:name="_Toc64037118"/>
      <w:bookmarkStart w:id="52" w:name="_Toc65495300"/>
      <w:bookmarkStart w:id="53" w:name="_Toc65498609"/>
      <w:bookmarkStart w:id="54" w:name="_Toc65498654"/>
      <w:bookmarkStart w:id="55" w:name="_Toc167795036"/>
      <w:r w:rsidRPr="00702C30">
        <w:t>§11</w:t>
      </w:r>
      <w:r w:rsidRPr="00702C30">
        <w:br/>
        <w:t>Szkody</w:t>
      </w:r>
      <w:bookmarkEnd w:id="51"/>
      <w:bookmarkEnd w:id="52"/>
      <w:bookmarkEnd w:id="53"/>
      <w:bookmarkEnd w:id="54"/>
      <w:bookmarkEnd w:id="55"/>
    </w:p>
    <w:p w14:paraId="3B204D7A" w14:textId="77777777" w:rsidR="00481094" w:rsidRPr="005E214E" w:rsidRDefault="00481094" w:rsidP="00BE46CC">
      <w:pPr>
        <w:numPr>
          <w:ilvl w:val="0"/>
          <w:numId w:val="73"/>
        </w:numPr>
        <w:spacing w:after="120" w:line="240" w:lineRule="auto"/>
        <w:jc w:val="both"/>
        <w:rPr>
          <w:rFonts w:cs="Arial"/>
        </w:rPr>
      </w:pPr>
      <w:r>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p>
    <w:p w14:paraId="61490B33" w14:textId="77777777" w:rsidR="00481094" w:rsidRDefault="00481094" w:rsidP="00BE46CC">
      <w:pPr>
        <w:numPr>
          <w:ilvl w:val="0"/>
          <w:numId w:val="7"/>
        </w:numPr>
        <w:spacing w:after="120" w:line="240" w:lineRule="auto"/>
        <w:jc w:val="both"/>
        <w:rPr>
          <w:rFonts w:cs="Arial"/>
        </w:rPr>
      </w:pPr>
      <w:r>
        <w:rPr>
          <w:rFonts w:cs="Arial"/>
        </w:rPr>
        <w:t>Od chwili protokolarnego przekazania Wykonawcy terenu prac (terenu budowy), Wykonawca ponosi odpowiedzialność za wszelkie zdarzenia na terenie budowy do czasu przekazania przedmiotu Umowy Zamawiającemu na podstawie pisemnego protokołu.</w:t>
      </w:r>
    </w:p>
    <w:p w14:paraId="4A3F811D" w14:textId="77777777" w:rsidR="00481094" w:rsidRPr="00702C30" w:rsidRDefault="00481094" w:rsidP="00BE46CC">
      <w:pPr>
        <w:numPr>
          <w:ilvl w:val="0"/>
          <w:numId w:val="7"/>
        </w:numPr>
        <w:spacing w:after="120" w:line="240" w:lineRule="auto"/>
        <w:jc w:val="both"/>
        <w:rPr>
          <w:rFonts w:cs="Arial"/>
        </w:rPr>
      </w:pPr>
      <w:r w:rsidRPr="00702C30">
        <w:rPr>
          <w:rFonts w:cs="Arial"/>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01490A5C" w14:textId="77777777" w:rsidR="00481094" w:rsidRPr="00702C30" w:rsidRDefault="00481094" w:rsidP="00BE46CC">
      <w:pPr>
        <w:numPr>
          <w:ilvl w:val="0"/>
          <w:numId w:val="7"/>
        </w:numPr>
        <w:spacing w:after="120" w:line="240" w:lineRule="auto"/>
        <w:jc w:val="both"/>
        <w:rPr>
          <w:rFonts w:cs="Arial"/>
        </w:rPr>
      </w:pPr>
      <w:r w:rsidRPr="00702C30">
        <w:rPr>
          <w:rFonts w:cs="Arial"/>
        </w:rPr>
        <w:lastRenderedPageBreak/>
        <w:t xml:space="preserve">Wykonawca jest odpowiedzialny za stan, należyte zabezpieczenie i nadzorowanie urządzeń, maszyn, instalacji do momentu </w:t>
      </w:r>
      <w:r>
        <w:rPr>
          <w:rFonts w:cs="Arial"/>
        </w:rPr>
        <w:t>protokolarnego przekazania Zamawiającemu terenu budowy</w:t>
      </w:r>
      <w:r w:rsidRPr="00702C30">
        <w:rPr>
          <w:rFonts w:cs="Arial"/>
        </w:rPr>
        <w:t xml:space="preserve">. </w:t>
      </w:r>
    </w:p>
    <w:p w14:paraId="6A1F1036" w14:textId="77777777" w:rsidR="00481094" w:rsidRPr="00702C30" w:rsidRDefault="00481094" w:rsidP="00BE46CC">
      <w:pPr>
        <w:numPr>
          <w:ilvl w:val="0"/>
          <w:numId w:val="7"/>
        </w:numPr>
        <w:spacing w:after="120" w:line="240" w:lineRule="auto"/>
        <w:jc w:val="both"/>
        <w:rPr>
          <w:rFonts w:cs="Arial"/>
        </w:rPr>
      </w:pPr>
      <w:r w:rsidRPr="00702C30">
        <w:rPr>
          <w:rFonts w:cs="Arial"/>
        </w:rPr>
        <w:t>Zamawiający nie ponosi odpowiedzialności za sprzęt, urządzenia, z pomocą których Wykonawca realizuje Przedmiot Umowy.</w:t>
      </w:r>
    </w:p>
    <w:p w14:paraId="44BDC893" w14:textId="77777777" w:rsidR="00481094" w:rsidRPr="00702C30" w:rsidRDefault="00481094" w:rsidP="00BE46CC">
      <w:pPr>
        <w:numPr>
          <w:ilvl w:val="0"/>
          <w:numId w:val="7"/>
        </w:numPr>
        <w:spacing w:after="120" w:line="240" w:lineRule="auto"/>
        <w:jc w:val="both"/>
        <w:rPr>
          <w:rFonts w:cs="Arial"/>
        </w:rPr>
      </w:pPr>
      <w:r w:rsidRPr="00702C30">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3FC4965B" w14:textId="77777777" w:rsidR="00481094" w:rsidRPr="00702C30" w:rsidRDefault="00481094" w:rsidP="00BE46CC">
      <w:pPr>
        <w:pStyle w:val="Bezodstpw"/>
        <w:numPr>
          <w:ilvl w:val="1"/>
          <w:numId w:val="7"/>
        </w:numPr>
        <w:jc w:val="both"/>
        <w:rPr>
          <w:rFonts w:cs="Arial"/>
          <w:sz w:val="20"/>
          <w:szCs w:val="20"/>
        </w:rPr>
      </w:pPr>
      <w:r w:rsidRPr="00702C30">
        <w:rPr>
          <w:rFonts w:cs="Arial"/>
          <w:sz w:val="20"/>
          <w:szCs w:val="20"/>
        </w:rPr>
        <w:t xml:space="preserve">uszkodzenia ciała, rozstroju zdrowia lub zgonu jakiejkolwiek osoby zaistniałych w związku z wykonywaniem Przedmiotu Umowy; </w:t>
      </w:r>
    </w:p>
    <w:p w14:paraId="73C8EA8F" w14:textId="77777777" w:rsidR="00481094" w:rsidRPr="00EA5042" w:rsidRDefault="00481094" w:rsidP="00BE46CC">
      <w:pPr>
        <w:pStyle w:val="Bezodstpw"/>
        <w:numPr>
          <w:ilvl w:val="1"/>
          <w:numId w:val="7"/>
        </w:numPr>
        <w:jc w:val="both"/>
        <w:rPr>
          <w:rFonts w:cs="Arial"/>
          <w:b/>
          <w:bCs/>
          <w:sz w:val="20"/>
          <w:szCs w:val="20"/>
          <w:lang w:eastAsia="pl-PL"/>
        </w:rPr>
      </w:pPr>
      <w:r w:rsidRPr="00702C30">
        <w:rPr>
          <w:rFonts w:cs="Arial"/>
          <w:sz w:val="20"/>
          <w:szCs w:val="20"/>
        </w:rPr>
        <w:t xml:space="preserve">uszkodzenia lub zniszczenia mienia ruchomego lub nieruchomości, jeżeli uszkodzenie lub zniszczenie spowodowane zostało prowadzeniem </w:t>
      </w:r>
      <w:r w:rsidR="00CA2C77">
        <w:rPr>
          <w:rFonts w:cs="Arial"/>
          <w:sz w:val="20"/>
          <w:szCs w:val="20"/>
        </w:rPr>
        <w:t>P</w:t>
      </w:r>
      <w:r w:rsidR="00CA2C77" w:rsidRPr="00702C30">
        <w:rPr>
          <w:rFonts w:cs="Arial"/>
          <w:sz w:val="20"/>
          <w:szCs w:val="20"/>
        </w:rPr>
        <w:t xml:space="preserve">rac </w:t>
      </w:r>
      <w:r w:rsidRPr="00702C30">
        <w:rPr>
          <w:rFonts w:cs="Arial"/>
          <w:sz w:val="20"/>
          <w:szCs w:val="20"/>
        </w:rPr>
        <w:t>przez Wykonawcę</w:t>
      </w:r>
      <w:r w:rsidR="00CA2C77">
        <w:rPr>
          <w:rFonts w:cs="Arial"/>
          <w:sz w:val="20"/>
          <w:szCs w:val="20"/>
        </w:rPr>
        <w:t xml:space="preserve"> lub w związku z tymi Pracami</w:t>
      </w:r>
      <w:r w:rsidRPr="00702C30">
        <w:rPr>
          <w:rFonts w:cs="Arial"/>
          <w:sz w:val="20"/>
          <w:szCs w:val="20"/>
        </w:rPr>
        <w:t>.</w:t>
      </w:r>
    </w:p>
    <w:p w14:paraId="7DDB776B" w14:textId="77777777" w:rsidR="00481094" w:rsidRDefault="004F67E5" w:rsidP="002F674F">
      <w:pPr>
        <w:pStyle w:val="Bezodstpw"/>
        <w:ind w:left="360"/>
        <w:jc w:val="both"/>
      </w:pPr>
      <w:r>
        <w:rPr>
          <w:rFonts w:cs="Arial"/>
          <w:sz w:val="20"/>
          <w:szCs w:val="20"/>
        </w:rPr>
        <w:t xml:space="preserve">- </w:t>
      </w:r>
      <w:r w:rsidR="00481094">
        <w:rPr>
          <w:rFonts w:cs="Arial"/>
          <w:sz w:val="20"/>
          <w:szCs w:val="20"/>
        </w:rPr>
        <w:t>a w braku możliwości zwolnienia Zamawiającego z odpowiedzialności, Wykonawca pokryje wszystkie koszty poniesione przez Zamawiającego z tego tytułu.</w:t>
      </w:r>
      <w:bookmarkStart w:id="56" w:name="_Toc64037119"/>
      <w:bookmarkStart w:id="57" w:name="_Toc65495301"/>
      <w:bookmarkStart w:id="58" w:name="_Toc65498610"/>
      <w:bookmarkStart w:id="59" w:name="_Toc65498655"/>
    </w:p>
    <w:p w14:paraId="67812D4B" w14:textId="77777777" w:rsidR="00481094" w:rsidRPr="00702C30" w:rsidRDefault="00481094" w:rsidP="0084128F">
      <w:pPr>
        <w:pStyle w:val="Nagwek1"/>
      </w:pPr>
      <w:bookmarkStart w:id="60" w:name="_Toc167795037"/>
      <w:r w:rsidRPr="00702C30">
        <w:t>§12</w:t>
      </w:r>
      <w:r w:rsidRPr="00702C30">
        <w:br/>
        <w:t>Gwarancja i rękojmia</w:t>
      </w:r>
      <w:bookmarkEnd w:id="56"/>
      <w:bookmarkEnd w:id="57"/>
      <w:bookmarkEnd w:id="58"/>
      <w:bookmarkEnd w:id="59"/>
      <w:bookmarkEnd w:id="60"/>
    </w:p>
    <w:p w14:paraId="61B385F6" w14:textId="77777777" w:rsidR="00481094" w:rsidRPr="00702C30" w:rsidRDefault="00481094" w:rsidP="00BE46CC">
      <w:pPr>
        <w:numPr>
          <w:ilvl w:val="0"/>
          <w:numId w:val="6"/>
        </w:numPr>
        <w:spacing w:after="120" w:line="240" w:lineRule="auto"/>
        <w:ind w:left="357" w:hanging="357"/>
        <w:jc w:val="both"/>
        <w:rPr>
          <w:rFonts w:cs="Arial"/>
        </w:rPr>
      </w:pPr>
      <w:r w:rsidRPr="00702C30">
        <w:rPr>
          <w:rFonts w:cs="Arial"/>
        </w:rPr>
        <w:t>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3F2727E7" w14:textId="4683D29E" w:rsidR="00481094" w:rsidRPr="00702C30" w:rsidRDefault="00481094" w:rsidP="00BE46CC">
      <w:pPr>
        <w:numPr>
          <w:ilvl w:val="0"/>
          <w:numId w:val="6"/>
        </w:numPr>
        <w:spacing w:after="120" w:line="240" w:lineRule="auto"/>
        <w:ind w:left="357" w:hanging="357"/>
        <w:jc w:val="both"/>
        <w:rPr>
          <w:rFonts w:cs="Arial"/>
        </w:rPr>
      </w:pPr>
      <w:r w:rsidRPr="00702C30">
        <w:rPr>
          <w:rFonts w:cs="Arial"/>
        </w:rPr>
        <w:t>Na</w:t>
      </w:r>
      <w:r>
        <w:rPr>
          <w:rFonts w:cs="Arial"/>
        </w:rPr>
        <w:t xml:space="preserve"> całość Przedmiotu Umowy, w tym</w:t>
      </w:r>
      <w:r w:rsidRPr="00702C30">
        <w:rPr>
          <w:rFonts w:cs="Arial"/>
        </w:rPr>
        <w:t xml:space="preserve"> wykonane prace, dokumentację projektową, dostarczone urządzenia, maszyny</w:t>
      </w:r>
      <w:r>
        <w:rPr>
          <w:rFonts w:cs="Arial"/>
        </w:rPr>
        <w:t>, systemy, instalacje</w:t>
      </w:r>
      <w:r w:rsidRPr="00702C30">
        <w:rPr>
          <w:rFonts w:cs="Arial"/>
        </w:rPr>
        <w:t xml:space="preserve"> Wykonawca udziela </w:t>
      </w:r>
      <w:r w:rsidR="004045D0" w:rsidRPr="004045D0">
        <w:rPr>
          <w:rFonts w:cs="Arial"/>
          <w:b/>
          <w:highlight w:val="yellow"/>
        </w:rPr>
        <w:t>……….</w:t>
      </w:r>
      <w:r w:rsidRPr="001C7EF1">
        <w:rPr>
          <w:rFonts w:cs="Arial"/>
          <w:b/>
        </w:rPr>
        <w:t xml:space="preserve"> miesięcznej gwarancji</w:t>
      </w:r>
      <w:r w:rsidR="00CA2C77">
        <w:rPr>
          <w:rFonts w:cs="Arial"/>
          <w:b/>
        </w:rPr>
        <w:t xml:space="preserve"> jakości</w:t>
      </w:r>
      <w:r w:rsidRPr="00702C30">
        <w:rPr>
          <w:rFonts w:cs="Arial"/>
        </w:rPr>
        <w:t xml:space="preserve">, licząc od daty podpisania przez Zamawiającego Protokołu Odbioru Końcowego. W przypadku podpisania przez Zamawiającego Protokołu Odbioru Końcowego ze wskazaniem wad nielimitujących w sposób podany w §8 ust. </w:t>
      </w:r>
      <w:r>
        <w:rPr>
          <w:rFonts w:cs="Arial"/>
        </w:rPr>
        <w:t xml:space="preserve">4 </w:t>
      </w:r>
      <w:r w:rsidRPr="00702C30">
        <w:rPr>
          <w:rFonts w:cs="Arial"/>
        </w:rPr>
        <w:t xml:space="preserve">lit a) Umowy - termin gwarancji biegnie odpowiednio od daty podpisania przez Zamawiającego Protokołu Odbioru Końcowego, zaś dla przedmiotu wskazanych w nim wad nielimitujących – od daty podpisania przez Zamawiającego bez zastrzeżeń lub </w:t>
      </w:r>
      <w:r w:rsidR="00032A41">
        <w:rPr>
          <w:rFonts w:cs="Arial"/>
        </w:rPr>
        <w:t>p</w:t>
      </w:r>
      <w:r w:rsidR="00032A41" w:rsidRPr="00702C30">
        <w:rPr>
          <w:rFonts w:cs="Arial"/>
        </w:rPr>
        <w:t xml:space="preserve">rotokołu </w:t>
      </w:r>
      <w:r w:rsidR="00032A41">
        <w:rPr>
          <w:rFonts w:eastAsia="MS Mincho" w:cs="Arial"/>
        </w:rPr>
        <w:t>u</w:t>
      </w:r>
      <w:r w:rsidR="00032A41" w:rsidRPr="00702C30">
        <w:rPr>
          <w:rFonts w:eastAsia="MS Mincho" w:cs="Arial"/>
        </w:rPr>
        <w:t xml:space="preserve">sunięcia </w:t>
      </w:r>
      <w:r w:rsidR="00032A41">
        <w:rPr>
          <w:rFonts w:eastAsia="MS Mincho" w:cs="Arial"/>
        </w:rPr>
        <w:t>w</w:t>
      </w:r>
      <w:r w:rsidR="00032A41" w:rsidRPr="00702C30">
        <w:rPr>
          <w:rFonts w:eastAsia="MS Mincho" w:cs="Arial"/>
        </w:rPr>
        <w:t xml:space="preserve">ad </w:t>
      </w:r>
      <w:r w:rsidR="00032A41">
        <w:rPr>
          <w:rFonts w:eastAsia="MS Mincho" w:cs="Arial"/>
        </w:rPr>
        <w:t>n</w:t>
      </w:r>
      <w:r w:rsidR="00032A41" w:rsidRPr="00702C30">
        <w:rPr>
          <w:rFonts w:eastAsia="MS Mincho" w:cs="Arial"/>
        </w:rPr>
        <w:t>ielimitujących</w:t>
      </w:r>
      <w:r w:rsidRPr="00702C30">
        <w:rPr>
          <w:rFonts w:cs="Arial"/>
        </w:rPr>
        <w:t>.</w:t>
      </w:r>
    </w:p>
    <w:p w14:paraId="5C329438" w14:textId="77777777" w:rsidR="00481094" w:rsidRPr="00702C30" w:rsidRDefault="00481094" w:rsidP="00BE46CC">
      <w:pPr>
        <w:numPr>
          <w:ilvl w:val="0"/>
          <w:numId w:val="6"/>
        </w:numPr>
        <w:spacing w:after="120" w:line="240" w:lineRule="auto"/>
        <w:ind w:left="357" w:hanging="357"/>
        <w:jc w:val="both"/>
        <w:rPr>
          <w:rFonts w:cs="Arial"/>
        </w:rPr>
      </w:pPr>
      <w:r w:rsidRPr="00702C30">
        <w:rPr>
          <w:rFonts w:cs="Arial"/>
        </w:rPr>
        <w:t xml:space="preserve">W ramach udzielonej gwarancji Wykonawca zobowiązuje się do usunięcia na swój koszt wszelkich zgłoszonych wad i usterek prac, robót, dostarczonych maszyn, sprzętu, urządzeń oraz zrealizowanego Przedmiotu Umowy, w </w:t>
      </w:r>
      <w:proofErr w:type="gramStart"/>
      <w:r w:rsidRPr="00702C30">
        <w:rPr>
          <w:rFonts w:cs="Arial"/>
        </w:rPr>
        <w:t>miejscu</w:t>
      </w:r>
      <w:proofErr w:type="gramEnd"/>
      <w:r w:rsidRPr="00702C30">
        <w:rPr>
          <w:rFonts w:cs="Arial"/>
        </w:rPr>
        <w:t xml:space="preserve"> w którym Przedmiot Umowy się znajduje, które ujawniły się w okresie gwarancji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p>
    <w:p w14:paraId="1B6D173D" w14:textId="77777777" w:rsidR="00481094" w:rsidRPr="00702C30" w:rsidRDefault="00481094" w:rsidP="00BE46CC">
      <w:pPr>
        <w:numPr>
          <w:ilvl w:val="0"/>
          <w:numId w:val="6"/>
        </w:numPr>
        <w:spacing w:after="120" w:line="240" w:lineRule="auto"/>
        <w:ind w:left="357" w:hanging="357"/>
        <w:jc w:val="both"/>
        <w:rPr>
          <w:rFonts w:cs="Arial"/>
        </w:rPr>
      </w:pPr>
      <w:r w:rsidRPr="00702C30">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43215268" w14:textId="77777777" w:rsidR="00481094" w:rsidRPr="00702C30" w:rsidRDefault="00481094" w:rsidP="00BE46CC">
      <w:pPr>
        <w:numPr>
          <w:ilvl w:val="0"/>
          <w:numId w:val="6"/>
        </w:numPr>
        <w:spacing w:after="120" w:line="240" w:lineRule="auto"/>
        <w:ind w:left="357" w:hanging="357"/>
        <w:jc w:val="both"/>
        <w:rPr>
          <w:rFonts w:cs="Arial"/>
        </w:rPr>
      </w:pPr>
      <w:r w:rsidRPr="00702C30">
        <w:rPr>
          <w:rFonts w:cs="Arial"/>
        </w:rPr>
        <w:t xml:space="preserve">Za wady lub usterki Wykonawca ponosi odpowiedzialność również z tytułu rękojmi na zasadach ogólnych. Bieg rękojmi rozpoczyna się od daty podpisania Protokołu Odbioru Końcowego. Rękojmia ta obejmuje </w:t>
      </w:r>
      <w:r>
        <w:rPr>
          <w:rFonts w:cs="Arial"/>
        </w:rPr>
        <w:t xml:space="preserve">całość Przedmiotu Umowy, w tym </w:t>
      </w:r>
      <w:r w:rsidRPr="00702C30">
        <w:rPr>
          <w:rFonts w:cs="Arial"/>
        </w:rPr>
        <w:t>wszystkie dostarczone maszyny</w:t>
      </w:r>
      <w:r>
        <w:rPr>
          <w:rFonts w:cs="Arial"/>
        </w:rPr>
        <w:t xml:space="preserve">, </w:t>
      </w:r>
      <w:r w:rsidRPr="00702C30">
        <w:rPr>
          <w:rFonts w:cs="Arial"/>
        </w:rPr>
        <w:t>urządzenia</w:t>
      </w:r>
      <w:r>
        <w:rPr>
          <w:rFonts w:cs="Arial"/>
        </w:rPr>
        <w:t>, systemy i instalacje</w:t>
      </w:r>
      <w:r w:rsidRPr="00702C30">
        <w:rPr>
          <w:rFonts w:cs="Arial"/>
        </w:rPr>
        <w:t xml:space="preserve"> oraz wykonane prace. Do kwalifikowani</w:t>
      </w:r>
      <w:r>
        <w:rPr>
          <w:rFonts w:cs="Arial"/>
        </w:rPr>
        <w:t>a</w:t>
      </w:r>
      <w:r w:rsidRPr="00702C30">
        <w:rPr>
          <w:rFonts w:cs="Arial"/>
        </w:rPr>
        <w:t xml:space="preserve"> wad, sposobu i terminu usuwania stosuje się odpowiednio zasady określone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702C30">
        <w:rPr>
          <w:rFonts w:cs="Arial"/>
        </w:rPr>
        <w:t xml:space="preserve">. </w:t>
      </w:r>
    </w:p>
    <w:p w14:paraId="7063320D" w14:textId="77777777" w:rsidR="00481094" w:rsidRPr="00786611" w:rsidRDefault="00481094" w:rsidP="00BE46CC">
      <w:pPr>
        <w:numPr>
          <w:ilvl w:val="0"/>
          <w:numId w:val="6"/>
        </w:numPr>
        <w:spacing w:after="0" w:line="240" w:lineRule="auto"/>
        <w:ind w:left="284" w:hanging="284"/>
        <w:jc w:val="both"/>
        <w:rPr>
          <w:rFonts w:cs="Arial"/>
          <w:b/>
          <w:bCs/>
        </w:rPr>
      </w:pPr>
      <w:r w:rsidRPr="00702C30">
        <w:rPr>
          <w:rFonts w:cs="Arial"/>
        </w:rPr>
        <w:t>Strony uzgadniają, że Wykonawca przystąpi do usuwania wad i usterek oraz skutecznie je usunie w ramach udzielonej gwarancji, w terminach 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r w:rsidRPr="00702C30">
        <w:rPr>
          <w:rFonts w:cs="Arial"/>
        </w:rPr>
        <w:t xml:space="preserve"> W przypadku, gdy Wykonawca nie usunie wad i usterek w terminach, o których mowa powyżej, Zamawiający niezależnie od naliczenia kar umownych,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w:t>
      </w:r>
      <w:r>
        <w:rPr>
          <w:rFonts w:cs="Arial"/>
        </w:rPr>
        <w:t>, jak również nie wymaga upoważnienia sądowego</w:t>
      </w:r>
      <w:r w:rsidR="00032A41">
        <w:rPr>
          <w:rFonts w:cs="Arial"/>
        </w:rPr>
        <w:t>, a Wykonawca zobowiązuje się do zwrotu poniesionych przez Zamawiającego kosztów w terminie 14 dni od dnia doręczenia mu wezwania (w tym noty księgowej lub faktury VAT)</w:t>
      </w:r>
      <w:r w:rsidRPr="00702C30">
        <w:rPr>
          <w:rFonts w:cs="Arial"/>
        </w:rPr>
        <w:t xml:space="preserve">. </w:t>
      </w:r>
    </w:p>
    <w:p w14:paraId="2884077F" w14:textId="77777777" w:rsidR="00CA2C77" w:rsidRPr="00786611" w:rsidRDefault="00CA2C77" w:rsidP="00BE46CC">
      <w:pPr>
        <w:numPr>
          <w:ilvl w:val="0"/>
          <w:numId w:val="6"/>
        </w:numPr>
        <w:spacing w:after="0" w:line="240" w:lineRule="auto"/>
        <w:ind w:left="284" w:hanging="284"/>
        <w:jc w:val="both"/>
        <w:rPr>
          <w:rFonts w:cs="Arial"/>
        </w:rPr>
      </w:pPr>
      <w:r w:rsidRPr="00786611">
        <w:rPr>
          <w:rFonts w:cs="Arial"/>
        </w:rPr>
        <w:t xml:space="preserve">W przypadku, gdy Zamawiający zażąda zwrotu kosztów z tytułu usunięcia wad lub usterek, o których mowa w ust. 6 powyżej, usuniętych na koszt Wykonawcy, Zamawiający po samodzielnym ich </w:t>
      </w:r>
      <w:r w:rsidRPr="00786611">
        <w:rPr>
          <w:rFonts w:cs="Arial"/>
        </w:rPr>
        <w:lastRenderedPageBreak/>
        <w:t>usunięciu lub otrzymaniu faktury VAT za ich usunięcie, wystawi fakturę VAT lub notę obciążeniową na rzecz Wykonawcy, na co Wykonawca wyraża zgodę</w:t>
      </w:r>
    </w:p>
    <w:p w14:paraId="2AE595E0" w14:textId="77777777" w:rsidR="00D7149D" w:rsidRPr="005A1857" w:rsidRDefault="00D7149D" w:rsidP="00D17ACC">
      <w:pPr>
        <w:spacing w:after="120" w:line="240" w:lineRule="auto"/>
        <w:ind w:left="284"/>
        <w:jc w:val="both"/>
        <w:rPr>
          <w:rFonts w:cs="Arial"/>
        </w:rPr>
      </w:pPr>
    </w:p>
    <w:p w14:paraId="44B378BC" w14:textId="50A9E518" w:rsidR="00481094" w:rsidRPr="00B167F0" w:rsidRDefault="00481094" w:rsidP="0084128F">
      <w:pPr>
        <w:pStyle w:val="Nagwek1"/>
        <w:rPr>
          <w:highlight w:val="red"/>
        </w:rPr>
      </w:pPr>
      <w:bookmarkStart w:id="61" w:name="_Toc64037121"/>
      <w:bookmarkStart w:id="62" w:name="_Toc65495303"/>
      <w:bookmarkStart w:id="63" w:name="_Toc65498612"/>
      <w:bookmarkStart w:id="64" w:name="_Toc65498657"/>
      <w:bookmarkStart w:id="65" w:name="_Toc167795039"/>
      <w:r w:rsidRPr="00702C30">
        <w:t>§1</w:t>
      </w:r>
      <w:r w:rsidR="00777F31">
        <w:t>3</w:t>
      </w:r>
      <w:r w:rsidRPr="00702C30">
        <w:br/>
      </w:r>
      <w:r w:rsidRPr="00AB4AB9">
        <w:t>Podwykonawcy</w:t>
      </w:r>
      <w:bookmarkEnd w:id="61"/>
      <w:bookmarkEnd w:id="62"/>
      <w:bookmarkEnd w:id="63"/>
      <w:bookmarkEnd w:id="64"/>
      <w:bookmarkEnd w:id="65"/>
    </w:p>
    <w:p w14:paraId="342B8D47" w14:textId="77777777" w:rsidR="00481094" w:rsidRPr="00702C30" w:rsidRDefault="00481094" w:rsidP="00481094">
      <w:pPr>
        <w:numPr>
          <w:ilvl w:val="0"/>
          <w:numId w:val="2"/>
        </w:numPr>
        <w:tabs>
          <w:tab w:val="left" w:pos="284"/>
        </w:tabs>
        <w:spacing w:after="120" w:line="240" w:lineRule="auto"/>
        <w:ind w:left="284" w:hanging="284"/>
        <w:jc w:val="both"/>
        <w:rPr>
          <w:rFonts w:cs="Arial"/>
        </w:rPr>
      </w:pPr>
      <w:r w:rsidRPr="00702C30">
        <w:rPr>
          <w:rFonts w:cs="Arial"/>
        </w:rPr>
        <w:t>Wykonawca będzie realizować Przedmiot Umowy siłami własnymi. Strony dopuszczają możliwość wykonywania Przedmiotu Umowy z udziałem podwykonawców na zasadach określonych w niniejszym paragrafie.</w:t>
      </w:r>
    </w:p>
    <w:p w14:paraId="05D7B37D" w14:textId="77777777" w:rsidR="00481094" w:rsidRPr="00702C30" w:rsidRDefault="00481094" w:rsidP="00481094">
      <w:pPr>
        <w:numPr>
          <w:ilvl w:val="0"/>
          <w:numId w:val="2"/>
        </w:numPr>
        <w:spacing w:after="0" w:line="240" w:lineRule="auto"/>
        <w:jc w:val="both"/>
        <w:rPr>
          <w:rFonts w:cs="Arial"/>
        </w:rPr>
      </w:pPr>
      <w:r w:rsidRPr="00702C30">
        <w:rPr>
          <w:rFonts w:cs="Arial"/>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702C30">
        <w:rPr>
          <w:rFonts w:cs="Arial"/>
          <w:i/>
        </w:rPr>
        <w:t>osobę/osoby</w:t>
      </w:r>
      <w:r w:rsidRPr="00702C30">
        <w:rPr>
          <w:rFonts w:cs="Arial"/>
        </w:rPr>
        <w:t xml:space="preserve"> </w:t>
      </w:r>
      <w:r w:rsidRPr="00702C30">
        <w:rPr>
          <w:rFonts w:cs="Arial"/>
          <w:i/>
        </w:rPr>
        <w:t xml:space="preserve">reprezentującą/e </w:t>
      </w:r>
      <w:r w:rsidRPr="00702C30">
        <w:rPr>
          <w:rFonts w:cs="Arial"/>
        </w:rPr>
        <w:t xml:space="preserve">Zamawiającego, wskazaną/(-e) w </w:t>
      </w:r>
      <w:r>
        <w:rPr>
          <w:rFonts w:cs="Arial"/>
        </w:rPr>
        <w:t xml:space="preserve">§ </w:t>
      </w:r>
      <w:r w:rsidRPr="00702C30">
        <w:rPr>
          <w:rFonts w:cs="Arial"/>
        </w:rPr>
        <w:t xml:space="preserve">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Pr="00702C30">
        <w:rPr>
          <w:rFonts w:cs="Arial"/>
          <w:b/>
        </w:rPr>
        <w:t xml:space="preserve">Załączniku nr 3 </w:t>
      </w:r>
      <w:r w:rsidR="007554F2" w:rsidRPr="00DE7538">
        <w:rPr>
          <w:rFonts w:cs="Arial"/>
          <w:bCs/>
        </w:rPr>
        <w:t>do Umowy</w:t>
      </w:r>
      <w:r w:rsidR="007554F2">
        <w:rPr>
          <w:rFonts w:cs="Arial"/>
          <w:b/>
        </w:rPr>
        <w:t xml:space="preserve"> </w:t>
      </w:r>
      <w:r w:rsidRPr="00702C30">
        <w:rPr>
          <w:rFonts w:cs="Arial"/>
        </w:rPr>
        <w:t xml:space="preserve">„Zakres rzeczowo – finansowy”, Wykonawca zamierza powierzyć podwykonawcy. Wykonawca zapewnia, że obowiązki wskazane w zdaniu poprzednim wykona również podwykonawca, w </w:t>
      </w:r>
      <w:proofErr w:type="gramStart"/>
      <w:r w:rsidRPr="00702C30">
        <w:rPr>
          <w:rFonts w:cs="Arial"/>
        </w:rPr>
        <w:t>przypadku</w:t>
      </w:r>
      <w:proofErr w:type="gramEnd"/>
      <w:r w:rsidRPr="00702C30">
        <w:rPr>
          <w:rFonts w:cs="Arial"/>
        </w:rPr>
        <w:t xml:space="preserve">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3F0D7BF5"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Zamawiający jest uprawniony w każdym czasie do zapłaty bezpośrednio na rzecz podwykonawcy lub dalszego podwykonawcy wynagrodzenia należnego im z tytułu realizacji prac wchodzących w zakres Przedmiotu Umowy, o ile Wykonawca wskaże Zamawiającemu na piśmie zakres prac zrealizowanych przez tego podwykonawcę, wysokość wynagrodzenia należnego podwykonawcy, numer faktury podwykonawcy tytułem której ma nastąpić zapłata oraz rachunek bankowy </w:t>
      </w:r>
      <w:proofErr w:type="gramStart"/>
      <w:r w:rsidRPr="00702C30">
        <w:rPr>
          <w:rFonts w:cs="Arial"/>
        </w:rPr>
        <w:t>podwykonawcy</w:t>
      </w:r>
      <w:proofErr w:type="gramEnd"/>
      <w:r w:rsidRPr="00702C30">
        <w:rPr>
          <w:rFonts w:cs="Arial"/>
        </w:rPr>
        <w:t xml:space="preserve"> na który Zamawiający powinien dokonać płatności.</w:t>
      </w:r>
    </w:p>
    <w:p w14:paraId="03592CAA"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0F133440" w14:textId="2DC606E4" w:rsidR="00481094" w:rsidRPr="00702C30" w:rsidRDefault="00481094" w:rsidP="00481094">
      <w:pPr>
        <w:numPr>
          <w:ilvl w:val="0"/>
          <w:numId w:val="2"/>
        </w:numPr>
        <w:spacing w:after="120" w:line="240" w:lineRule="auto"/>
        <w:jc w:val="both"/>
        <w:rPr>
          <w:rFonts w:cs="Arial"/>
        </w:rPr>
      </w:pPr>
      <w:r w:rsidRPr="00702C30">
        <w:rPr>
          <w:rFonts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w:t>
      </w:r>
      <w:r>
        <w:rPr>
          <w:rFonts w:cs="Arial"/>
        </w:rPr>
        <w:t>(</w:t>
      </w:r>
      <w:r w:rsidRPr="00702C30">
        <w:rPr>
          <w:rFonts w:cs="Arial"/>
        </w:rPr>
        <w:t>1</w:t>
      </w:r>
      <w:r>
        <w:rPr>
          <w:rFonts w:cs="Arial"/>
        </w:rPr>
        <w:t>)</w:t>
      </w:r>
      <w:r w:rsidRPr="00702C30">
        <w:rPr>
          <w:rFonts w:cs="Arial"/>
        </w:rPr>
        <w:t xml:space="preserve"> Kodeksu Cywilnego. Żądanie takie Zamawiający uprawniony jest zgłosić na piśmie bądź w drodze e-mail, w terminie do 14 dni od daty dokonania przez Wykonawcę zgłoszenia podwykonawcy w sposób podany w ust. 2. W przypadku zgłoszenia </w:t>
      </w:r>
      <w:r w:rsidRPr="00702C30">
        <w:rPr>
          <w:rFonts w:cs="Arial"/>
        </w:rPr>
        <w:lastRenderedPageBreak/>
        <w:t xml:space="preserve">takiego żądania Wykonawca zobowiązany jest dostarczyć Zamawiającemu żądaną gwarancję bankową w terminie do 14 dni od zgłoszenia żądania Zamawiającego. Termin obowiązywania takowej gwarancji upływać będzie 60 dni po podpisaniu Protokołu Odbioru Końcowego. </w:t>
      </w:r>
      <w:r w:rsidR="00B42CF0">
        <w:rPr>
          <w:rFonts w:cs="Arial"/>
        </w:rPr>
        <w:t>Zamawiający powinien uprzednio otrzymać wzór takiej gwarancji do jej zatwierdzenia przez Zamawiającego przed ich wystawieniem. Gwarancja powinna być płatna</w:t>
      </w:r>
      <w:r w:rsidR="00B42CF0" w:rsidRPr="00702C30">
        <w:rPr>
          <w:rFonts w:cs="Arial"/>
        </w:rPr>
        <w:t xml:space="preserve"> </w:t>
      </w:r>
      <w:r w:rsidR="00B42CF0">
        <w:rPr>
          <w:rFonts w:cs="Arial"/>
        </w:rPr>
        <w:t xml:space="preserve">na </w:t>
      </w:r>
      <w:r w:rsidR="00B42CF0" w:rsidRPr="00702C30">
        <w:rPr>
          <w:rFonts w:cs="Arial"/>
        </w:rPr>
        <w:t>pierwsze pisemne żądanie</w:t>
      </w:r>
      <w:r w:rsidR="00B42CF0">
        <w:rPr>
          <w:rFonts w:cs="Arial"/>
        </w:rPr>
        <w:t xml:space="preserve"> Zamawiającego</w:t>
      </w:r>
      <w:r w:rsidR="00B42CF0" w:rsidRPr="00702C30">
        <w:rPr>
          <w:rFonts w:cs="Arial"/>
        </w:rPr>
        <w:t xml:space="preserve">. W żądaniu wypłaty środków z w/w gwarancji, Zamawiający zamieści oświadczenie stwierdzające, że Wykonawca nie wykonał lub nienależycie wykonał zobowiązanie </w:t>
      </w:r>
      <w:r w:rsidR="00E414C5">
        <w:rPr>
          <w:rFonts w:cs="Arial"/>
        </w:rPr>
        <w:t xml:space="preserve">do zapłaty wynagrodzenia podwykonawcy lub dalszemu podwykonawcy </w:t>
      </w:r>
      <w:r w:rsidR="00B42CF0" w:rsidRPr="00702C30">
        <w:rPr>
          <w:rFonts w:cs="Arial"/>
        </w:rPr>
        <w:t>wynikające z Umowy</w:t>
      </w:r>
      <w:r w:rsidR="00E414C5">
        <w:rPr>
          <w:rFonts w:cs="Arial"/>
        </w:rPr>
        <w:t>, które zapłacił Zamawiający</w:t>
      </w:r>
      <w:r w:rsidR="00B42CF0" w:rsidRPr="00702C30">
        <w:rPr>
          <w:rFonts w:cs="Arial"/>
        </w:rPr>
        <w:t>. Zamawiający nie jest zobowiązany do załączenia do żądania wypłaty środków z tytułu w/w gwarancji jakichkolwiek dokumentów potwierdzających zasadność wypłaty środków z w/w gwarancji</w:t>
      </w:r>
      <w:r w:rsidR="00E414C5">
        <w:rPr>
          <w:rFonts w:cs="Arial"/>
        </w:rPr>
        <w:t>, z zastrzeżeniem dowodu zapłaty wynagrodzenia podwykonawcy lub dalszemu podwykonawcy, jeżeli jest to wymagane przez Gwaranta</w:t>
      </w:r>
      <w:r w:rsidR="00B42CF0">
        <w:rPr>
          <w:rFonts w:cs="Arial"/>
        </w:rPr>
        <w:t xml:space="preserve">.  </w:t>
      </w:r>
    </w:p>
    <w:p w14:paraId="6EC84175" w14:textId="77777777" w:rsidR="00481094" w:rsidRDefault="00481094" w:rsidP="00481094">
      <w:pPr>
        <w:numPr>
          <w:ilvl w:val="0"/>
          <w:numId w:val="2"/>
        </w:numPr>
        <w:spacing w:after="120" w:line="240" w:lineRule="auto"/>
        <w:jc w:val="both"/>
        <w:rPr>
          <w:rFonts w:cs="Arial"/>
        </w:rPr>
      </w:pPr>
      <w:r w:rsidRPr="00702C30">
        <w:rPr>
          <w:rFonts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r w:rsidRPr="00615723">
        <w:rPr>
          <w:rFonts w:cs="Arial"/>
        </w:rPr>
        <w:t xml:space="preserve"> </w:t>
      </w:r>
      <w:r>
        <w:rPr>
          <w:rFonts w:cs="Arial"/>
        </w:rPr>
        <w:t>W umowach z podwykonawcami Wykonawca powinien zawrzeć następujące zapisy:</w:t>
      </w:r>
    </w:p>
    <w:p w14:paraId="138406EA" w14:textId="77777777" w:rsidR="00481094" w:rsidRDefault="00481094" w:rsidP="00481094">
      <w:pPr>
        <w:spacing w:after="120" w:line="240" w:lineRule="auto"/>
        <w:ind w:left="360"/>
        <w:jc w:val="both"/>
        <w:rPr>
          <w:rFonts w:cs="Arial"/>
        </w:rPr>
      </w:pPr>
      <w:r>
        <w:rPr>
          <w:rFonts w:cs="Arial"/>
        </w:rPr>
        <w:t>a) Terminy płatności wynikające z umów z podwykonawcami nie mogą przekraczać 30 dni,</w:t>
      </w:r>
    </w:p>
    <w:p w14:paraId="4B09F794" w14:textId="77777777" w:rsidR="00481094" w:rsidRDefault="00481094" w:rsidP="00481094">
      <w:pPr>
        <w:spacing w:after="120" w:line="240" w:lineRule="auto"/>
        <w:ind w:left="360"/>
        <w:jc w:val="both"/>
        <w:rPr>
          <w:rFonts w:cs="Arial"/>
        </w:rPr>
      </w:pPr>
      <w:r>
        <w:rPr>
          <w:rFonts w:cs="Arial"/>
        </w:rPr>
        <w:t xml:space="preserve">b) Jeśli podwykonawca zatrudniony będzie przez Wykonawcę na okres dłuższy niż miesiąc, rozliczenie z podwykonawcą powinno następować w okresach nie dłuższych niż okresy miesięczne. </w:t>
      </w:r>
    </w:p>
    <w:p w14:paraId="586BC7EC" w14:textId="77777777" w:rsidR="00481094" w:rsidRPr="00702C30" w:rsidRDefault="00481094" w:rsidP="00481094">
      <w:pPr>
        <w:spacing w:after="120" w:line="240" w:lineRule="auto"/>
        <w:ind w:left="360"/>
        <w:jc w:val="both"/>
        <w:rPr>
          <w:rFonts w:cs="Arial"/>
        </w:rPr>
      </w:pPr>
      <w:r>
        <w:rPr>
          <w:rFonts w:cs="Arial"/>
        </w:rPr>
        <w:t>c) Zamawiający ma prawo w każdym czasie zwrócić się do podwykonawcy o przedstawienie stanu rozliczeń z Wykonawcą, a podwykonawca ma obowiązek w ciągu 5 dni przedstawić stan rozliczeń.</w:t>
      </w:r>
    </w:p>
    <w:p w14:paraId="39E19CCD" w14:textId="77777777" w:rsidR="00481094" w:rsidRPr="00702C30" w:rsidRDefault="00481094" w:rsidP="00481094">
      <w:pPr>
        <w:numPr>
          <w:ilvl w:val="0"/>
          <w:numId w:val="2"/>
        </w:numPr>
        <w:spacing w:after="120" w:line="240" w:lineRule="auto"/>
        <w:jc w:val="both"/>
        <w:rPr>
          <w:rFonts w:cs="Arial"/>
        </w:rPr>
      </w:pPr>
      <w:r w:rsidRPr="00702C30">
        <w:rPr>
          <w:rFonts w:cs="Arial"/>
        </w:rPr>
        <w:t>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1F4925D0" w14:textId="77777777" w:rsidR="00481094" w:rsidRPr="00702C30" w:rsidRDefault="00481094" w:rsidP="00481094">
      <w:pPr>
        <w:numPr>
          <w:ilvl w:val="0"/>
          <w:numId w:val="2"/>
        </w:numPr>
        <w:spacing w:after="120" w:line="240" w:lineRule="auto"/>
        <w:jc w:val="both"/>
        <w:rPr>
          <w:rFonts w:cs="Arial"/>
        </w:rPr>
      </w:pPr>
      <w:r w:rsidRPr="00702C30">
        <w:rPr>
          <w:rFonts w:cs="Arial"/>
        </w:rPr>
        <w:t>Postanowienia powyższe stosuje się odpowiednio do umów podwykonawcy z dalszymi podwykonawcami oraz umów dalszych podwykonawców z dalszymi podwykonawcami.</w:t>
      </w:r>
    </w:p>
    <w:p w14:paraId="543C5F06"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2B164771" w14:textId="77777777" w:rsidR="00481094" w:rsidRPr="00702C30" w:rsidRDefault="00481094" w:rsidP="00481094">
      <w:pPr>
        <w:numPr>
          <w:ilvl w:val="0"/>
          <w:numId w:val="2"/>
        </w:numPr>
        <w:spacing w:after="120" w:line="240" w:lineRule="auto"/>
        <w:jc w:val="both"/>
        <w:rPr>
          <w:rFonts w:cs="Arial"/>
        </w:rPr>
      </w:pPr>
      <w:r w:rsidRPr="00702C30">
        <w:rPr>
          <w:rFonts w:cs="Arial"/>
        </w:rPr>
        <w:t>Wykonawca zobowiązuje się przekazać Zamawiającemu oświadczenie podpisane przez jego podwykonawcę</w:t>
      </w:r>
      <w:r w:rsidR="00694501">
        <w:rPr>
          <w:rFonts w:cs="Arial"/>
        </w:rPr>
        <w:t xml:space="preserve"> lub dalszego podwykonawcę</w:t>
      </w:r>
      <w:r w:rsidRPr="00702C30">
        <w:rPr>
          <w:rFonts w:cs="Arial"/>
        </w:rPr>
        <w:t xml:space="preserve">, zawierające informacje, o których mowa w ust. 2 powyżej lub poświadczoną za zgodność z oryginałem kopię umowy </w:t>
      </w:r>
      <w:r w:rsidR="00694501">
        <w:rPr>
          <w:rFonts w:cs="Arial"/>
        </w:rPr>
        <w:t xml:space="preserve">Wykonawcy z podwykonawcą lub </w:t>
      </w:r>
      <w:r w:rsidRPr="00702C30">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10BF80DC"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zapewnia, że okres i zakres odpowiedzialności za wady, zarówno z tytułu gwarancji jakości, jak i rękojmi za wady wynikające z umów zawartych z podwykonawcami będzie w pełni zgodny z odpowiednimi postanowieniami </w:t>
      </w:r>
      <w:r w:rsidR="00032A41">
        <w:rPr>
          <w:rFonts w:cs="Arial"/>
        </w:rPr>
        <w:t>U</w:t>
      </w:r>
      <w:r w:rsidRPr="00702C30">
        <w:rPr>
          <w:rFonts w:cs="Arial"/>
        </w:rPr>
        <w:t>mowy, a w szczególności okres odpowiedzialności za wady podwykonawców będzie dokładnie taki sam jak okres odpowiedzialności Wykonawcy wobec Zamawiającego.</w:t>
      </w:r>
    </w:p>
    <w:p w14:paraId="1DBF445A" w14:textId="77777777" w:rsidR="00481094" w:rsidRPr="00702C30" w:rsidRDefault="00481094" w:rsidP="00481094">
      <w:pPr>
        <w:numPr>
          <w:ilvl w:val="0"/>
          <w:numId w:val="2"/>
        </w:numPr>
        <w:tabs>
          <w:tab w:val="left" w:pos="284"/>
        </w:tabs>
        <w:autoSpaceDE w:val="0"/>
        <w:spacing w:after="0" w:line="240" w:lineRule="auto"/>
        <w:contextualSpacing/>
        <w:jc w:val="both"/>
        <w:rPr>
          <w:rFonts w:cs="Arial"/>
        </w:rPr>
      </w:pPr>
      <w:r w:rsidRPr="00702C30">
        <w:rPr>
          <w:rFonts w:cs="Arial"/>
        </w:rPr>
        <w:lastRenderedPageBreak/>
        <w:t xml:space="preserve">Wykonawca  zobowiązuje  się  regulować  w  terminie i ustalonej  wysokości  umówione wynagrodzenie należne jego podwykonawcom oraz oświadcza, że dołoży wszelkich starań, aby żaden podwykonawców lub dalszych podwykonawców nie wystąpił do Zamawiającego 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z roszczeniem przez podwykonawcę lub dalszego podwykonawcę wobec niego. Wykonawca zobowiązuje się w terminie 7 dni przed upływem terminu zapłaty faktur częściowych oraz faktury końcowej doręczyć Zamawiającemu oświadczenia wszystkich podwykonawców złożone w formie pisemnej pod rygorem nieważności wedle wzorów stanowiących </w:t>
      </w:r>
      <w:r w:rsidRPr="00702C30">
        <w:rPr>
          <w:rFonts w:cs="Arial"/>
          <w:b/>
        </w:rPr>
        <w:t>Załącznik nr 11a i 11b</w:t>
      </w:r>
      <w:r w:rsidRPr="00702C30">
        <w:rPr>
          <w:rFonts w:cs="Arial"/>
        </w:rPr>
        <w:t xml:space="preserve"> do Umowy, że wszystkie należne im od Wykonawcy kwoty związane z realizacją Przedmiotu Umowy zostały przez Wykonawcę zapłacone, a w przypadku, gdy podwykonawcy realizują prace związane z realizacją Przedmiotu Umowy na rzecz Wykonawcy za pomocą dalszych podwykonawców, również odpowiednie oświadczenia wszystkich dalszych podwykonawców złożone w formie pisemnej pod rygorem nieważności wedle wzorów stanowiących </w:t>
      </w:r>
      <w:r w:rsidRPr="00702C30">
        <w:rPr>
          <w:rFonts w:cs="Arial"/>
          <w:b/>
        </w:rPr>
        <w:t>Załącznik nr 11a i 11b</w:t>
      </w:r>
      <w:r w:rsidRPr="00702C30">
        <w:rPr>
          <w:rFonts w:cs="Arial"/>
        </w:rPr>
        <w:t xml:space="preserve"> do Umowy, że wszystkie należne im od w/w podwykonawców kwoty związane z realizacją Przedmiotu Umowy zostały przez w/w podwykonawców zapłacone. </w:t>
      </w:r>
    </w:p>
    <w:p w14:paraId="4DADEEA9" w14:textId="77777777" w:rsidR="00481094" w:rsidRPr="00702C30" w:rsidRDefault="00481094" w:rsidP="00481094">
      <w:pPr>
        <w:numPr>
          <w:ilvl w:val="0"/>
          <w:numId w:val="2"/>
        </w:numPr>
        <w:spacing w:after="120" w:line="240" w:lineRule="auto"/>
        <w:jc w:val="both"/>
        <w:rPr>
          <w:rFonts w:cs="Arial"/>
          <w:b/>
          <w:bCs/>
        </w:rPr>
      </w:pPr>
      <w:r w:rsidRPr="00702C30">
        <w:rPr>
          <w:rFonts w:cs="Arial"/>
        </w:rPr>
        <w:t>W przypadku, gdyby Wykonawca nie dostarczył wymienionych w ustępie poprzedzającym oświadczeń w terminie lub dostarczył oświadczenia niekompletne,</w:t>
      </w:r>
      <w:r>
        <w:rPr>
          <w:rFonts w:cs="Arial"/>
        </w:rPr>
        <w:t xml:space="preserve"> </w:t>
      </w:r>
      <w:r w:rsidRPr="00702C30">
        <w:rPr>
          <w:rFonts w:cs="Arial"/>
        </w:rPr>
        <w:t>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w:t>
      </w:r>
      <w:r>
        <w:rPr>
          <w:rFonts w:cs="Arial"/>
        </w:rPr>
        <w:t>odnie z postanowieniami §2 ust.</w:t>
      </w:r>
      <w:r w:rsidR="007554F2">
        <w:rPr>
          <w:rFonts w:cs="Arial"/>
        </w:rPr>
        <w:t>8 Umowy</w:t>
      </w:r>
      <w:r>
        <w:rPr>
          <w:rFonts w:cs="Arial"/>
        </w:rPr>
        <w:t>.</w:t>
      </w:r>
    </w:p>
    <w:p w14:paraId="24A9AB8D" w14:textId="7E698308" w:rsidR="00481094" w:rsidRPr="00702C30" w:rsidRDefault="00481094" w:rsidP="0084128F">
      <w:pPr>
        <w:pStyle w:val="Nagwek1"/>
      </w:pPr>
      <w:bookmarkStart w:id="66" w:name="_Toc64037122"/>
      <w:bookmarkStart w:id="67" w:name="_Toc65495304"/>
      <w:bookmarkStart w:id="68" w:name="_Toc65498613"/>
      <w:bookmarkStart w:id="69" w:name="_Toc65498658"/>
      <w:bookmarkStart w:id="70" w:name="_Toc167795040"/>
      <w:r w:rsidRPr="00702C30">
        <w:t>§1</w:t>
      </w:r>
      <w:r w:rsidR="00777F31">
        <w:t>4</w:t>
      </w:r>
      <w:r w:rsidRPr="00702C30">
        <w:br/>
        <w:t>Siła wyższa</w:t>
      </w:r>
      <w:bookmarkEnd w:id="66"/>
      <w:bookmarkEnd w:id="67"/>
      <w:bookmarkEnd w:id="68"/>
      <w:bookmarkEnd w:id="69"/>
      <w:bookmarkEnd w:id="70"/>
    </w:p>
    <w:p w14:paraId="1C27181E" w14:textId="77777777" w:rsidR="00481094" w:rsidRPr="00EF0992" w:rsidRDefault="00694501" w:rsidP="00BE46CC">
      <w:pPr>
        <w:numPr>
          <w:ilvl w:val="0"/>
          <w:numId w:val="35"/>
        </w:numPr>
        <w:spacing w:after="120" w:line="240" w:lineRule="auto"/>
        <w:jc w:val="both"/>
        <w:rPr>
          <w:rFonts w:cs="Arial"/>
        </w:rPr>
      </w:pPr>
      <w:r w:rsidRPr="00694501">
        <w:rPr>
          <w:rFonts w:cs="Arial"/>
        </w:rPr>
        <w:t xml:space="preserve">Żadna ze Stron nie ponosi odpowiedzialności za niewykonanie lub nienależyte wykonanie Umowy spowodowane wystąpieniem zdarzenia siły wyższej. </w:t>
      </w:r>
      <w:r w:rsidR="00481094" w:rsidRPr="00702C30">
        <w:rPr>
          <w:rFonts w:cs="Arial"/>
        </w:rPr>
        <w:t xml:space="preserve">Wykonanie Umowy oraz terminy określone w </w:t>
      </w:r>
      <w:r w:rsidR="00032A41">
        <w:rPr>
          <w:rFonts w:cs="Arial"/>
        </w:rPr>
        <w:t>U</w:t>
      </w:r>
      <w:r w:rsidR="00481094" w:rsidRPr="00702C30">
        <w:rPr>
          <w:rFonts w:cs="Arial"/>
        </w:rPr>
        <w:t>mowie i załącznikach do nich mogą ulec zawieszeniu w przypadku wystąpienia przypadku siły wyższej.</w:t>
      </w:r>
    </w:p>
    <w:p w14:paraId="22D4ECD9" w14:textId="77777777" w:rsidR="00481094" w:rsidRPr="00702C30" w:rsidRDefault="00694501" w:rsidP="00BE46CC">
      <w:pPr>
        <w:numPr>
          <w:ilvl w:val="0"/>
          <w:numId w:val="35"/>
        </w:numPr>
        <w:spacing w:after="120" w:line="240" w:lineRule="auto"/>
        <w:jc w:val="both"/>
        <w:rPr>
          <w:rFonts w:cs="Arial"/>
        </w:rPr>
      </w:pPr>
      <w:r w:rsidRPr="00694501">
        <w:rPr>
          <w:rFonts w:cs="Arial"/>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Za siłę wyższą uznaje się: klęski żywiołowe, katastrofy, akty terroru, rozruchy, mobilizację, wojnę, zakłócenie funkcjonowania kolei, transportu powietrznego, wodnego i drogowego, jak również innych wprowadzonych przez Państwo obostrzeń w funkcjonowaniu przedsiębiorstw i jego </w:t>
      </w:r>
      <w:proofErr w:type="gramStart"/>
      <w:r w:rsidRPr="00694501">
        <w:rPr>
          <w:rFonts w:cs="Arial"/>
        </w:rPr>
        <w:t>otoczenia</w:t>
      </w:r>
      <w:proofErr w:type="gramEnd"/>
      <w:r w:rsidRPr="00694501">
        <w:rPr>
          <w:rFonts w:cs="Arial"/>
        </w:rPr>
        <w:t xml:space="preserve"> jeśli Strona udowodni, że mają wpływ na wykonanie Przedmiotu Umowy</w:t>
      </w:r>
      <w:r w:rsidR="00481094" w:rsidRPr="00EF0992">
        <w:rPr>
          <w:rFonts w:cs="Arial"/>
        </w:rPr>
        <w:t xml:space="preserve">. </w:t>
      </w:r>
    </w:p>
    <w:p w14:paraId="5D8F1247" w14:textId="77777777" w:rsidR="00481094" w:rsidRPr="00702C30" w:rsidRDefault="00481094" w:rsidP="00BE46CC">
      <w:pPr>
        <w:numPr>
          <w:ilvl w:val="0"/>
          <w:numId w:val="35"/>
        </w:numPr>
        <w:spacing w:after="120" w:line="240" w:lineRule="auto"/>
        <w:jc w:val="both"/>
        <w:rPr>
          <w:rFonts w:cs="Arial"/>
        </w:rPr>
      </w:pPr>
      <w:r w:rsidRPr="00702C30">
        <w:rPr>
          <w:rFonts w:cs="Arial"/>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54BD18A4" w14:textId="77777777" w:rsidR="00481094" w:rsidRPr="00702C30" w:rsidRDefault="00481094" w:rsidP="00BE46CC">
      <w:pPr>
        <w:numPr>
          <w:ilvl w:val="0"/>
          <w:numId w:val="35"/>
        </w:numPr>
        <w:spacing w:after="120" w:line="240" w:lineRule="auto"/>
        <w:jc w:val="both"/>
        <w:rPr>
          <w:rFonts w:cs="Arial"/>
        </w:rPr>
      </w:pPr>
      <w:r w:rsidRPr="00702C30">
        <w:rPr>
          <w:rFonts w:cs="Arial"/>
        </w:rPr>
        <w:t>Na czas trwania siły wyższej wykonanie Umowy zawiesza się.</w:t>
      </w:r>
    </w:p>
    <w:p w14:paraId="7567262A" w14:textId="77777777" w:rsidR="00481094" w:rsidRPr="00702C30" w:rsidRDefault="00481094" w:rsidP="00BE46CC">
      <w:pPr>
        <w:numPr>
          <w:ilvl w:val="0"/>
          <w:numId w:val="35"/>
        </w:numPr>
        <w:spacing w:after="120" w:line="240" w:lineRule="auto"/>
        <w:jc w:val="both"/>
        <w:rPr>
          <w:rFonts w:cs="Arial"/>
        </w:rPr>
      </w:pPr>
      <w:r w:rsidRPr="00702C30">
        <w:rPr>
          <w:rFonts w:cs="Arial"/>
        </w:rPr>
        <w:t>Jeśli w następstwie siły wyższej jedna ze stron Umowy nie jest w stanie wywiązać się ze swoich zobowiązań kontraktowych, w terminie 30 dni od dnia wystąpienia siły wyższej to druga Strona ma prawo do odstąpienia od Umowy w trybie natychmiastowym.</w:t>
      </w:r>
    </w:p>
    <w:p w14:paraId="11300A41" w14:textId="77777777" w:rsidR="00481094" w:rsidRPr="00702C30" w:rsidRDefault="00481094" w:rsidP="00BE46CC">
      <w:pPr>
        <w:numPr>
          <w:ilvl w:val="0"/>
          <w:numId w:val="35"/>
        </w:numPr>
        <w:spacing w:after="120" w:line="240" w:lineRule="auto"/>
        <w:jc w:val="both"/>
        <w:rPr>
          <w:rFonts w:cs="Arial"/>
        </w:rPr>
      </w:pPr>
      <w:r w:rsidRPr="00702C30">
        <w:rPr>
          <w:rFonts w:cs="Arial"/>
        </w:rPr>
        <w:t>Zawieszenie wykonania Umowy, o którym mowa w ust. 1 niniejszego paragrafu sprawia, że prawo naliczania kar umownych i obowiązek ich zapłaty zostają wyłączone za okres trwania siły wyższej.</w:t>
      </w:r>
    </w:p>
    <w:p w14:paraId="7B060FCA" w14:textId="77777777" w:rsidR="00481094" w:rsidRPr="00CC1291" w:rsidRDefault="00481094" w:rsidP="00BE46CC">
      <w:pPr>
        <w:numPr>
          <w:ilvl w:val="0"/>
          <w:numId w:val="35"/>
        </w:numPr>
        <w:spacing w:after="120" w:line="240" w:lineRule="auto"/>
        <w:jc w:val="both"/>
        <w:rPr>
          <w:rFonts w:cs="Arial"/>
        </w:rPr>
      </w:pPr>
      <w:r w:rsidRPr="00702C30">
        <w:rPr>
          <w:rFonts w:cs="Arial"/>
        </w:rPr>
        <w:t xml:space="preserve">Rozwiązanie Umowy w trybie określonym w ust. 5 sprawia, że prawo naliczania kar </w:t>
      </w:r>
      <w:r w:rsidR="00032A41">
        <w:rPr>
          <w:rFonts w:cs="Arial"/>
        </w:rPr>
        <w:t>u</w:t>
      </w:r>
      <w:r w:rsidR="00032A41" w:rsidRPr="00702C30">
        <w:rPr>
          <w:rFonts w:cs="Arial"/>
        </w:rPr>
        <w:t xml:space="preserve">mownych </w:t>
      </w:r>
      <w:r w:rsidRPr="00702C30">
        <w:rPr>
          <w:rFonts w:cs="Arial"/>
        </w:rPr>
        <w:t>za okres trwania siły wyższej i obowiązek zapłaty kar umownych z tego tytułu odpada, jednak wykonany do tej chwili zakres Umowy winien zostać</w:t>
      </w:r>
      <w:r w:rsidR="00694501">
        <w:rPr>
          <w:rFonts w:cs="Arial"/>
        </w:rPr>
        <w:t xml:space="preserve"> zinwentaryzowany i</w:t>
      </w:r>
      <w:r w:rsidRPr="00702C30">
        <w:rPr>
          <w:rFonts w:cs="Arial"/>
        </w:rPr>
        <w:t xml:space="preserve"> rozliczony niezwłocznie, a najdalej po upływie 30 dni od ustania warunków siły wyższej, o ile nie uległy zniszczeniu lub uszkodzeniu dostarczone w ramach Umowy urządzenia lub wykonane prace. Postanowienia </w:t>
      </w:r>
      <w:r>
        <w:rPr>
          <w:rFonts w:cs="Arial"/>
        </w:rPr>
        <w:t xml:space="preserve">§ </w:t>
      </w:r>
      <w:r w:rsidRPr="00702C30">
        <w:rPr>
          <w:rFonts w:cs="Arial"/>
        </w:rPr>
        <w:t>10 ust. 5 stosuje się odpowiednio.</w:t>
      </w:r>
    </w:p>
    <w:p w14:paraId="3298B0B8" w14:textId="70151200" w:rsidR="00481094" w:rsidRPr="00702C30" w:rsidRDefault="00481094" w:rsidP="0084128F">
      <w:pPr>
        <w:pStyle w:val="Nagwek1"/>
      </w:pPr>
      <w:bookmarkStart w:id="71" w:name="_Toc64037123"/>
      <w:bookmarkStart w:id="72" w:name="_Toc65495305"/>
      <w:bookmarkStart w:id="73" w:name="_Toc65498614"/>
      <w:bookmarkStart w:id="74" w:name="_Toc65498659"/>
      <w:bookmarkStart w:id="75" w:name="_Toc167795041"/>
      <w:r w:rsidRPr="00702C30">
        <w:lastRenderedPageBreak/>
        <w:t>§1</w:t>
      </w:r>
      <w:r w:rsidR="00777F31">
        <w:t>5</w:t>
      </w:r>
      <w:r w:rsidRPr="00702C30">
        <w:br/>
        <w:t>Gospodarka odpadami</w:t>
      </w:r>
      <w:bookmarkEnd w:id="71"/>
      <w:bookmarkEnd w:id="72"/>
      <w:bookmarkEnd w:id="73"/>
      <w:bookmarkEnd w:id="74"/>
      <w:bookmarkEnd w:id="75"/>
    </w:p>
    <w:p w14:paraId="26C051E5" w14:textId="77777777" w:rsidR="00481094" w:rsidRDefault="00481094" w:rsidP="00BE46CC">
      <w:pPr>
        <w:numPr>
          <w:ilvl w:val="0"/>
          <w:numId w:val="77"/>
        </w:numPr>
        <w:spacing w:after="120" w:line="240" w:lineRule="auto"/>
        <w:ind w:left="357" w:hanging="357"/>
        <w:jc w:val="both"/>
        <w:rPr>
          <w:rFonts w:cs="Arial"/>
        </w:rPr>
      </w:pPr>
      <w:bookmarkStart w:id="76" w:name="_Toc64037124"/>
      <w:bookmarkStart w:id="77" w:name="_Toc65495306"/>
      <w:bookmarkStart w:id="78" w:name="_Toc65498615"/>
      <w:bookmarkStart w:id="79" w:name="_Toc65498660"/>
      <w:r>
        <w:rPr>
          <w:rFonts w:cs="Arial"/>
        </w:rPr>
        <w:t xml:space="preserve">Wykonawca jest wytwórcą odpadów powstałych w związku z realizacją Umowy w rozumieniu obowiązujących przepisów, w szczególności Ustawy z dnia 14.12.2012 r. o odpadach </w:t>
      </w:r>
      <w:proofErr w:type="gramStart"/>
      <w:r>
        <w:rPr>
          <w:rFonts w:cs="Arial"/>
        </w:rPr>
        <w:t>( t.j.</w:t>
      </w:r>
      <w:proofErr w:type="gramEnd"/>
      <w:r>
        <w:rPr>
          <w:rFonts w:cs="Arial"/>
        </w:rPr>
        <w:t xml:space="preserve">: </w:t>
      </w:r>
      <w:proofErr w:type="gramStart"/>
      <w:r>
        <w:rPr>
          <w:rFonts w:cs="Arial"/>
        </w:rPr>
        <w:t>Dz.U</w:t>
      </w:r>
      <w:proofErr w:type="gramEnd"/>
      <w:r>
        <w:rPr>
          <w:rFonts w:cs="Arial"/>
        </w:rPr>
        <w:t xml:space="preserve"> z 2023 r. poz. 1587 z późn.zm.) z zastrzeżeniem, że wytwórcą i właścicielem odpadów złomu metali, jest Zamawiający. </w:t>
      </w:r>
    </w:p>
    <w:p w14:paraId="3B1289DF" w14:textId="77777777" w:rsidR="00481094" w:rsidRDefault="00481094" w:rsidP="00BE46CC">
      <w:pPr>
        <w:numPr>
          <w:ilvl w:val="0"/>
          <w:numId w:val="77"/>
        </w:numPr>
        <w:spacing w:after="120" w:line="240" w:lineRule="auto"/>
        <w:ind w:left="357" w:hanging="357"/>
        <w:jc w:val="both"/>
        <w:rPr>
          <w:rFonts w:cs="Arial"/>
        </w:rPr>
      </w:pPr>
      <w:r>
        <w:rPr>
          <w:rFonts w:cs="Arial"/>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513FF505" w14:textId="77777777" w:rsidR="00481094" w:rsidRPr="009E76DD" w:rsidRDefault="00481094" w:rsidP="00BE46CC">
      <w:pPr>
        <w:numPr>
          <w:ilvl w:val="0"/>
          <w:numId w:val="77"/>
        </w:numPr>
        <w:spacing w:after="0" w:line="240" w:lineRule="auto"/>
        <w:jc w:val="both"/>
        <w:rPr>
          <w:rFonts w:cs="Arial"/>
          <w:b/>
          <w:bCs/>
        </w:rPr>
      </w:pPr>
      <w:r>
        <w:rPr>
          <w:rFonts w:cs="Arial"/>
        </w:rPr>
        <w:t>Wykonawca jest zobowiązany do usunięcia we własnym zakresie i na własny koszt z terenu realizacji Przedmiotu Umowy wszelkich odpadów powstałych przy realizacji Umowy, w tym ziemi, urobku itp.</w:t>
      </w:r>
      <w:r w:rsidR="00694501" w:rsidRPr="00694501">
        <w:rPr>
          <w:rFonts w:cs="Arial"/>
        </w:rPr>
        <w:t>, a w razie ich nieusunięcia Zamawiający może, po wyznaczeniu Wykonawcy 7-dniowego terminu dodatkowego zlecić bądź samodzielnie przeprowadzić ich usunięcie lub utylizację na koszt i ryzyko Wykonawcy bez konieczności uzyskiwania upoważnienia sądowego</w:t>
      </w:r>
      <w:r w:rsidR="00694501">
        <w:rPr>
          <w:rFonts w:cs="Arial"/>
        </w:rPr>
        <w:t>.</w:t>
      </w:r>
    </w:p>
    <w:p w14:paraId="1DA7A5D2" w14:textId="77777777" w:rsidR="00B27279" w:rsidRPr="00B27279" w:rsidRDefault="00481094" w:rsidP="00BE46CC">
      <w:pPr>
        <w:numPr>
          <w:ilvl w:val="0"/>
          <w:numId w:val="77"/>
        </w:numPr>
        <w:spacing w:after="0" w:line="240" w:lineRule="auto"/>
        <w:jc w:val="both"/>
        <w:rPr>
          <w:rFonts w:cs="Arial"/>
          <w:b/>
          <w:bCs/>
        </w:rPr>
      </w:pPr>
      <w:r>
        <w:rPr>
          <w:rFonts w:cs="Arial"/>
        </w:rPr>
        <w:t xml:space="preserve">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 </w:t>
      </w:r>
    </w:p>
    <w:p w14:paraId="43913D6F" w14:textId="77777777" w:rsidR="00481094" w:rsidRPr="0075487E" w:rsidRDefault="00B27279" w:rsidP="00BE46CC">
      <w:pPr>
        <w:numPr>
          <w:ilvl w:val="0"/>
          <w:numId w:val="77"/>
        </w:numPr>
        <w:spacing w:after="0" w:line="240" w:lineRule="auto"/>
        <w:jc w:val="both"/>
        <w:rPr>
          <w:rFonts w:cs="Arial"/>
          <w:b/>
          <w:bCs/>
        </w:rPr>
      </w:pPr>
      <w:r>
        <w:rPr>
          <w:rFonts w:cstheme="minorHAnsi"/>
        </w:rPr>
        <w:t>Wraz z przedstawieniem Przedmiotu Umowy do odbioru, pod rygorem jego niedokonania, Wykonawca jest zobowiązany przedstawić Zamawiającemu raport dotyczący ilości odpadów wytworzonych podczas wykonania Przedmiotu Umowy. Za zgodą Zamawiającego raport ten może zostać dostarczony w terminie późniejszym, wskazanym przez Zamawiającego.</w:t>
      </w:r>
    </w:p>
    <w:p w14:paraId="35EEA47D" w14:textId="09CF5345" w:rsidR="0075487E" w:rsidRPr="0075487E" w:rsidRDefault="0075487E" w:rsidP="00BE46CC">
      <w:pPr>
        <w:numPr>
          <w:ilvl w:val="0"/>
          <w:numId w:val="77"/>
        </w:numPr>
        <w:spacing w:after="0" w:line="240" w:lineRule="auto"/>
        <w:jc w:val="both"/>
        <w:rPr>
          <w:rFonts w:cs="Arial"/>
          <w:b/>
          <w:bCs/>
        </w:rPr>
      </w:pPr>
      <w:r w:rsidRPr="004A6213">
        <w:rPr>
          <w:rFonts w:cs="Arial"/>
          <w:bCs/>
          <w:color w:val="000000"/>
        </w:rPr>
        <w:t xml:space="preserve">Wykonawca zobowiązany jest do przekazania Zamawiającemu podczas odbioru końcowego zestawienia odpadów wytworzonych w ramach usług świadczonych na rzecz ORLEN OIL zgodnie ze </w:t>
      </w:r>
      <w:r>
        <w:rPr>
          <w:rFonts w:cs="Arial"/>
          <w:bCs/>
          <w:color w:val="000000"/>
        </w:rPr>
        <w:t xml:space="preserve">wzorem stanowiącym załącznik </w:t>
      </w:r>
      <w:r w:rsidR="000D0231">
        <w:rPr>
          <w:rFonts w:cs="Arial"/>
          <w:bCs/>
          <w:color w:val="000000"/>
        </w:rPr>
        <w:t xml:space="preserve">nr 8 </w:t>
      </w:r>
      <w:r w:rsidRPr="004A6213">
        <w:rPr>
          <w:rFonts w:cs="Arial"/>
          <w:bCs/>
          <w:color w:val="000000"/>
        </w:rPr>
        <w:t>do Umowy.</w:t>
      </w:r>
    </w:p>
    <w:p w14:paraId="1F292F19" w14:textId="77777777" w:rsidR="0075487E" w:rsidRPr="002F674F" w:rsidRDefault="0075487E" w:rsidP="00BE46CC">
      <w:pPr>
        <w:numPr>
          <w:ilvl w:val="0"/>
          <w:numId w:val="77"/>
        </w:numPr>
        <w:spacing w:after="0" w:line="240" w:lineRule="auto"/>
        <w:jc w:val="both"/>
        <w:rPr>
          <w:rFonts w:cs="Arial"/>
          <w:b/>
          <w:bCs/>
        </w:rPr>
      </w:pPr>
      <w:r w:rsidRPr="004A6213">
        <w:rPr>
          <w:rFonts w:cs="Arial"/>
        </w:rPr>
        <w:t>Przy odbiorze końcowym Wykonawca zobowiązany jest przekazać Zamawiającemu zestawienie odpadów powstałych podczas realizacji Umowy zgodnie ze wzorem umieszczonym w załączniku do Umowy. Wykonawca przyjmuje do wiadomości i akceptuje, że brak przekazania zestawienia odpadów jest podstawą do wstrzymania płatności za wykonanie Przedmiotu Umowy przez Zamawiającego.</w:t>
      </w:r>
    </w:p>
    <w:p w14:paraId="0A0083D7" w14:textId="77777777" w:rsidR="007554F2" w:rsidRPr="00B0637D" w:rsidRDefault="007554F2" w:rsidP="00BE46CC">
      <w:pPr>
        <w:numPr>
          <w:ilvl w:val="0"/>
          <w:numId w:val="77"/>
        </w:numPr>
        <w:spacing w:after="0" w:line="240" w:lineRule="auto"/>
        <w:jc w:val="both"/>
        <w:rPr>
          <w:rFonts w:cstheme="minorHAnsi"/>
        </w:rPr>
      </w:pPr>
      <w:r w:rsidRPr="00B0637D">
        <w:rPr>
          <w:rFonts w:cstheme="minorHAnsi"/>
        </w:rPr>
        <w:t>W przypadku niewykonania lub nienależytego wykonania przez Wykonawcę obowiązków wskazanych w ust. 2-</w:t>
      </w:r>
      <w:r>
        <w:rPr>
          <w:rFonts w:cstheme="minorHAnsi"/>
        </w:rPr>
        <w:t>7</w:t>
      </w:r>
      <w:r w:rsidRPr="00B0637D">
        <w:rPr>
          <w:rFonts w:cstheme="minorHAnsi"/>
        </w:rPr>
        <w:t xml:space="preserve"> powyżej i braku spełnienia warunków zwolnienia Zamawiającego z odpowiedzialności za gospodarowanie odpadami, w tym odpadami zanieczyszczonymi, Wykonawca nieodwołanie i bezwarunkowo zgadza się:</w:t>
      </w:r>
    </w:p>
    <w:p w14:paraId="50CE7398" w14:textId="77777777" w:rsidR="007554F2" w:rsidRPr="00B0637D" w:rsidRDefault="007554F2" w:rsidP="00BE46CC">
      <w:pPr>
        <w:numPr>
          <w:ilvl w:val="1"/>
          <w:numId w:val="77"/>
        </w:numPr>
        <w:spacing w:after="0" w:line="240" w:lineRule="auto"/>
        <w:jc w:val="both"/>
        <w:rPr>
          <w:rFonts w:cstheme="minorHAnsi"/>
        </w:rPr>
      </w:pPr>
      <w:r>
        <w:rPr>
          <w:rFonts w:cstheme="minorHAnsi"/>
        </w:rPr>
        <w:t>z</w:t>
      </w:r>
      <w:r w:rsidRPr="00B0637D">
        <w:rPr>
          <w:rFonts w:cstheme="minorHAnsi"/>
        </w:rPr>
        <w:t xml:space="preserve">rekompensować Zamawiającemu lub podmiotom (w tym osobom fizycznym) działającym 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w:t>
      </w:r>
      <w:proofErr w:type="gramStart"/>
      <w:r w:rsidRPr="00B0637D">
        <w:rPr>
          <w:rFonts w:cstheme="minorHAnsi"/>
        </w:rPr>
        <w:t>odpowiedzialnością  Zamawiającego</w:t>
      </w:r>
      <w:proofErr w:type="gramEnd"/>
      <w:r w:rsidRPr="00B0637D">
        <w:rPr>
          <w:rFonts w:cstheme="minorHAnsi"/>
        </w:rPr>
        <w:t xml:space="preserve"> za gospodarowanie odpadami powstałymi w związku z </w:t>
      </w:r>
      <w:r w:rsidR="00032A41">
        <w:rPr>
          <w:rFonts w:cstheme="minorHAnsi"/>
        </w:rPr>
        <w:t>U</w:t>
      </w:r>
      <w:r w:rsidRPr="00B0637D">
        <w:rPr>
          <w:rFonts w:cstheme="minorHAnsi"/>
        </w:rPr>
        <w:t>mową, oraz;</w:t>
      </w:r>
    </w:p>
    <w:p w14:paraId="1B3579AB" w14:textId="77777777" w:rsidR="007554F2" w:rsidRPr="00356EDF" w:rsidRDefault="007554F2" w:rsidP="00BE46CC">
      <w:pPr>
        <w:numPr>
          <w:ilvl w:val="1"/>
          <w:numId w:val="77"/>
        </w:numPr>
        <w:spacing w:after="0" w:line="240" w:lineRule="auto"/>
        <w:jc w:val="both"/>
        <w:rPr>
          <w:rFonts w:cs="Arial"/>
          <w:b/>
          <w:bCs/>
        </w:rPr>
      </w:pPr>
      <w:r>
        <w:rPr>
          <w:rFonts w:cstheme="minorHAnsi"/>
        </w:rPr>
        <w:t>z</w:t>
      </w:r>
      <w:r w:rsidRPr="00B0637D">
        <w:rPr>
          <w:rFonts w:cstheme="minorHAnsi"/>
        </w:rPr>
        <w:t xml:space="preserve">abezpieczyć i zwolnić z odpowiedzialności za gospodarowanie odpadami, powstałymi w związku z </w:t>
      </w:r>
      <w:r w:rsidR="00032A41">
        <w:rPr>
          <w:rFonts w:cstheme="minorHAnsi"/>
        </w:rPr>
        <w:t>U</w:t>
      </w:r>
      <w:r w:rsidR="00032A41" w:rsidRPr="00B0637D">
        <w:rPr>
          <w:rFonts w:cstheme="minorHAnsi"/>
        </w:rPr>
        <w:t>mową</w:t>
      </w:r>
      <w:r w:rsidRPr="00B0637D">
        <w:rPr>
          <w:rFonts w:cstheme="minorHAnsi"/>
        </w:rPr>
        <w:t xml:space="preserve">, Zamawiającego lub osoby działające w jego </w:t>
      </w:r>
      <w:proofErr w:type="gramStart"/>
      <w:r w:rsidRPr="00B0637D">
        <w:rPr>
          <w:rFonts w:cstheme="minorHAnsi"/>
        </w:rPr>
        <w:t>imieniu</w:t>
      </w:r>
      <w:proofErr w:type="gramEnd"/>
      <w:r w:rsidRPr="00B0637D">
        <w:rPr>
          <w:rFonts w:cstheme="minorHAnsi"/>
        </w:rPr>
        <w:t xml:space="preserve">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i kosztów zgodnego z prawem transportu i zagospodarowania odpadów</w:t>
      </w:r>
      <w:r>
        <w:rPr>
          <w:rFonts w:cstheme="minorHAnsi"/>
        </w:rPr>
        <w:t>.</w:t>
      </w:r>
    </w:p>
    <w:p w14:paraId="6D895ABA" w14:textId="77777777" w:rsidR="007554F2" w:rsidRPr="009E76DD" w:rsidRDefault="007554F2" w:rsidP="00BE46CC">
      <w:pPr>
        <w:numPr>
          <w:ilvl w:val="0"/>
          <w:numId w:val="77"/>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Umowy</w:t>
      </w:r>
      <w:r>
        <w:rPr>
          <w:rFonts w:cstheme="minorHAnsi"/>
        </w:rPr>
        <w:t>.</w:t>
      </w:r>
    </w:p>
    <w:p w14:paraId="496A87F5" w14:textId="77777777" w:rsidR="007554F2" w:rsidRPr="009E76DD" w:rsidRDefault="007554F2" w:rsidP="002F674F">
      <w:pPr>
        <w:spacing w:after="0" w:line="240" w:lineRule="auto"/>
        <w:jc w:val="both"/>
        <w:rPr>
          <w:rFonts w:cs="Arial"/>
          <w:b/>
          <w:bCs/>
        </w:rPr>
      </w:pPr>
    </w:p>
    <w:p w14:paraId="16EE9B8C" w14:textId="577DB743" w:rsidR="00F52CF1" w:rsidRPr="00F52CF1" w:rsidRDefault="00481094" w:rsidP="0084128F">
      <w:pPr>
        <w:pStyle w:val="Nagwek1"/>
      </w:pPr>
      <w:r w:rsidRPr="004873C7">
        <w:t>§1</w:t>
      </w:r>
      <w:r w:rsidR="00777F31">
        <w:t>6</w:t>
      </w:r>
      <w:r w:rsidR="00926765">
        <w:br/>
      </w:r>
      <w:r w:rsidR="000A7E86" w:rsidRPr="00F52CF1">
        <w:t>Ochrona informacji - Tajemnica Przedsiębiorstwa</w:t>
      </w:r>
      <w:bookmarkStart w:id="80" w:name="_Toc64037125"/>
      <w:bookmarkStart w:id="81" w:name="_Toc65495307"/>
      <w:bookmarkStart w:id="82" w:name="_Toc65498616"/>
      <w:bookmarkStart w:id="83" w:name="_Toc65498661"/>
      <w:bookmarkStart w:id="84" w:name="_Toc167795042"/>
      <w:bookmarkEnd w:id="76"/>
      <w:bookmarkEnd w:id="77"/>
      <w:bookmarkEnd w:id="78"/>
      <w:bookmarkEnd w:id="79"/>
    </w:p>
    <w:p w14:paraId="5AD1FFA8" w14:textId="77777777" w:rsidR="00F52CF1" w:rsidRPr="00F52CF1" w:rsidRDefault="00F52CF1" w:rsidP="00BE46CC">
      <w:pPr>
        <w:numPr>
          <w:ilvl w:val="0"/>
          <w:numId w:val="78"/>
        </w:numPr>
        <w:spacing w:after="120" w:line="240" w:lineRule="auto"/>
        <w:jc w:val="both"/>
        <w:rPr>
          <w:rFonts w:cs="Arial"/>
        </w:rPr>
      </w:pPr>
      <w:r w:rsidRPr="00F52CF1">
        <w:rPr>
          <w:rFonts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t>
      </w:r>
      <w:proofErr w:type="gramStart"/>
      <w:r w:rsidRPr="00F52CF1">
        <w:rPr>
          <w:rFonts w:cs="Arial"/>
        </w:rPr>
        <w:t>wzajemnej współpracy</w:t>
      </w:r>
      <w:proofErr w:type="gramEnd"/>
      <w:r w:rsidRPr="00F52CF1">
        <w:rPr>
          <w:rFonts w:cs="Arial"/>
        </w:rPr>
        <w:t xml:space="preserve">, w tym w związku z zawarciem i realizacją Umowy, które to informacje dotyczą bezpośrednio lub pośrednio Zamawiającego, spółek z Grupy Kapitałowej Zamawiającego lub ich kontrahentów, w tym treści Umowy. Strony przyjmują, że wszelkie informacje techniczne, </w:t>
      </w:r>
      <w:r w:rsidRPr="00F52CF1">
        <w:rPr>
          <w:rFonts w:cs="Arial"/>
        </w:rPr>
        <w:lastRenderedPageBreak/>
        <w:t>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4549B9E8" w14:textId="77777777" w:rsidR="00F52CF1" w:rsidRPr="00F52CF1" w:rsidRDefault="00F52CF1" w:rsidP="00BE46CC">
      <w:pPr>
        <w:numPr>
          <w:ilvl w:val="0"/>
          <w:numId w:val="78"/>
        </w:numPr>
        <w:spacing w:after="120" w:line="240" w:lineRule="auto"/>
        <w:jc w:val="both"/>
        <w:rPr>
          <w:rFonts w:cs="Arial"/>
        </w:rPr>
      </w:pPr>
      <w:r w:rsidRPr="00F52CF1">
        <w:rPr>
          <w:rFonts w:cs="Aria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F52CF1">
        <w:rPr>
          <w:rFonts w:cs="Arial"/>
        </w:rPr>
        <w:t>za wyjątkiem</w:t>
      </w:r>
      <w:proofErr w:type="gramEnd"/>
      <w:r w:rsidRPr="00F52CF1">
        <w:rPr>
          <w:rFonts w:cs="Arial"/>
        </w:rPr>
        <w:t xml:space="preserve"> następujących sytuacji:</w:t>
      </w:r>
    </w:p>
    <w:p w14:paraId="386DC602" w14:textId="77777777" w:rsidR="00F52CF1" w:rsidRPr="00F52CF1" w:rsidRDefault="00F52CF1" w:rsidP="00BE46CC">
      <w:pPr>
        <w:pStyle w:val="Akapitzlist"/>
        <w:numPr>
          <w:ilvl w:val="1"/>
          <w:numId w:val="79"/>
        </w:numPr>
        <w:spacing w:after="120"/>
        <w:jc w:val="both"/>
        <w:rPr>
          <w:rFonts w:ascii="Arial" w:hAnsi="Arial" w:cs="Arial"/>
          <w:sz w:val="20"/>
          <w:szCs w:val="20"/>
        </w:rPr>
      </w:pPr>
      <w:r w:rsidRPr="00F52CF1">
        <w:rPr>
          <w:rFonts w:ascii="Arial" w:hAnsi="Arial" w:cs="Arial"/>
          <w:sz w:val="20"/>
          <w:szCs w:val="20"/>
        </w:rPr>
        <w:t>ujawnienie lub wykorzystanie informacji jest konieczne do prawidłowego wykonania Umowy lub</w:t>
      </w:r>
    </w:p>
    <w:p w14:paraId="66521490" w14:textId="77777777" w:rsidR="00F52CF1" w:rsidRPr="00F52CF1" w:rsidRDefault="00F52CF1" w:rsidP="00BE46CC">
      <w:pPr>
        <w:pStyle w:val="Akapitzlist"/>
        <w:numPr>
          <w:ilvl w:val="1"/>
          <w:numId w:val="79"/>
        </w:numPr>
        <w:spacing w:after="120"/>
        <w:jc w:val="both"/>
        <w:rPr>
          <w:rFonts w:ascii="Arial" w:hAnsi="Arial" w:cs="Arial"/>
          <w:sz w:val="20"/>
          <w:szCs w:val="20"/>
        </w:rPr>
      </w:pPr>
      <w:r w:rsidRPr="00F52CF1">
        <w:rPr>
          <w:rFonts w:ascii="Arial" w:hAnsi="Arial" w:cs="Arial"/>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75EBD058" w14:textId="77777777" w:rsidR="00F52CF1" w:rsidRPr="00F52CF1" w:rsidRDefault="00F52CF1" w:rsidP="00BE46CC">
      <w:pPr>
        <w:pStyle w:val="Akapitzlist"/>
        <w:numPr>
          <w:ilvl w:val="1"/>
          <w:numId w:val="79"/>
        </w:numPr>
        <w:spacing w:after="120"/>
        <w:jc w:val="both"/>
        <w:rPr>
          <w:rFonts w:ascii="Arial" w:hAnsi="Arial" w:cs="Arial"/>
          <w:sz w:val="20"/>
          <w:szCs w:val="20"/>
        </w:rPr>
      </w:pPr>
      <w:r w:rsidRPr="00F52CF1">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2A4BFB8" w14:textId="77777777" w:rsidR="00F52CF1" w:rsidRPr="00F52CF1" w:rsidRDefault="00F52CF1" w:rsidP="00BE46CC">
      <w:pPr>
        <w:pStyle w:val="Akapitzlist"/>
        <w:numPr>
          <w:ilvl w:val="1"/>
          <w:numId w:val="79"/>
        </w:numPr>
        <w:spacing w:after="120"/>
        <w:jc w:val="both"/>
        <w:rPr>
          <w:rFonts w:ascii="Arial" w:hAnsi="Arial" w:cs="Arial"/>
          <w:sz w:val="20"/>
          <w:szCs w:val="20"/>
        </w:rPr>
      </w:pPr>
      <w:r w:rsidRPr="00F52CF1">
        <w:rPr>
          <w:rFonts w:ascii="Arial" w:hAnsi="Arial" w:cs="Arial"/>
          <w:sz w:val="20"/>
          <w:szCs w:val="20"/>
        </w:rPr>
        <w:t>Zamawiający wyraził Wykonawcy pisemną zgodę na ujawnienie lub wykorzystanie informacji w określonym celu, we wskazany przez Zamawiającego sposób.</w:t>
      </w:r>
    </w:p>
    <w:p w14:paraId="355BEA82" w14:textId="77777777" w:rsidR="00F52CF1" w:rsidRPr="00F52CF1" w:rsidRDefault="00F52CF1" w:rsidP="00BE46CC">
      <w:pPr>
        <w:numPr>
          <w:ilvl w:val="0"/>
          <w:numId w:val="78"/>
        </w:numPr>
        <w:spacing w:after="120" w:line="240" w:lineRule="auto"/>
        <w:jc w:val="both"/>
        <w:rPr>
          <w:rFonts w:cs="Arial"/>
        </w:rPr>
      </w:pPr>
      <w:r w:rsidRPr="00F52CF1">
        <w:rPr>
          <w:rFonts w:cs="Arial"/>
        </w:rPr>
        <w:t xml:space="preserve">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w:t>
      </w:r>
      <w:proofErr w:type="gramStart"/>
      <w:r w:rsidRPr="00F52CF1">
        <w:rPr>
          <w:rFonts w:cs="Arial"/>
        </w:rPr>
        <w:t>ujawnieniu,</w:t>
      </w:r>
      <w:proofErr w:type="gramEnd"/>
      <w:r w:rsidRPr="00F52CF1">
        <w:rPr>
          <w:rFonts w:cs="Arial"/>
        </w:rPr>
        <w:t xml:space="preserve"> czy dostępowi do tych informacji. </w:t>
      </w:r>
      <w:proofErr w:type="gramStart"/>
      <w:r w:rsidRPr="00F52CF1">
        <w:rPr>
          <w:rFonts w:cs="Arial"/>
        </w:rPr>
        <w:t>Wykonawca  nie</w:t>
      </w:r>
      <w:proofErr w:type="gramEnd"/>
      <w:r w:rsidRPr="00F52CF1">
        <w:rPr>
          <w:rFonts w:cs="Arial"/>
        </w:rPr>
        <w:t xml:space="preserv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22405006" w14:textId="77777777" w:rsidR="00F52CF1" w:rsidRPr="00F52CF1" w:rsidRDefault="00F52CF1" w:rsidP="00BE46CC">
      <w:pPr>
        <w:numPr>
          <w:ilvl w:val="0"/>
          <w:numId w:val="78"/>
        </w:numPr>
        <w:spacing w:after="120" w:line="240" w:lineRule="auto"/>
        <w:jc w:val="both"/>
        <w:rPr>
          <w:rFonts w:cs="Arial"/>
        </w:rPr>
      </w:pPr>
      <w:r w:rsidRPr="00F52CF1">
        <w:rPr>
          <w:rFonts w:cs="Aria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w:t>
      </w:r>
      <w:proofErr w:type="gramStart"/>
      <w:r w:rsidRPr="00F52CF1">
        <w:rPr>
          <w:rFonts w:cs="Arial"/>
        </w:rPr>
        <w:t>odpowiedzialność</w:t>
      </w:r>
      <w:proofErr w:type="gramEnd"/>
      <w:r w:rsidRPr="00F52CF1">
        <w:rPr>
          <w:rFonts w:cs="Arial"/>
        </w:rPr>
        <w:t xml:space="preserve"> o której mowa w ust. 8 poniżej.</w:t>
      </w:r>
    </w:p>
    <w:p w14:paraId="184AC502" w14:textId="77777777" w:rsidR="00F52CF1" w:rsidRPr="00F52CF1" w:rsidRDefault="00F52CF1" w:rsidP="00BE46CC">
      <w:pPr>
        <w:numPr>
          <w:ilvl w:val="0"/>
          <w:numId w:val="78"/>
        </w:numPr>
        <w:spacing w:after="120" w:line="240" w:lineRule="auto"/>
        <w:jc w:val="both"/>
        <w:rPr>
          <w:rFonts w:cs="Arial"/>
        </w:rPr>
      </w:pPr>
      <w:r w:rsidRPr="00F52CF1">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07749481" w14:textId="77777777" w:rsidR="00F52CF1" w:rsidRPr="00F52CF1" w:rsidRDefault="00F52CF1" w:rsidP="00BE46CC">
      <w:pPr>
        <w:numPr>
          <w:ilvl w:val="0"/>
          <w:numId w:val="78"/>
        </w:numPr>
        <w:spacing w:after="120" w:line="240" w:lineRule="auto"/>
        <w:jc w:val="both"/>
        <w:rPr>
          <w:rFonts w:cs="Arial"/>
        </w:rPr>
      </w:pPr>
      <w:r w:rsidRPr="00F52CF1">
        <w:rPr>
          <w:rFonts w:cs="Arial"/>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w:t>
      </w:r>
      <w:r w:rsidRPr="00F52CF1">
        <w:rPr>
          <w:rFonts w:cs="Arial"/>
        </w:rPr>
        <w:lastRenderedPageBreak/>
        <w:t>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1E71C3E0" w14:textId="77777777" w:rsidR="00F52CF1" w:rsidRPr="00F52CF1" w:rsidRDefault="00F52CF1" w:rsidP="00BE46CC">
      <w:pPr>
        <w:numPr>
          <w:ilvl w:val="0"/>
          <w:numId w:val="78"/>
        </w:numPr>
        <w:spacing w:after="120" w:line="240" w:lineRule="auto"/>
        <w:jc w:val="both"/>
        <w:rPr>
          <w:rFonts w:cs="Arial"/>
        </w:rPr>
      </w:pPr>
      <w:r w:rsidRPr="00F52CF1">
        <w:rPr>
          <w:rFonts w:cs="Arial"/>
        </w:rPr>
        <w:t xml:space="preserve">Nie później niż w terminie 3 (trzy) dni roboczych po upływie okresu </w:t>
      </w:r>
      <w:proofErr w:type="gramStart"/>
      <w:r w:rsidRPr="00F52CF1">
        <w:rPr>
          <w:rFonts w:cs="Arial"/>
        </w:rPr>
        <w:t>ochrony o,</w:t>
      </w:r>
      <w:proofErr w:type="gramEnd"/>
      <w:r w:rsidRPr="00F52CF1">
        <w:rPr>
          <w:rFonts w:cs="Arial"/>
        </w:rPr>
        <w:t xml:space="preserve"> którym mowa w ust. 6 powyżej Wykonawca oraz wszelkie osoby, którym Wykonawca przekazał Tajemnicę Przedsiębiorstwa zobowiązane są zwrócić Zamawiającemu lub trwale zniszczyć wszelkie materiały ją zawierające.</w:t>
      </w:r>
    </w:p>
    <w:p w14:paraId="0D7425E5" w14:textId="77777777" w:rsidR="00F52CF1" w:rsidRPr="00F52CF1" w:rsidRDefault="00F52CF1" w:rsidP="00BE46CC">
      <w:pPr>
        <w:numPr>
          <w:ilvl w:val="0"/>
          <w:numId w:val="78"/>
        </w:numPr>
        <w:spacing w:after="120" w:line="240" w:lineRule="auto"/>
        <w:jc w:val="both"/>
        <w:rPr>
          <w:rFonts w:cs="Arial"/>
        </w:rPr>
      </w:pPr>
      <w:r w:rsidRPr="00F52CF1">
        <w:rPr>
          <w:rFonts w:cs="Arial"/>
        </w:rPr>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16 kwietnia 1993 roku - o zwalczaniu nieuczciwej konkurencji.</w:t>
      </w:r>
    </w:p>
    <w:p w14:paraId="3BDE7A8A" w14:textId="77777777" w:rsidR="00F52CF1" w:rsidRPr="00F52CF1" w:rsidRDefault="00F52CF1" w:rsidP="00BE46CC">
      <w:pPr>
        <w:numPr>
          <w:ilvl w:val="0"/>
          <w:numId w:val="78"/>
        </w:numPr>
        <w:spacing w:after="120" w:line="240" w:lineRule="auto"/>
        <w:jc w:val="both"/>
        <w:rPr>
          <w:rFonts w:cs="Arial"/>
        </w:rPr>
      </w:pPr>
      <w:r w:rsidRPr="00F52CF1">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610FCA63" w14:textId="77777777" w:rsidR="00F52CF1" w:rsidRPr="00F52CF1" w:rsidRDefault="00F52CF1" w:rsidP="00BE46CC">
      <w:pPr>
        <w:numPr>
          <w:ilvl w:val="0"/>
          <w:numId w:val="78"/>
        </w:numPr>
        <w:spacing w:after="120" w:line="240" w:lineRule="auto"/>
        <w:jc w:val="both"/>
        <w:rPr>
          <w:rFonts w:cs="Arial"/>
        </w:rPr>
      </w:pPr>
      <w:r w:rsidRPr="00F52CF1">
        <w:rPr>
          <w:rFonts w:cs="Arial"/>
        </w:rPr>
        <w:t>W przypadku, gdy w trakcie realizacji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35D41208" w14:textId="77777777" w:rsidR="00F52CF1" w:rsidRPr="00F52CF1" w:rsidRDefault="00F52CF1" w:rsidP="00BE46CC">
      <w:pPr>
        <w:numPr>
          <w:ilvl w:val="0"/>
          <w:numId w:val="78"/>
        </w:numPr>
        <w:spacing w:after="120" w:line="240" w:lineRule="auto"/>
        <w:jc w:val="both"/>
        <w:rPr>
          <w:rFonts w:cs="Arial"/>
        </w:rPr>
      </w:pPr>
      <w:r w:rsidRPr="00F52CF1">
        <w:rPr>
          <w:rFonts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23C47D1F" w14:textId="77777777" w:rsidR="00F52CF1" w:rsidRDefault="00F52CF1" w:rsidP="00BE46CC">
      <w:pPr>
        <w:pStyle w:val="Akapitzlist"/>
        <w:numPr>
          <w:ilvl w:val="0"/>
          <w:numId w:val="78"/>
        </w:numPr>
        <w:autoSpaceDE w:val="0"/>
        <w:spacing w:after="120"/>
        <w:jc w:val="both"/>
        <w:rPr>
          <w:rFonts w:ascii="Arial" w:hAnsi="Arial" w:cs="Arial"/>
          <w:sz w:val="20"/>
          <w:szCs w:val="20"/>
        </w:rPr>
      </w:pPr>
      <w:r w:rsidRPr="00AD63F7">
        <w:rPr>
          <w:rFonts w:ascii="Arial" w:hAnsi="Arial" w:cs="Arial"/>
          <w:sz w:val="20"/>
          <w:szCs w:val="20"/>
        </w:rPr>
        <w:t>Dla uniknięcia wątpliwości Strony potwierdzają, że Wykonawca, niezależnie od obowiązków określonych w Umowie, zobowiązany jest także do przestrzegania dodatkowych wymogów dotyczących ochrony określonych rodzajów informacji wynikających z obowiązujących przepisów prawa.</w:t>
      </w:r>
    </w:p>
    <w:p w14:paraId="4400DB4A" w14:textId="77777777" w:rsidR="00891231" w:rsidRPr="00E53509" w:rsidRDefault="00891231" w:rsidP="00BE46CC">
      <w:pPr>
        <w:pStyle w:val="Akapitzlist"/>
        <w:numPr>
          <w:ilvl w:val="0"/>
          <w:numId w:val="78"/>
        </w:numPr>
        <w:rPr>
          <w:rFonts w:ascii="Arial" w:hAnsi="Arial" w:cs="Arial"/>
          <w:sz w:val="20"/>
          <w:szCs w:val="20"/>
        </w:rPr>
      </w:pPr>
      <w:r w:rsidRPr="00E53509">
        <w:rPr>
          <w:rFonts w:ascii="Arial" w:hAnsi="Arial" w:cs="Arial"/>
          <w:sz w:val="20"/>
          <w:szCs w:val="20"/>
        </w:rPr>
        <w:t>Wykonawca oświadcza, iż wyraża zgodę na udostępnienie treści Umowy oraz informacji i danych związanych z jej realizacją Spółkom należącym do Grupy Kapitałowej ORLEN.</w:t>
      </w:r>
    </w:p>
    <w:p w14:paraId="6FE9753B" w14:textId="65F797C2" w:rsidR="00481094" w:rsidRPr="00702C30" w:rsidRDefault="00481094" w:rsidP="0084128F">
      <w:pPr>
        <w:pStyle w:val="Nagwek1"/>
      </w:pPr>
      <w:r w:rsidRPr="00926765">
        <w:t>§1</w:t>
      </w:r>
      <w:r w:rsidR="00777F31">
        <w:t>7</w:t>
      </w:r>
      <w:r w:rsidR="00926765">
        <w:br/>
      </w:r>
      <w:r w:rsidRPr="00702C30">
        <w:t>Prawa autorskie</w:t>
      </w:r>
      <w:bookmarkEnd w:id="80"/>
      <w:bookmarkEnd w:id="81"/>
      <w:bookmarkEnd w:id="82"/>
      <w:bookmarkEnd w:id="83"/>
      <w:bookmarkEnd w:id="84"/>
    </w:p>
    <w:p w14:paraId="6A433FFB" w14:textId="77777777" w:rsidR="00481094" w:rsidRDefault="00481094" w:rsidP="00BE46CC">
      <w:pPr>
        <w:pStyle w:val="Akapitzlist"/>
        <w:numPr>
          <w:ilvl w:val="0"/>
          <w:numId w:val="74"/>
        </w:numPr>
        <w:suppressAutoHyphens w:val="0"/>
        <w:spacing w:after="60"/>
        <w:jc w:val="both"/>
        <w:rPr>
          <w:rFonts w:ascii="Arial" w:eastAsia="Calibri" w:hAnsi="Arial" w:cs="Calibri"/>
          <w:sz w:val="20"/>
          <w:szCs w:val="20"/>
          <w:lang w:eastAsia="en-US"/>
        </w:rPr>
      </w:pPr>
      <w:bookmarkStart w:id="85" w:name="_Hlk525222050"/>
      <w:r>
        <w:rPr>
          <w:rFonts w:ascii="Arial" w:eastAsia="Calibri" w:hAnsi="Arial" w:cs="Calibri"/>
          <w:sz w:val="20"/>
          <w:szCs w:val="20"/>
          <w:lang w:eastAsia="en-US"/>
        </w:rPr>
        <w:t>Autorskie prawa majątkowe do wszelkich rezultatów prac Wykonawcy o znamionach utworu w rozumieniu ustawy z dnia 4 lutego 1994 r. o prawie autorskim i prawach pokrewnych, w szczególności do Dokumentacji Projektowej, koncepcji Technicznej,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30FA8196" w14:textId="77777777" w:rsidR="00481094" w:rsidRDefault="00481094" w:rsidP="00BE46CC">
      <w:pPr>
        <w:pStyle w:val="Akapitzlist"/>
        <w:numPr>
          <w:ilvl w:val="0"/>
          <w:numId w:val="74"/>
        </w:numPr>
        <w:suppressAutoHyphens w:val="0"/>
        <w:spacing w:after="60"/>
        <w:jc w:val="both"/>
        <w:rPr>
          <w:rFonts w:ascii="Arial" w:eastAsia="Calibri" w:hAnsi="Arial" w:cs="Calibri"/>
          <w:sz w:val="20"/>
          <w:szCs w:val="20"/>
          <w:lang w:eastAsia="en-US"/>
        </w:rPr>
      </w:pPr>
      <w:r>
        <w:rPr>
          <w:rFonts w:ascii="Arial" w:eastAsia="Calibri" w:hAnsi="Arial" w:cs="Calibri"/>
          <w:sz w:val="20"/>
          <w:szCs w:val="20"/>
          <w:lang w:eastAsia="en-US"/>
        </w:rPr>
        <w:t xml:space="preserve">Wykonawca niniejszym oświadcza, że w stosunku do Utworów, przysługują mu lub będą przysługiwać w chwili ich przeniesienia na Zamawiającego, autorskie prawa majątkowe, prawa </w:t>
      </w:r>
      <w:r>
        <w:rPr>
          <w:rFonts w:ascii="Arial" w:eastAsia="Calibri" w:hAnsi="Arial" w:cs="Calibri"/>
          <w:sz w:val="20"/>
          <w:szCs w:val="20"/>
          <w:lang w:eastAsia="en-US"/>
        </w:rPr>
        <w:lastRenderedPageBreak/>
        <w:t>pokrewne i prawa zależne oraz inne upoważnienia konieczne do udzielenia Zamawiającemu praw i upoważnień wskazanych w Umowie.</w:t>
      </w:r>
    </w:p>
    <w:p w14:paraId="154A2592" w14:textId="77777777" w:rsidR="00481094" w:rsidRDefault="00481094" w:rsidP="00BE46CC">
      <w:pPr>
        <w:pStyle w:val="Akapitzlist"/>
        <w:numPr>
          <w:ilvl w:val="0"/>
          <w:numId w:val="74"/>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W związku z powyższym Wykonawca oświadcza, że wszystkie Utwory zostaną wykonane:</w:t>
      </w:r>
    </w:p>
    <w:p w14:paraId="58900FDB" w14:textId="77777777" w:rsidR="00481094" w:rsidRDefault="00481094" w:rsidP="00BE46CC">
      <w:pPr>
        <w:numPr>
          <w:ilvl w:val="1"/>
          <w:numId w:val="75"/>
        </w:numPr>
        <w:suppressAutoHyphens w:val="0"/>
        <w:spacing w:after="60" w:line="240" w:lineRule="auto"/>
        <w:ind w:left="709" w:hanging="357"/>
        <w:jc w:val="both"/>
        <w:rPr>
          <w:rFonts w:eastAsia="Calibri" w:cs="Calibri"/>
          <w:lang w:eastAsia="en-US"/>
        </w:rPr>
      </w:pPr>
      <w:r>
        <w:rPr>
          <w:rFonts w:eastAsia="Calibri" w:cs="Calibri"/>
          <w:lang w:eastAsia="en-US"/>
        </w:rPr>
        <w:t xml:space="preserve">przez jego pracowników, w wyniku wykonywania obowiązków ze stosunku pracy, a zawarte 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ich wykonywania przez Zamawiającego, ewentualnie pracownicy zobowiążą się do niewykonywania ww. praw osobistych albo </w:t>
      </w:r>
    </w:p>
    <w:p w14:paraId="29BD18C8" w14:textId="77777777" w:rsidR="00481094" w:rsidRDefault="00481094" w:rsidP="00BE46CC">
      <w:pPr>
        <w:numPr>
          <w:ilvl w:val="1"/>
          <w:numId w:val="75"/>
        </w:numPr>
        <w:suppressAutoHyphens w:val="0"/>
        <w:spacing w:after="60" w:line="240" w:lineRule="auto"/>
        <w:ind w:left="709" w:hanging="357"/>
        <w:jc w:val="both"/>
        <w:rPr>
          <w:rFonts w:eastAsia="Calibri" w:cs="Calibri"/>
          <w:lang w:eastAsia="en-US"/>
        </w:rPr>
      </w:pPr>
      <w:r>
        <w:rPr>
          <w:rFonts w:eastAsia="Calibri" w:cs="Calibri"/>
          <w:lang w:eastAsia="en-US"/>
        </w:rPr>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566C6A6D" w14:textId="77777777" w:rsidR="00481094" w:rsidRDefault="00481094" w:rsidP="00BE46CC">
      <w:pPr>
        <w:pStyle w:val="Akapitzlist"/>
        <w:numPr>
          <w:ilvl w:val="0"/>
          <w:numId w:val="74"/>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183BB32A" w14:textId="77777777" w:rsidR="00481094" w:rsidRDefault="00481094" w:rsidP="00BE46CC">
      <w:pPr>
        <w:numPr>
          <w:ilvl w:val="0"/>
          <w:numId w:val="74"/>
        </w:numPr>
        <w:spacing w:after="60" w:line="240" w:lineRule="auto"/>
        <w:ind w:left="357" w:hanging="357"/>
        <w:jc w:val="both"/>
        <w:rPr>
          <w:rFonts w:eastAsia="Calibri" w:cs="Calibri"/>
          <w:lang w:eastAsia="en-US"/>
        </w:rPr>
      </w:pPr>
      <w:r>
        <w:rPr>
          <w:rFonts w:eastAsia="Calibri" w:cs="Calibri"/>
          <w:lang w:eastAsia="en-US"/>
        </w:rPr>
        <w:t xml:space="preserve">Wykonawca oświadcza, że Utwory nie naruszają żadnych praw własności intelektualnej osób trzecich, a także nie są obciążone żadnymi prawami oraz roszczeniami osób trzecich. W przeciwnym wypadku Wykonawca zwalnia Zamawiającego z odpowiedzialności oraz naprawi wszelką szkodę związaną z naruszeniem praw własności intelektualnej lub dóbr osobistych osób trzecich. </w:t>
      </w:r>
    </w:p>
    <w:p w14:paraId="45550463" w14:textId="77777777" w:rsidR="00481094" w:rsidRDefault="00481094" w:rsidP="00BE46CC">
      <w:pPr>
        <w:numPr>
          <w:ilvl w:val="0"/>
          <w:numId w:val="74"/>
        </w:numPr>
        <w:suppressAutoHyphens w:val="0"/>
        <w:spacing w:after="120" w:line="240" w:lineRule="auto"/>
        <w:jc w:val="both"/>
        <w:rPr>
          <w:rFonts w:eastAsia="Calibri" w:cs="Calibri"/>
          <w:lang w:eastAsia="en-US"/>
        </w:rPr>
      </w:pPr>
      <w:r>
        <w:rPr>
          <w:rFonts w:eastAsia="Calibri" w:cs="Calibri"/>
          <w:lang w:eastAsia="en-US"/>
        </w:rPr>
        <w:t>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 chwili zawarcia Umowy polach eksploatacji z prawem wykonywania ich w miejscu i w czasie swobodnie wybranym, w szczególności na następujących polach:</w:t>
      </w:r>
    </w:p>
    <w:p w14:paraId="6996114B"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wykorzystanie Utworów, ich części albo egzemplarzy do wszelkiej działalności gospodarczej, w tym jako elementy komercyjne i niekomercyjne, w tym m. in.: marketingowe, badawcze, rozwojowe, eksperymentalne, wdrożeniowe, inwestycyjne, wykonywania nowych opracowań, w tym projektów, strategii, koncepcji i planów, technologii,</w:t>
      </w:r>
    </w:p>
    <w:p w14:paraId="3D226774" w14:textId="77777777" w:rsidR="00481094" w:rsidRDefault="00481094" w:rsidP="00BE46CC">
      <w:pPr>
        <w:widowControl w:val="0"/>
        <w:numPr>
          <w:ilvl w:val="0"/>
          <w:numId w:val="76"/>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6BE7949F"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utrwalanie na wszelkich znanych w chwili zawarcia Umowy nośnikach danych oraz każdą znaną w chwili zawarcia Umowy techniką,</w:t>
      </w:r>
    </w:p>
    <w:p w14:paraId="2E3D7C8B"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zwielokrotnianie każdą znaną w chwili zawarcia Umowy techniką na wszelkich znanych w chwili zawarcia Umowy nośnikach danych,</w:t>
      </w:r>
    </w:p>
    <w:p w14:paraId="07DF9FD0"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wprowadzanie do obrotu oryginału lub egzemplarzy Utworów w dowolnej formie bez jakichkolwiek ograniczeń,</w:t>
      </w:r>
    </w:p>
    <w:p w14:paraId="2902B4B2"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wprowadzanie do pamięci komputera i serwerów sieci komputerowych, także zamieszczanie i udostępniania, bez jakichkolwiek ograniczeń, w Internecie, intranecie, extranecie i innych zasobach Zamawiającego</w:t>
      </w:r>
    </w:p>
    <w:p w14:paraId="67DAEB1A"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 xml:space="preserve">wprowadzanie do i rozpowszechnianie za pośrednictwem sieci komputerowych, serwerów sieci komputerowych, sieci Internet, sieci intranet, </w:t>
      </w:r>
      <w:proofErr w:type="gramStart"/>
      <w:r>
        <w:rPr>
          <w:rFonts w:eastAsia="Calibri" w:cs="Calibri"/>
          <w:lang w:eastAsia="en-US"/>
        </w:rPr>
        <w:t>ekstranet,  innych</w:t>
      </w:r>
      <w:proofErr w:type="gramEnd"/>
      <w:r>
        <w:rPr>
          <w:rFonts w:eastAsia="Calibri" w:cs="Calibri"/>
          <w:lang w:eastAsia="en-US"/>
        </w:rPr>
        <w:t xml:space="preserve"> zasobach Zamawiającego, a także w treści korespondencji Zamawiającego i materiałów przesyłanych drogą elektroniczną przez Zamawiającego,</w:t>
      </w:r>
    </w:p>
    <w:p w14:paraId="547A2780"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najem, dzierżawa lub użyczanie Utworów lub ich kopii,</w:t>
      </w:r>
    </w:p>
    <w:p w14:paraId="6D4A3848"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 xml:space="preserve">publiczne wykonywanie, wyświetlanie i odtwarzanie, publiczne udostępnianie prac projektowych w taki sposób, aby każdy mógł mieć do niego dostęp w miejscu i czasie przez siebie wybranym, </w:t>
      </w:r>
    </w:p>
    <w:p w14:paraId="535E19BE"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publikowanie w formie broszur, wydawnictw, ulotek i folderów oraz innego rodzaju prezentacje branżowe.</w:t>
      </w:r>
    </w:p>
    <w:p w14:paraId="5C0E63F7"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lastRenderedPageBreak/>
        <w:t>wykorzystanie Utworów na potrzeby prac projektowych, w tym architektonicznych oraz szeroko rozumianego procesu inwestycyjnego, w tym do realizacji (robót budowlanych) wszelkiego rodzaju inwestycji budowlanych i innych,</w:t>
      </w:r>
    </w:p>
    <w:p w14:paraId="2F1DE1AF"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tłumaczenia Utworów w całości lub części,</w:t>
      </w:r>
    </w:p>
    <w:p w14:paraId="2867C015"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 xml:space="preserve">sporządzania kopii Utworów, bez ograniczeń ilościowych, </w:t>
      </w:r>
    </w:p>
    <w:p w14:paraId="2F40A060" w14:textId="77777777" w:rsidR="00481094" w:rsidRDefault="00481094" w:rsidP="00BE46CC">
      <w:pPr>
        <w:widowControl w:val="0"/>
        <w:numPr>
          <w:ilvl w:val="0"/>
          <w:numId w:val="76"/>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łączenie Utworów oraz ich fragmentów z innymi utworami, także takimi, które nie powstały w wyniku działań Wykonawcy,  </w:t>
      </w:r>
    </w:p>
    <w:p w14:paraId="5D5545EF"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modyfikowanie Utworów, przerabianie Utworów,</w:t>
      </w:r>
    </w:p>
    <w:p w14:paraId="2B68D178" w14:textId="77777777" w:rsidR="00481094" w:rsidRDefault="00481094" w:rsidP="00BE46CC">
      <w:pPr>
        <w:numPr>
          <w:ilvl w:val="0"/>
          <w:numId w:val="76"/>
        </w:numPr>
        <w:spacing w:after="0" w:line="240" w:lineRule="auto"/>
        <w:jc w:val="both"/>
        <w:rPr>
          <w:rFonts w:eastAsia="Calibri" w:cs="Calibri"/>
          <w:lang w:eastAsia="en-US"/>
        </w:rPr>
      </w:pPr>
      <w:r>
        <w:rPr>
          <w:rFonts w:eastAsia="Calibri" w:cs="Calibri"/>
          <w:lang w:eastAsia="en-US"/>
        </w:rPr>
        <w:t>wykonywania praw zależnych,</w:t>
      </w:r>
    </w:p>
    <w:p w14:paraId="6F38B4CB" w14:textId="77777777" w:rsidR="00481094" w:rsidRDefault="00481094" w:rsidP="00BE46CC">
      <w:pPr>
        <w:numPr>
          <w:ilvl w:val="0"/>
          <w:numId w:val="76"/>
        </w:numPr>
        <w:spacing w:after="60" w:line="240" w:lineRule="auto"/>
        <w:ind w:hanging="357"/>
        <w:jc w:val="both"/>
        <w:rPr>
          <w:rFonts w:eastAsia="Calibri" w:cs="Calibri"/>
          <w:lang w:eastAsia="en-US"/>
        </w:rPr>
      </w:pPr>
      <w:r>
        <w:rPr>
          <w:rFonts w:eastAsia="Calibri" w:cs="Calibri"/>
          <w:lang w:eastAsia="en-US"/>
        </w:rPr>
        <w:t xml:space="preserve">modyfikacji klucza źródłowego, wprowadzania do tego klucza źródłowego zmian </w:t>
      </w:r>
    </w:p>
    <w:p w14:paraId="6D7CC588" w14:textId="77777777" w:rsidR="00481094" w:rsidRPr="00C5311C" w:rsidRDefault="00481094" w:rsidP="00BE46CC">
      <w:pPr>
        <w:numPr>
          <w:ilvl w:val="0"/>
          <w:numId w:val="74"/>
        </w:numPr>
        <w:spacing w:after="60" w:line="240" w:lineRule="auto"/>
        <w:ind w:hanging="357"/>
        <w:jc w:val="both"/>
        <w:rPr>
          <w:rFonts w:eastAsia="Calibri" w:cs="Calibri"/>
          <w:lang w:eastAsia="en-US"/>
        </w:rPr>
      </w:pPr>
      <w:r>
        <w:rPr>
          <w:rFonts w:eastAsia="Calibri" w:cs="Calibri"/>
          <w:lang w:eastAsia="en-US"/>
        </w:rPr>
        <w:t xml:space="preserve">W ramach Wynagrodzenia Wykonawca przenosi na Zamawiającego, jednocześnie z przeniesieniem praw majątkowych autorskich, wyłączne prawo wykonywania i zezwalania na 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66B2E0EC" w14:textId="77777777" w:rsidR="00481094" w:rsidRDefault="00481094" w:rsidP="00BE46CC">
      <w:pPr>
        <w:numPr>
          <w:ilvl w:val="0"/>
          <w:numId w:val="36"/>
        </w:numPr>
        <w:spacing w:after="120" w:line="240" w:lineRule="auto"/>
        <w:jc w:val="both"/>
        <w:rPr>
          <w:rFonts w:cs="Arial"/>
        </w:rPr>
      </w:pPr>
      <w:r w:rsidRPr="00702C30">
        <w:rPr>
          <w:rFonts w:cs="Arial"/>
        </w:rPr>
        <w:t>Z dniem</w:t>
      </w:r>
      <w:r>
        <w:rPr>
          <w:rFonts w:cs="Arial"/>
        </w:rPr>
        <w:t>,</w:t>
      </w:r>
      <w:r w:rsidRPr="00702C30">
        <w:rPr>
          <w:rFonts w:cs="Arial"/>
        </w:rPr>
        <w:t xml:space="preserve"> o którym mowa w ust. </w:t>
      </w:r>
      <w:r>
        <w:rPr>
          <w:rFonts w:cs="Arial"/>
        </w:rPr>
        <w:t>6</w:t>
      </w:r>
      <w:r w:rsidRPr="00702C30">
        <w:rPr>
          <w:rFonts w:cs="Arial"/>
        </w:rPr>
        <w:t xml:space="preserve"> Wykonawca w ramach Wynagrodzenia automatycznie, bez konieczności składania dodatkowych oświadczeń, w tym oświadczenia Zamawiającego o przyjęciu, przenosi na rzecz Zamawiającego własność egzemplarza/egzemplarzy, na którym/których utrwalone zostały </w:t>
      </w:r>
      <w:r>
        <w:rPr>
          <w:rFonts w:cs="Arial"/>
        </w:rPr>
        <w:t>Utwory</w:t>
      </w:r>
      <w:r w:rsidRPr="00227490">
        <w:rPr>
          <w:rFonts w:eastAsia="Calibri" w:cs="Calibri"/>
          <w:lang w:eastAsia="en-US"/>
        </w:rPr>
        <w:t>,</w:t>
      </w:r>
      <w:r w:rsidRPr="00363982">
        <w:rPr>
          <w:rFonts w:eastAsia="Calibri" w:cs="Calibri"/>
          <w:lang w:eastAsia="en-US"/>
        </w:rPr>
        <w:t xml:space="preserve"> </w:t>
      </w:r>
      <w:r w:rsidRPr="005750C2">
        <w:rPr>
          <w:rFonts w:eastAsia="Calibri" w:cs="Calibri"/>
          <w:lang w:eastAsia="en-US"/>
        </w:rPr>
        <w:t>w formie papierowej, elektronicznej lub innej (na dowolnym nośniku jednokrotnego zapisu typu CD, DVD, pendrive)</w:t>
      </w:r>
      <w:r w:rsidRPr="00702C30">
        <w:rPr>
          <w:rFonts w:cs="Arial"/>
        </w:rPr>
        <w:t>.</w:t>
      </w:r>
    </w:p>
    <w:p w14:paraId="776BBAF0" w14:textId="77777777" w:rsidR="00481094" w:rsidRDefault="00481094" w:rsidP="00BE46CC">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Własność nośników, na których będą dostarczane Utwory przechodzi na Zamawiającego w ramach Wynagrodzenia, z chwilą dokonania ich odbioru przez Zamawiającego lub przedstawiciela Zamawiającego.</w:t>
      </w:r>
    </w:p>
    <w:p w14:paraId="7AEF7707" w14:textId="77777777" w:rsidR="00481094" w:rsidRPr="001E3D6C" w:rsidRDefault="00481094" w:rsidP="00BE46CC">
      <w:pPr>
        <w:numPr>
          <w:ilvl w:val="0"/>
          <w:numId w:val="36"/>
        </w:numPr>
        <w:suppressAutoHyphens w:val="0"/>
        <w:spacing w:after="60" w:line="240" w:lineRule="auto"/>
        <w:jc w:val="both"/>
        <w:rPr>
          <w:rFonts w:eastAsia="Calibri" w:cs="Calibri"/>
          <w:lang w:eastAsia="en-US"/>
        </w:rPr>
      </w:pPr>
      <w:r>
        <w:rPr>
          <w:rFonts w:eastAsia="Calibri" w:cs="Calibri"/>
          <w:lang w:eastAsia="en-US"/>
        </w:rPr>
        <w:t>Wykonawca zobowiązuje się, że w razie powstania nowych pól eksploatacji przeniesie na Zamawiającego autorskie prawa majątkowe do rozporządzania oraz korzystania z Utworów na takich nowych polach eksploatacji.</w:t>
      </w:r>
    </w:p>
    <w:bookmarkEnd w:id="85"/>
    <w:p w14:paraId="4FB652D6" w14:textId="77777777" w:rsidR="00481094" w:rsidRPr="005750C2" w:rsidRDefault="00481094" w:rsidP="00BE46CC">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 xml:space="preserve">Zamawiający będzie uprawniony upoważnić inne podmioty należące do Grupy </w:t>
      </w:r>
      <w:proofErr w:type="gramStart"/>
      <w:r w:rsidRPr="005750C2">
        <w:rPr>
          <w:rFonts w:eastAsia="Calibri" w:cs="Calibri"/>
          <w:lang w:eastAsia="en-US"/>
        </w:rPr>
        <w:t>Kapitałowej  Orlen</w:t>
      </w:r>
      <w:proofErr w:type="gramEnd"/>
      <w:r w:rsidRPr="005750C2">
        <w:rPr>
          <w:rFonts w:eastAsia="Calibri" w:cs="Calibri"/>
          <w:lang w:eastAsia="en-US"/>
        </w:rPr>
        <w:t xml:space="preserve">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2094A8FF" w14:textId="77777777" w:rsidR="00481094" w:rsidRPr="00252E23" w:rsidRDefault="00481094" w:rsidP="00BE46CC">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Wynagrodzenie z tytułu przeniesienia autorskich praw majątkowych (w tym praw zależnych i pokrewnych) do Utworów zawarte jest w Wynagrodzeniu.</w:t>
      </w:r>
    </w:p>
    <w:p w14:paraId="0223FC88" w14:textId="77777777" w:rsidR="00481094" w:rsidRPr="00EF0992" w:rsidRDefault="00481094" w:rsidP="00BE46CC">
      <w:pPr>
        <w:numPr>
          <w:ilvl w:val="0"/>
          <w:numId w:val="36"/>
        </w:numPr>
        <w:spacing w:after="120" w:line="240" w:lineRule="auto"/>
        <w:jc w:val="both"/>
        <w:rPr>
          <w:rFonts w:cs="Arial"/>
        </w:rPr>
      </w:pPr>
      <w:r w:rsidRPr="00EF0992">
        <w:rPr>
          <w:rFonts w:cs="Arial"/>
        </w:rPr>
        <w:t xml:space="preserve">Wykonawca umieści na każdej stronie </w:t>
      </w:r>
      <w:r w:rsidRPr="00702C30">
        <w:rPr>
          <w:rFonts w:cs="Arial"/>
        </w:rPr>
        <w:t>Dokumentacji projektowej</w:t>
      </w:r>
      <w:r w:rsidRPr="00EF0992">
        <w:rPr>
          <w:rFonts w:cs="Arial"/>
        </w:rPr>
        <w:t xml:space="preserve">, w tym również na stronie zawierającej rysunki, w sposób widoczny i czytelny dla odbiorcy, następującą formułę: Wszelkie prawa autorskie oraz prawa pokrewne do niniejszej dokumentacji należą do ORLEN </w:t>
      </w:r>
      <w:r>
        <w:rPr>
          <w:rFonts w:cs="Arial"/>
        </w:rPr>
        <w:t>OIL</w:t>
      </w:r>
      <w:r w:rsidRPr="00EF0992">
        <w:rPr>
          <w:rFonts w:cs="Arial"/>
        </w:rPr>
        <w:t xml:space="preserve"> sp. z o.o.</w:t>
      </w:r>
    </w:p>
    <w:p w14:paraId="399BA23B" w14:textId="77777777" w:rsidR="00481094" w:rsidRPr="00252E23" w:rsidRDefault="00481094" w:rsidP="00BE46CC">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22AB8D73" w14:textId="77777777" w:rsidR="00481094" w:rsidRDefault="00481094" w:rsidP="00BE46CC">
      <w:pPr>
        <w:numPr>
          <w:ilvl w:val="0"/>
          <w:numId w:val="36"/>
        </w:numPr>
        <w:spacing w:after="120" w:line="240" w:lineRule="auto"/>
        <w:jc w:val="both"/>
        <w:rPr>
          <w:rFonts w:cs="Arial"/>
        </w:rPr>
      </w:pPr>
      <w:r w:rsidRPr="00EF0992">
        <w:rPr>
          <w:rFonts w:cs="Arial"/>
        </w:rPr>
        <w:t>W wypadku skierowania przez osoby trzecie wobec Zamawiającego roszczeń związanych z naruszeniem praw autorskich</w:t>
      </w:r>
      <w:r>
        <w:rPr>
          <w:rFonts w:cs="Arial"/>
        </w:rPr>
        <w:t xml:space="preserve"> </w:t>
      </w:r>
      <w:r w:rsidRPr="00EF0992">
        <w:rPr>
          <w:rFonts w:cs="Arial"/>
        </w:rPr>
        <w:t xml:space="preserve">do </w:t>
      </w:r>
      <w:r>
        <w:rPr>
          <w:rFonts w:cs="Arial"/>
        </w:rPr>
        <w:t>Utworów</w:t>
      </w:r>
      <w:r w:rsidRPr="00EF0992">
        <w:rPr>
          <w:rFonts w:cs="Arial"/>
        </w:rPr>
        <w:t xml:space="preserve">, które zgodnie z postanowieniami Umowy przeszły skutecznie na Zamawiającego, </w:t>
      </w:r>
      <w:r>
        <w:rPr>
          <w:rFonts w:cs="Arial"/>
        </w:rPr>
        <w:t>Wykonawca</w:t>
      </w:r>
      <w:r w:rsidRPr="00EF0992">
        <w:rPr>
          <w:rFonts w:cs="Arial"/>
        </w:rPr>
        <w:t xml:space="preserve"> zobowiązuje się zwolnić Zamawiającego z obowiązku zaspokojenia roszczeń kierowanych przez te osoby trzecie</w:t>
      </w:r>
      <w:r>
        <w:rPr>
          <w:rFonts w:cs="Arial"/>
        </w:rPr>
        <w:t xml:space="preserve"> a w braku takiej możliwości – zobowiązuje się pokryć wszelkie koszty poniesione przez Zamawiającego z tego tytułu</w:t>
      </w:r>
      <w:r w:rsidRPr="00702C30">
        <w:rPr>
          <w:rFonts w:cs="Arial"/>
        </w:rPr>
        <w:t>.</w:t>
      </w:r>
      <w:r>
        <w:rPr>
          <w:rFonts w:cs="Arial"/>
        </w:rPr>
        <w:t xml:space="preserve"> Powyższy zapis stosuje się odpowiednio w przypadku zgłoszenia roszczeń wobec Zamawiającego z tytułu osobistych praw autorskich do Utworów.</w:t>
      </w:r>
    </w:p>
    <w:p w14:paraId="2A5E415B" w14:textId="77777777" w:rsidR="00481094" w:rsidRPr="00EF0992" w:rsidRDefault="00481094" w:rsidP="00BE46CC">
      <w:pPr>
        <w:numPr>
          <w:ilvl w:val="0"/>
          <w:numId w:val="36"/>
        </w:numPr>
        <w:spacing w:after="120" w:line="240" w:lineRule="auto"/>
        <w:jc w:val="both"/>
        <w:rPr>
          <w:rFonts w:cs="Arial"/>
        </w:rPr>
      </w:pPr>
      <w:r>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Umowy. </w:t>
      </w:r>
    </w:p>
    <w:p w14:paraId="7CFE0BF5" w14:textId="35927C38" w:rsidR="00481094" w:rsidRPr="00702C30" w:rsidRDefault="00481094" w:rsidP="0084128F">
      <w:pPr>
        <w:pStyle w:val="Nagwek1"/>
      </w:pPr>
      <w:bookmarkStart w:id="86" w:name="_Toc64037126"/>
      <w:bookmarkStart w:id="87" w:name="_Toc65495308"/>
      <w:bookmarkStart w:id="88" w:name="_Toc65498617"/>
      <w:bookmarkStart w:id="89" w:name="_Toc65498662"/>
      <w:bookmarkStart w:id="90" w:name="_Toc167795043"/>
      <w:r w:rsidRPr="00702C30">
        <w:lastRenderedPageBreak/>
        <w:t>§1</w:t>
      </w:r>
      <w:r w:rsidR="00777F31">
        <w:t>8</w:t>
      </w:r>
      <w:r w:rsidR="0084128F">
        <w:br/>
      </w:r>
      <w:r w:rsidRPr="00702C30">
        <w:t>Komunikacja zewnętrzna</w:t>
      </w:r>
      <w:bookmarkEnd w:id="86"/>
      <w:bookmarkEnd w:id="87"/>
      <w:bookmarkEnd w:id="88"/>
      <w:bookmarkEnd w:id="89"/>
      <w:bookmarkEnd w:id="90"/>
    </w:p>
    <w:p w14:paraId="391DB648" w14:textId="77777777" w:rsidR="00481094" w:rsidRPr="00702C30" w:rsidRDefault="00481094" w:rsidP="00BE46CC">
      <w:pPr>
        <w:numPr>
          <w:ilvl w:val="0"/>
          <w:numId w:val="13"/>
        </w:numPr>
        <w:spacing w:after="120" w:line="240" w:lineRule="auto"/>
        <w:ind w:left="567" w:hanging="425"/>
        <w:jc w:val="both"/>
        <w:rPr>
          <w:rFonts w:cs="Arial"/>
          <w:color w:val="000000"/>
        </w:rPr>
      </w:pPr>
      <w:r w:rsidRPr="00702C30">
        <w:rPr>
          <w:rFonts w:cs="Arial"/>
          <w:color w:val="000000"/>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43E6C0CC" w14:textId="77777777" w:rsidR="00694501" w:rsidRPr="00786611" w:rsidRDefault="00694501" w:rsidP="00BE46CC">
      <w:pPr>
        <w:numPr>
          <w:ilvl w:val="0"/>
          <w:numId w:val="13"/>
        </w:numPr>
        <w:spacing w:after="120" w:line="240" w:lineRule="auto"/>
        <w:ind w:left="567" w:hanging="425"/>
        <w:jc w:val="both"/>
        <w:rPr>
          <w:rFonts w:cs="Arial"/>
          <w:color w:val="000000"/>
        </w:rPr>
      </w:pPr>
      <w:r w:rsidRPr="00786611">
        <w:rPr>
          <w:rFonts w:cs="Arial"/>
          <w:color w:val="000000"/>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067F2762" w14:textId="77777777" w:rsidR="00694501" w:rsidRPr="00786611" w:rsidRDefault="00694501" w:rsidP="00BE46CC">
      <w:pPr>
        <w:numPr>
          <w:ilvl w:val="0"/>
          <w:numId w:val="13"/>
        </w:numPr>
        <w:spacing w:after="120" w:line="240" w:lineRule="auto"/>
        <w:ind w:left="567" w:hanging="425"/>
        <w:jc w:val="both"/>
        <w:rPr>
          <w:rFonts w:cs="Arial"/>
          <w:color w:val="000000"/>
        </w:rPr>
      </w:pPr>
      <w:r w:rsidRPr="00786611">
        <w:rPr>
          <w:rFonts w:cs="Arial"/>
          <w:color w:val="000000"/>
        </w:rPr>
        <w:t>Obowiązek uzyskania zgody, o której mowa w ust. 1 i 2 powyżej, nie dotyczy:</w:t>
      </w:r>
    </w:p>
    <w:p w14:paraId="571682D6" w14:textId="77777777" w:rsidR="00694501" w:rsidRDefault="00694501" w:rsidP="00BE46CC">
      <w:pPr>
        <w:pStyle w:val="Akapitzlist"/>
        <w:numPr>
          <w:ilvl w:val="1"/>
          <w:numId w:val="36"/>
        </w:numPr>
        <w:spacing w:after="120"/>
        <w:jc w:val="both"/>
        <w:rPr>
          <w:rFonts w:cs="Arial"/>
          <w:color w:val="000000"/>
        </w:rPr>
      </w:pPr>
      <w:r w:rsidRPr="00786611">
        <w:rPr>
          <w:rFonts w:ascii="Arial" w:hAnsi="Arial" w:cs="Arial"/>
          <w:color w:val="000000"/>
          <w:sz w:val="20"/>
          <w:szCs w:val="20"/>
        </w:rPr>
        <w:t xml:space="preserve">przypadku posługiwania się przez Wykonawcę uzyskanymi od ORLEN OIL listami referencyjnymi, jednakże brak obowiązku uzyskania zgody obejmuje </w:t>
      </w:r>
      <w:proofErr w:type="gramStart"/>
      <w:r w:rsidRPr="00786611">
        <w:rPr>
          <w:rFonts w:ascii="Arial" w:hAnsi="Arial" w:cs="Arial"/>
          <w:color w:val="000000"/>
          <w:sz w:val="20"/>
          <w:szCs w:val="20"/>
        </w:rPr>
        <w:t>tylko i wyłącznie</w:t>
      </w:r>
      <w:proofErr w:type="gramEnd"/>
      <w:r w:rsidRPr="00786611">
        <w:rPr>
          <w:rFonts w:ascii="Arial" w:hAnsi="Arial" w:cs="Arial"/>
          <w:color w:val="000000"/>
          <w:sz w:val="20"/>
          <w:szCs w:val="20"/>
        </w:rPr>
        <w:t xml:space="preserve"> uprawnienie Drugiej Strony do złożenia listów referencyjnych wraz z ofertą składaną przez niego oznaczonemu indywidualnie adresatowi, </w:t>
      </w:r>
    </w:p>
    <w:p w14:paraId="15A63A57" w14:textId="77777777" w:rsidR="00694501" w:rsidRPr="00694501" w:rsidRDefault="00694501" w:rsidP="00BE46CC">
      <w:pPr>
        <w:pStyle w:val="Akapitzlist"/>
        <w:numPr>
          <w:ilvl w:val="1"/>
          <w:numId w:val="36"/>
        </w:numPr>
        <w:spacing w:after="120"/>
        <w:jc w:val="both"/>
        <w:rPr>
          <w:rFonts w:cs="Arial"/>
          <w:color w:val="000000"/>
        </w:rPr>
      </w:pPr>
      <w:r w:rsidRPr="00786611">
        <w:rPr>
          <w:rFonts w:ascii="Arial" w:hAnsi="Arial" w:cs="Arial"/>
          <w:color w:val="000000"/>
          <w:sz w:val="20"/>
          <w:szCs w:val="20"/>
        </w:rPr>
        <w:t>przypadku wypełniania przez Wykonawcę będącą spółką publiczną obowiązków informacyjnych wynikających z obowiązujących takie spółki przepisów prawa</w:t>
      </w:r>
      <w:r w:rsidRPr="00694501">
        <w:rPr>
          <w:rFonts w:asciiTheme="minorHAnsi" w:hAnsiTheme="minorHAnsi" w:cstheme="minorHAnsi"/>
          <w:sz w:val="20"/>
          <w:szCs w:val="20"/>
        </w:rPr>
        <w:t>.</w:t>
      </w:r>
      <w:r w:rsidR="00856747">
        <w:rPr>
          <w:rFonts w:asciiTheme="minorHAnsi" w:hAnsiTheme="minorHAnsi" w:cstheme="minorHAnsi"/>
          <w:sz w:val="20"/>
          <w:szCs w:val="20"/>
        </w:rPr>
        <w:t xml:space="preserve"> </w:t>
      </w:r>
      <w:r w:rsidR="00481094" w:rsidRPr="00786611">
        <w:rPr>
          <w:rFonts w:cs="Arial"/>
          <w:color w:val="000000"/>
        </w:rPr>
        <w:t xml:space="preserve">W przypadku naruszenia zobowiązania określonego w ust. 1 powyżej, </w:t>
      </w:r>
    </w:p>
    <w:p w14:paraId="2518D2FB" w14:textId="77777777" w:rsidR="00694501" w:rsidRPr="00786611" w:rsidRDefault="00694501" w:rsidP="00BE46CC">
      <w:pPr>
        <w:numPr>
          <w:ilvl w:val="0"/>
          <w:numId w:val="13"/>
        </w:numPr>
        <w:spacing w:after="120" w:line="240" w:lineRule="auto"/>
        <w:ind w:left="567" w:hanging="425"/>
        <w:jc w:val="both"/>
        <w:rPr>
          <w:rFonts w:cs="Arial"/>
          <w:color w:val="000000"/>
        </w:rPr>
      </w:pPr>
      <w:r w:rsidRPr="00786611">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4462A393" w14:textId="77777777" w:rsidR="00694501" w:rsidRPr="00786611" w:rsidRDefault="00694501" w:rsidP="00BE46CC">
      <w:pPr>
        <w:numPr>
          <w:ilvl w:val="0"/>
          <w:numId w:val="13"/>
        </w:numPr>
        <w:spacing w:after="120" w:line="240" w:lineRule="auto"/>
        <w:ind w:left="567" w:hanging="425"/>
        <w:jc w:val="both"/>
        <w:rPr>
          <w:rFonts w:cs="Arial"/>
          <w:color w:val="000000"/>
        </w:rPr>
      </w:pPr>
      <w:r w:rsidRPr="00786611">
        <w:rPr>
          <w:rFonts w:cs="Arial"/>
          <w:color w:val="00000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Umową jak również upoważnienie osób trzecich do takiego używania będzie stanowiło naruszenie praw ORLEN OIL.</w:t>
      </w:r>
    </w:p>
    <w:p w14:paraId="172A27AE" w14:textId="77777777" w:rsidR="0084128F" w:rsidRPr="00AD63F7" w:rsidRDefault="0084128F" w:rsidP="00786611">
      <w:pPr>
        <w:spacing w:after="120" w:line="240" w:lineRule="auto"/>
        <w:jc w:val="both"/>
        <w:rPr>
          <w:rFonts w:cs="Arial"/>
          <w:b/>
          <w:color w:val="000000"/>
        </w:rPr>
      </w:pPr>
      <w:r>
        <w:rPr>
          <w:rFonts w:cs="Arial"/>
          <w:color w:val="000000"/>
        </w:rPr>
        <w:t xml:space="preserve">                               </w:t>
      </w:r>
    </w:p>
    <w:p w14:paraId="4740F98E" w14:textId="0B9ECE31" w:rsidR="00754509" w:rsidRDefault="0084128F" w:rsidP="0084128F">
      <w:pPr>
        <w:pStyle w:val="Nagwek1"/>
      </w:pPr>
      <w:r w:rsidRPr="00280C07">
        <w:t>§</w:t>
      </w:r>
      <w:r w:rsidR="00777F31">
        <w:t>19</w:t>
      </w:r>
    </w:p>
    <w:p w14:paraId="22B29108" w14:textId="77777777" w:rsidR="0084128F" w:rsidRPr="0084128F" w:rsidRDefault="00694501" w:rsidP="0084128F">
      <w:pPr>
        <w:pStyle w:val="Nagwek1"/>
      </w:pPr>
      <w:r>
        <w:t>Ochrona danych osobowych</w:t>
      </w:r>
    </w:p>
    <w:p w14:paraId="3772AE95" w14:textId="77777777" w:rsidR="00AD63F7"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Na potrzeby realizacji Umowy Strony jako niezależni administratorzy danych udostępniać będą sobie nawzajem dane osobowe swoich reprezentantów lub przedstawicieli wskazanych w Umowie oraz innych osób w związku z realizacją Umowy w zależności od potrzeb wynikających z postanowień Umowy, obejmujące następujące kategorie danych: dane identyfikacyjne (m.in. imię i nazwisko, dane ujawnione w rejestrach publicznych), dane kontaktowe (m.in. służbowy adres e-mail, służbowy numer telefonu, firma reprezentowanego podmiotu). </w:t>
      </w:r>
    </w:p>
    <w:p w14:paraId="45A05954" w14:textId="77777777" w:rsidR="00AD63F7"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338FC522" w14:textId="77777777" w:rsidR="00AD63F7"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Każda ze Stron zobowiązuje się do zabezpieczenia danych osobowych poprzez podjęcie odpowiednich środków technicznych i organizacyjnych wymaganych obowiązującymi przepisami </w:t>
      </w:r>
      <w:r w:rsidRPr="00AD63F7">
        <w:rPr>
          <w:rFonts w:cs="Arial"/>
          <w:color w:val="000000" w:themeColor="text1"/>
        </w:rPr>
        <w:lastRenderedPageBreak/>
        <w:t>prawa w zakresie ochrony danych osobowych, jak też ponosi wszelką odpowiedzialność za szkody wyrządzone w związku z przetwarzaniem danych osobowych.</w:t>
      </w:r>
    </w:p>
    <w:p w14:paraId="2D8A661F" w14:textId="77777777" w:rsidR="00AD63F7"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317C72A7" w14:textId="77777777" w:rsidR="00AD63F7"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E473DC6" w14:textId="77777777" w:rsidR="00AD63F7"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5E1984E2" w14:textId="77777777" w:rsidR="00AD63F7"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Podstawą prawną przetwarzania przez ORLEN OIL Sp. z o.o. danych osobowych drugiej Strony w celach wskazanych powyżej jest:</w:t>
      </w:r>
    </w:p>
    <w:p w14:paraId="140BB589" w14:textId="77777777" w:rsidR="00AD63F7" w:rsidRPr="00AD63F7" w:rsidRDefault="00AD63F7" w:rsidP="00BE46CC">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podjęcie działań w celu zawarcia i wykonywania Umowy (w tym m.in. identyfikacja) zgodnie z art. 6 ust. 1 lit. b RODO, w </w:t>
      </w:r>
      <w:proofErr w:type="gramStart"/>
      <w:r w:rsidRPr="00AD63F7">
        <w:rPr>
          <w:rFonts w:cs="Arial"/>
          <w:color w:val="000000" w:themeColor="text1"/>
        </w:rPr>
        <w:t>przypadku</w:t>
      </w:r>
      <w:proofErr w:type="gramEnd"/>
      <w:r w:rsidRPr="00AD63F7">
        <w:rPr>
          <w:rFonts w:cs="Arial"/>
          <w:color w:val="000000" w:themeColor="text1"/>
        </w:rPr>
        <w:t xml:space="preserve"> kiedy stroną Umowy jest osoba fizyczna,</w:t>
      </w:r>
    </w:p>
    <w:p w14:paraId="203FFDAC" w14:textId="77777777" w:rsidR="00AD63F7" w:rsidRPr="00AD63F7" w:rsidRDefault="00AD63F7" w:rsidP="00BE46CC">
      <w:pPr>
        <w:numPr>
          <w:ilvl w:val="0"/>
          <w:numId w:val="81"/>
        </w:numPr>
        <w:suppressAutoHyphens w:val="0"/>
        <w:spacing w:after="0" w:line="288" w:lineRule="auto"/>
        <w:jc w:val="both"/>
        <w:rPr>
          <w:rFonts w:cs="Arial"/>
          <w:color w:val="000000" w:themeColor="text1"/>
        </w:rPr>
      </w:pPr>
      <w:r w:rsidRPr="00AD63F7">
        <w:rPr>
          <w:rFonts w:cs="Arial"/>
          <w:color w:val="000000" w:themeColor="text1"/>
        </w:rPr>
        <w:t>wypełnianie obowiązków prawnych ciążących na ORLEN OIL Sp. z o.o. zgodnie z art. 6 ust. 1 lit. c RODO związanych m.in. z:</w:t>
      </w:r>
    </w:p>
    <w:p w14:paraId="51F36C1A" w14:textId="77777777" w:rsidR="00AD63F7" w:rsidRPr="00AD63F7" w:rsidRDefault="00AD63F7" w:rsidP="00BE46CC">
      <w:pPr>
        <w:numPr>
          <w:ilvl w:val="0"/>
          <w:numId w:val="83"/>
        </w:numPr>
        <w:suppressAutoHyphens w:val="0"/>
        <w:spacing w:after="0" w:line="288" w:lineRule="auto"/>
        <w:jc w:val="both"/>
        <w:rPr>
          <w:rFonts w:cs="Arial"/>
          <w:color w:val="000000" w:themeColor="text1"/>
        </w:rPr>
      </w:pPr>
      <w:r w:rsidRPr="00AD63F7">
        <w:rPr>
          <w:rFonts w:cs="Arial"/>
          <w:color w:val="000000" w:themeColor="text1"/>
        </w:rPr>
        <w:t>przepisami podatkowymi oraz przepisami o rachunkowości,</w:t>
      </w:r>
    </w:p>
    <w:p w14:paraId="0286F944" w14:textId="77777777" w:rsidR="00AD63F7" w:rsidRPr="00AD63F7" w:rsidRDefault="00AD63F7" w:rsidP="00BE46CC">
      <w:pPr>
        <w:numPr>
          <w:ilvl w:val="0"/>
          <w:numId w:val="83"/>
        </w:numPr>
        <w:suppressAutoHyphens w:val="0"/>
        <w:spacing w:after="0" w:line="288" w:lineRule="auto"/>
        <w:jc w:val="both"/>
        <w:rPr>
          <w:rFonts w:cs="Arial"/>
          <w:color w:val="000000" w:themeColor="text1"/>
        </w:rPr>
      </w:pPr>
      <w:r w:rsidRPr="00AD63F7">
        <w:rPr>
          <w:rFonts w:cs="Arial"/>
          <w:color w:val="000000" w:themeColor="text1"/>
        </w:rPr>
        <w:t>realizacją żądań organów ścigania i na potrzeby postępowań sądowych, w przypadku zwrócenia się z żądaniem udostępnienia danych przez odpowiednie organy,</w:t>
      </w:r>
    </w:p>
    <w:p w14:paraId="0F1554B0" w14:textId="77777777" w:rsidR="00AD63F7" w:rsidRPr="00AD63F7" w:rsidRDefault="00AD63F7" w:rsidP="00BE46CC">
      <w:pPr>
        <w:numPr>
          <w:ilvl w:val="0"/>
          <w:numId w:val="81"/>
        </w:numPr>
        <w:suppressAutoHyphens w:val="0"/>
        <w:spacing w:after="0" w:line="288" w:lineRule="auto"/>
        <w:jc w:val="both"/>
        <w:rPr>
          <w:rFonts w:cs="Arial"/>
          <w:color w:val="000000" w:themeColor="text1"/>
        </w:rPr>
      </w:pPr>
      <w:r w:rsidRPr="00AD63F7">
        <w:rPr>
          <w:rFonts w:cs="Arial"/>
          <w:color w:val="000000" w:themeColor="text1"/>
        </w:rPr>
        <w:t>prawnie uzasadniony interes ORLEN OIL Sp. z o.o. zgodnie z art. 6 ust. 1 lit. f RODO, w tym:</w:t>
      </w:r>
    </w:p>
    <w:p w14:paraId="405E9325" w14:textId="77777777" w:rsidR="00AD63F7" w:rsidRPr="00AD63F7" w:rsidRDefault="00AD63F7" w:rsidP="00BE46CC">
      <w:pPr>
        <w:numPr>
          <w:ilvl w:val="0"/>
          <w:numId w:val="84"/>
        </w:numPr>
        <w:suppressAutoHyphens w:val="0"/>
        <w:spacing w:after="0" w:line="288" w:lineRule="auto"/>
        <w:jc w:val="both"/>
        <w:rPr>
          <w:rFonts w:cs="Arial"/>
          <w:color w:val="000000" w:themeColor="text1"/>
        </w:rPr>
      </w:pPr>
      <w:r w:rsidRPr="00AD63F7">
        <w:rPr>
          <w:rFonts w:cs="Arial"/>
          <w:color w:val="000000" w:themeColor="text1"/>
        </w:rPr>
        <w:t xml:space="preserve">zawarcie i realizacja Umowy pomiędzy Stronami, </w:t>
      </w:r>
    </w:p>
    <w:p w14:paraId="073FCD8F" w14:textId="77777777" w:rsidR="00AD63F7" w:rsidRPr="00AD63F7" w:rsidRDefault="00AD63F7" w:rsidP="00BE46CC">
      <w:pPr>
        <w:numPr>
          <w:ilvl w:val="0"/>
          <w:numId w:val="84"/>
        </w:numPr>
        <w:suppressAutoHyphens w:val="0"/>
        <w:spacing w:after="0" w:line="288" w:lineRule="auto"/>
        <w:jc w:val="both"/>
        <w:rPr>
          <w:rFonts w:cs="Arial"/>
          <w:color w:val="000000" w:themeColor="text1"/>
        </w:rPr>
      </w:pPr>
      <w:r w:rsidRPr="00AD63F7">
        <w:rPr>
          <w:rFonts w:cs="Arial"/>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35BD95A1" w14:textId="77777777" w:rsidR="00AD63F7"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Dane osobowe otrzymane od drugiej Strony mogą być przekazywane następującym kategoriom odbiorców:</w:t>
      </w:r>
    </w:p>
    <w:p w14:paraId="4522218C" w14:textId="77777777" w:rsidR="00AD63F7" w:rsidRPr="00AD63F7" w:rsidRDefault="00AD63F7" w:rsidP="00BE46CC">
      <w:pPr>
        <w:numPr>
          <w:ilvl w:val="0"/>
          <w:numId w:val="82"/>
        </w:numPr>
        <w:suppressAutoHyphens w:val="0"/>
        <w:spacing w:after="0" w:line="288" w:lineRule="auto"/>
        <w:jc w:val="both"/>
        <w:rPr>
          <w:rFonts w:cs="Arial"/>
          <w:color w:val="000000" w:themeColor="text1"/>
        </w:rPr>
      </w:pPr>
      <w:r w:rsidRPr="00AD63F7">
        <w:rPr>
          <w:rFonts w:cs="Arial"/>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496DCC74" w14:textId="77777777" w:rsidR="00AD63F7" w:rsidRPr="00AD63F7" w:rsidRDefault="00AD63F7" w:rsidP="00BE46CC">
      <w:pPr>
        <w:numPr>
          <w:ilvl w:val="0"/>
          <w:numId w:val="82"/>
        </w:numPr>
        <w:suppressAutoHyphens w:val="0"/>
        <w:spacing w:after="0" w:line="288" w:lineRule="auto"/>
        <w:jc w:val="both"/>
        <w:rPr>
          <w:rFonts w:cs="Arial"/>
          <w:color w:val="000000" w:themeColor="text1"/>
        </w:rPr>
      </w:pPr>
      <w:r w:rsidRPr="00AD63F7">
        <w:rPr>
          <w:rFonts w:cs="Arial"/>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14495AC1" w14:textId="77777777" w:rsidR="00AD63F7" w:rsidRPr="00AD63F7" w:rsidRDefault="00AD63F7" w:rsidP="00AD63F7">
      <w:pPr>
        <w:spacing w:after="0" w:line="288" w:lineRule="auto"/>
        <w:ind w:left="284"/>
        <w:jc w:val="both"/>
        <w:rPr>
          <w:rFonts w:cs="Arial"/>
          <w:color w:val="000000" w:themeColor="text1"/>
        </w:rPr>
      </w:pPr>
      <w:r w:rsidRPr="00AD63F7">
        <w:rPr>
          <w:rFonts w:cs="Arial"/>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5D2B6512" w14:textId="77777777" w:rsidR="00AD63F7"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4D13DE7" w14:textId="77777777" w:rsidR="00AD63F7"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proofErr w:type="gramStart"/>
      <w:r w:rsidRPr="00AD63F7">
        <w:rPr>
          <w:rFonts w:cs="Arial"/>
          <w:color w:val="000000" w:themeColor="text1"/>
        </w:rPr>
        <w:t>przypadku</w:t>
      </w:r>
      <w:proofErr w:type="gramEnd"/>
      <w:r w:rsidRPr="00AD63F7">
        <w:rPr>
          <w:rFonts w:cs="Arial"/>
          <w:color w:val="000000" w:themeColor="text1"/>
        </w:rPr>
        <w:t xml:space="preserve"> kiedy ORLEN OIL Sp. z o.o. przetwarza dane w oparciu o swój prawnie uzasadniony interes. Sprzeciw taki można wyrazić w dowolnym momencie </w:t>
      </w:r>
      <w:r w:rsidRPr="00AD63F7">
        <w:rPr>
          <w:rFonts w:cs="Arial"/>
          <w:color w:val="000000" w:themeColor="text1"/>
        </w:rPr>
        <w:lastRenderedPageBreak/>
        <w:t>na adres poczty elektronicznej: daneosobowe@orlenoil.pl lub pisemnie na adres: ORLEN OIL Sp. z o.o. ul. Elbląska 135, 80-718 Gdańsk, z dopiskiem „Inspektor Ochrony Danych”.</w:t>
      </w:r>
    </w:p>
    <w:p w14:paraId="4A40A301" w14:textId="77777777" w:rsidR="00AD63F7"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2CBA4045" w14:textId="77777777" w:rsidR="00694501" w:rsidRPr="00AD63F7" w:rsidRDefault="00AD63F7" w:rsidP="00BE46CC">
      <w:pPr>
        <w:numPr>
          <w:ilvl w:val="1"/>
          <w:numId w:val="80"/>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W </w:t>
      </w:r>
      <w:proofErr w:type="gramStart"/>
      <w:r w:rsidRPr="00AD63F7">
        <w:rPr>
          <w:rFonts w:cs="Arial"/>
          <w:color w:val="000000" w:themeColor="text1"/>
        </w:rPr>
        <w:t>przypadku</w:t>
      </w:r>
      <w:proofErr w:type="gramEnd"/>
      <w:r w:rsidRPr="00AD63F7">
        <w:rPr>
          <w:rFonts w:cs="Arial"/>
          <w:color w:val="000000" w:themeColor="text1"/>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w:t>
      </w:r>
      <w:proofErr w:type="gramStart"/>
      <w:r w:rsidRPr="00AD63F7">
        <w:rPr>
          <w:rFonts w:cs="Arial"/>
          <w:color w:val="000000" w:themeColor="text1"/>
        </w:rPr>
        <w:t>z o.o..</w:t>
      </w:r>
      <w:proofErr w:type="gramEnd"/>
    </w:p>
    <w:p w14:paraId="004067EB" w14:textId="77777777" w:rsidR="00AD63F7" w:rsidRPr="00A80B8B" w:rsidRDefault="00AD63F7" w:rsidP="00BE46CC">
      <w:pPr>
        <w:numPr>
          <w:ilvl w:val="1"/>
          <w:numId w:val="80"/>
        </w:numPr>
        <w:suppressAutoHyphens w:val="0"/>
        <w:spacing w:after="0" w:line="288" w:lineRule="auto"/>
        <w:ind w:left="284" w:hanging="284"/>
        <w:jc w:val="both"/>
        <w:rPr>
          <w:rFonts w:cs="Arial"/>
          <w:color w:val="000000"/>
        </w:rPr>
      </w:pPr>
      <w:r w:rsidRPr="00A80B8B">
        <w:rPr>
          <w:rFonts w:cs="Arial"/>
          <w:color w:val="000000" w:themeColor="text1"/>
        </w:rPr>
        <w:t>Dane osobowe nie b</w:t>
      </w:r>
      <w:r w:rsidRPr="00694501">
        <w:rPr>
          <w:rFonts w:cs="Arial"/>
          <w:color w:val="000000" w:themeColor="text1"/>
        </w:rPr>
        <w:t>ędą profilowane i nie będą służyły zautomatyzowanemu pod</w:t>
      </w:r>
      <w:r w:rsidRPr="00A80B8B">
        <w:rPr>
          <w:rFonts w:cs="Arial"/>
          <w:color w:val="000000" w:themeColor="text1"/>
        </w:rPr>
        <w:t>ejmowaniu decyzji.</w:t>
      </w:r>
    </w:p>
    <w:p w14:paraId="41DF5579" w14:textId="78C1C9BE" w:rsidR="00481094" w:rsidRPr="00702C30" w:rsidRDefault="00481094" w:rsidP="0084128F">
      <w:pPr>
        <w:pStyle w:val="Nagwek1"/>
      </w:pPr>
      <w:bookmarkStart w:id="91" w:name="_Toc64037131"/>
      <w:bookmarkStart w:id="92" w:name="_Toc65495313"/>
      <w:bookmarkStart w:id="93" w:name="_Toc65498619"/>
      <w:bookmarkStart w:id="94" w:name="_Toc65498664"/>
      <w:bookmarkStart w:id="95" w:name="_Toc167795044"/>
      <w:r w:rsidRPr="00702C30">
        <w:t>§2</w:t>
      </w:r>
      <w:r w:rsidR="00777F31">
        <w:t>0</w:t>
      </w:r>
      <w:r w:rsidRPr="00702C30">
        <w:br/>
        <w:t>Postanowienia końcowe</w:t>
      </w:r>
      <w:bookmarkEnd w:id="91"/>
      <w:bookmarkEnd w:id="92"/>
      <w:bookmarkEnd w:id="93"/>
      <w:bookmarkEnd w:id="94"/>
      <w:bookmarkEnd w:id="95"/>
    </w:p>
    <w:p w14:paraId="2FDED827" w14:textId="77777777" w:rsidR="00481094" w:rsidRPr="00DE12DE" w:rsidRDefault="00481094" w:rsidP="00BE46CC">
      <w:pPr>
        <w:numPr>
          <w:ilvl w:val="0"/>
          <w:numId w:val="37"/>
        </w:numPr>
        <w:spacing w:line="240" w:lineRule="auto"/>
        <w:ind w:left="567" w:hanging="425"/>
        <w:jc w:val="both"/>
        <w:rPr>
          <w:rFonts w:cs="Arial"/>
        </w:rPr>
      </w:pPr>
      <w:r w:rsidRPr="00DE12DE">
        <w:rPr>
          <w:rFonts w:cs="Arial"/>
        </w:rPr>
        <w:t xml:space="preserve">Działając na podstawie art. 4c ustawy z 8 marca 2013 r. </w:t>
      </w:r>
      <w:r>
        <w:rPr>
          <w:rFonts w:cs="Arial"/>
        </w:rPr>
        <w:t xml:space="preserve">- </w:t>
      </w:r>
      <w:r w:rsidRPr="00DE12DE">
        <w:rPr>
          <w:rFonts w:cs="Arial"/>
        </w:rPr>
        <w:t>o przeciwdziałaniu nadmiernym opóźnieniom w tran</w:t>
      </w:r>
      <w:r>
        <w:rPr>
          <w:rFonts w:cs="Arial"/>
        </w:rPr>
        <w:t>sakcjach handlowych (Dz.U. z 2023</w:t>
      </w:r>
      <w:r w:rsidRPr="00DE12DE">
        <w:rPr>
          <w:rFonts w:cs="Arial"/>
        </w:rPr>
        <w:t xml:space="preserve"> r. poz.</w:t>
      </w:r>
      <w:r>
        <w:rPr>
          <w:rFonts w:cs="Arial"/>
        </w:rPr>
        <w:t>711</w:t>
      </w:r>
      <w:r w:rsidRPr="00DE12DE">
        <w:rPr>
          <w:rFonts w:cs="Arial"/>
        </w:rPr>
        <w:t xml:space="preserve"> ze zm.), </w:t>
      </w:r>
      <w:r>
        <w:rPr>
          <w:rFonts w:cs="Arial"/>
        </w:rPr>
        <w:t>ORLEN OIL S</w:t>
      </w:r>
      <w:r w:rsidRPr="00DE12DE">
        <w:rPr>
          <w:rFonts w:cs="Arial"/>
        </w:rPr>
        <w:t xml:space="preserve">p. z o. o. w </w:t>
      </w:r>
      <w:r>
        <w:rPr>
          <w:rFonts w:cs="Arial"/>
        </w:rPr>
        <w:t>Gdańsku</w:t>
      </w:r>
      <w:r w:rsidRPr="00DE12DE">
        <w:rPr>
          <w:rFonts w:cs="Arial"/>
        </w:rPr>
        <w:t xml:space="preserve"> oświadcza, że posiada status dużego przedsiębiorcy.</w:t>
      </w:r>
    </w:p>
    <w:p w14:paraId="13172630" w14:textId="77777777" w:rsidR="00481094" w:rsidRDefault="00481094" w:rsidP="00BE46CC">
      <w:pPr>
        <w:numPr>
          <w:ilvl w:val="0"/>
          <w:numId w:val="37"/>
        </w:numPr>
        <w:spacing w:line="240" w:lineRule="auto"/>
        <w:ind w:left="567" w:hanging="425"/>
        <w:jc w:val="both"/>
        <w:rPr>
          <w:rFonts w:cs="Arial"/>
        </w:rPr>
      </w:pPr>
      <w:r w:rsidRPr="00A041A3">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Umowy.</w:t>
      </w:r>
      <w:r>
        <w:rPr>
          <w:rFonts w:cs="Arial"/>
        </w:rPr>
        <w:t xml:space="preserve"> </w:t>
      </w:r>
      <w:r w:rsidRPr="005A1203">
        <w:rPr>
          <w:rFonts w:cs="Arial"/>
        </w:rPr>
        <w:t>W przypadku, gdy dłużnikiem jest duży przedsiębiorca, a wierzycielem jest mikroprzedsiębiorcą</w:t>
      </w:r>
      <w:r w:rsidRPr="003D5000">
        <w:rPr>
          <w:rFonts w:cs="Arial"/>
        </w:rPr>
        <w:t>, małym przedsiębiorcą albo średnim przedsiębiorcą w rozumieniu ustawy o przeciwdziałaniu nadmiernym opóźnieniom w transakcjach handlowych (t.j. Dz.U. z 202</w:t>
      </w:r>
      <w:r>
        <w:rPr>
          <w:rFonts w:cs="Arial"/>
        </w:rPr>
        <w:t>3</w:t>
      </w:r>
      <w:r w:rsidRPr="003D5000">
        <w:rPr>
          <w:rFonts w:cs="Arial"/>
        </w:rPr>
        <w:t xml:space="preserve"> r. poz. </w:t>
      </w:r>
      <w:r>
        <w:rPr>
          <w:rFonts w:cs="Arial"/>
        </w:rPr>
        <w:t>711</w:t>
      </w:r>
      <w:r w:rsidRPr="003D5000">
        <w:rPr>
          <w:rFonts w:cs="Arial"/>
        </w:rPr>
        <w:t xml:space="preserve"> z późn. zm), zastrzeżenie, o którym mowa w zdaniu pierwszym, traci moc w odniesieniu do wierzytelności, której zapłata nie nastąpiła w terminie określonym w umowie. </w:t>
      </w:r>
    </w:p>
    <w:p w14:paraId="7A20C6FE" w14:textId="77777777" w:rsidR="00481094" w:rsidRPr="00294794" w:rsidRDefault="00481094" w:rsidP="00BE46CC">
      <w:pPr>
        <w:numPr>
          <w:ilvl w:val="0"/>
          <w:numId w:val="37"/>
        </w:numPr>
        <w:spacing w:line="240" w:lineRule="auto"/>
        <w:ind w:left="567" w:hanging="425"/>
        <w:jc w:val="both"/>
        <w:rPr>
          <w:rFonts w:cs="Arial"/>
        </w:rPr>
      </w:pPr>
      <w:r w:rsidRPr="00294794">
        <w:rPr>
          <w:rFonts w:cs="Arial"/>
        </w:rPr>
        <w:t>Strony mają obowiązek powiadomić się nawzajem o każdej zmianie dotyczącej prowadzonej działalności gospodarczej, zwłaszcza o zmianie adresu siedziby lub miejsca zamieszkania. W przypadku zaniedbania tego obowiązku pisma wysłane do drugiej strony uznane będą za doręczone.</w:t>
      </w:r>
    </w:p>
    <w:p w14:paraId="567EEA05" w14:textId="77777777" w:rsidR="00481094" w:rsidRPr="00EF0992" w:rsidRDefault="00481094" w:rsidP="00BE46CC">
      <w:pPr>
        <w:numPr>
          <w:ilvl w:val="0"/>
          <w:numId w:val="37"/>
        </w:numPr>
        <w:spacing w:after="120" w:line="240" w:lineRule="auto"/>
        <w:ind w:left="567" w:hanging="425"/>
        <w:jc w:val="both"/>
        <w:rPr>
          <w:rFonts w:cs="Arial"/>
          <w:color w:val="000000"/>
        </w:rPr>
      </w:pPr>
      <w:r w:rsidRPr="00EF0992">
        <w:rPr>
          <w:rFonts w:cs="Arial"/>
          <w:color w:val="000000"/>
        </w:rPr>
        <w:t>Nieważność lub bezskuteczność jakiejkolwiek części lub postanowienia Umowy w żaden sposób nie będzie mieć wpływu na ważność lub skuteczność jakiejkolwiek innej części lub postanowienia Umowy. Nieważna lub bezskuteczna część lub postanowienie Umowy zostanie uznane za usunięte z Umowy i zostanie zastąpione takim postanowieniem, które najlepiej oddaje</w:t>
      </w:r>
      <w:r>
        <w:rPr>
          <w:rFonts w:cs="Arial"/>
          <w:color w:val="000000"/>
        </w:rPr>
        <w:t xml:space="preserve"> pierwotny</w:t>
      </w:r>
      <w:r w:rsidRPr="00EF0992">
        <w:rPr>
          <w:rFonts w:cs="Arial"/>
          <w:color w:val="000000"/>
        </w:rPr>
        <w:t xml:space="preserve"> zamiar Stron, a w braku takowego postanowienia Umowy – pozostałe części i postanowienia Umowy zostaną uznane i wykonane tak, jakby Umowa nie zawierała nieważnej lub bezskutecznej części lub postanowienia. </w:t>
      </w:r>
    </w:p>
    <w:p w14:paraId="5DE4A372" w14:textId="77777777" w:rsidR="00481094" w:rsidRPr="00EF0992" w:rsidRDefault="00481094" w:rsidP="00BE46CC">
      <w:pPr>
        <w:numPr>
          <w:ilvl w:val="0"/>
          <w:numId w:val="37"/>
        </w:numPr>
        <w:spacing w:after="120" w:line="240" w:lineRule="auto"/>
        <w:ind w:left="567" w:hanging="425"/>
        <w:jc w:val="both"/>
        <w:rPr>
          <w:rFonts w:cs="Arial"/>
          <w:color w:val="000000"/>
        </w:rPr>
      </w:pPr>
      <w:r w:rsidRPr="00EF0992">
        <w:rPr>
          <w:rFonts w:cs="Arial"/>
          <w:color w:val="000000"/>
        </w:rPr>
        <w:t>Zrzeczenie się przez Zamawiającego lub zaniechanie bądź wstrzymanie się z dochodzeniem praw i środków przysługujących mu z tytułu jakiegokolwiek naruszenia lub niedotrzymania jakichkolwiek terminów, zobowiązań, warunków lub innych postanowień Umowy w dowolnym czasie nie będzie mieć wpływu, nie będzie ograniczać, zmieniać ani stanowić zrzeczenia się takiego prawa Zamawiającego w przyszłości do egzekwowania lub wymuszenia ścisłego przestrzegania każdego terminu, zobowiązania, warunku lub innego postanowienia Umowy bądź dochodzenia praw i środków przysługujących jej z tytułu jakiegokolwiek naruszenia lub niedotrzymania jakichkolwiek terminów, zobowiązań, warunków lub innych postanowień Umowy, niezależnie od jakichkolwiek transakcji lub zwyczajów handlowych.</w:t>
      </w:r>
    </w:p>
    <w:p w14:paraId="275F4041" w14:textId="77777777" w:rsidR="00481094" w:rsidRPr="00EF0992" w:rsidRDefault="00481094" w:rsidP="00BE46CC">
      <w:pPr>
        <w:numPr>
          <w:ilvl w:val="0"/>
          <w:numId w:val="37"/>
        </w:numPr>
        <w:spacing w:after="120" w:line="240" w:lineRule="auto"/>
        <w:ind w:left="567" w:hanging="425"/>
        <w:jc w:val="both"/>
        <w:rPr>
          <w:rFonts w:cs="Arial"/>
          <w:color w:val="000000"/>
        </w:rPr>
      </w:pPr>
      <w:r w:rsidRPr="00EF0992">
        <w:rPr>
          <w:rFonts w:cs="Arial"/>
          <w:color w:val="000000"/>
        </w:rPr>
        <w:t>Spory zaistniałe na tle wykonania Umowy rozstrzygane będą w pierwszej kolejności w trybie polubownym; jeżeli przez okres 30 dni od dnia wszczęcia negocjacji osiągnięcie porozumienia okaże się niemożliwe – sprawę rozpozna Sąd Powszechny właściwy dla siedziby Zamawiającego.</w:t>
      </w:r>
    </w:p>
    <w:p w14:paraId="0C30D06A" w14:textId="77777777" w:rsidR="00481094" w:rsidRPr="00EF0992" w:rsidRDefault="00481094" w:rsidP="00BE46CC">
      <w:pPr>
        <w:numPr>
          <w:ilvl w:val="0"/>
          <w:numId w:val="37"/>
        </w:numPr>
        <w:spacing w:after="120" w:line="240" w:lineRule="auto"/>
        <w:ind w:left="567" w:hanging="425"/>
        <w:jc w:val="both"/>
        <w:rPr>
          <w:rFonts w:cs="Arial"/>
          <w:color w:val="000000"/>
        </w:rPr>
      </w:pPr>
      <w:r>
        <w:rPr>
          <w:rFonts w:cs="Arial"/>
          <w:color w:val="000000"/>
        </w:rPr>
        <w:t>Z zastrzeżeniem przypadków wyraźnie wskazanych w Umowie, w</w:t>
      </w:r>
      <w:r w:rsidRPr="00EF0992">
        <w:rPr>
          <w:rFonts w:cs="Arial"/>
          <w:color w:val="000000"/>
        </w:rPr>
        <w:t xml:space="preserve">szelkie zmiany postanowień Umowy wymagają zachowania formy pisemnej w postaci aneksu pod rygorem nieważności. </w:t>
      </w:r>
    </w:p>
    <w:p w14:paraId="47B81AF8" w14:textId="77777777" w:rsidR="00481094" w:rsidRPr="00EF0992" w:rsidRDefault="00481094" w:rsidP="00BE46CC">
      <w:pPr>
        <w:numPr>
          <w:ilvl w:val="0"/>
          <w:numId w:val="37"/>
        </w:numPr>
        <w:spacing w:after="120" w:line="240" w:lineRule="auto"/>
        <w:ind w:left="567" w:hanging="425"/>
        <w:jc w:val="both"/>
        <w:rPr>
          <w:rFonts w:cs="Arial"/>
          <w:color w:val="000000"/>
        </w:rPr>
      </w:pPr>
      <w:r w:rsidRPr="00EF0992">
        <w:rPr>
          <w:rFonts w:cs="Arial"/>
          <w:color w:val="000000"/>
        </w:rPr>
        <w:t>W sprawach nieuregulowanych Umową zastosowanie będą miały przepisy Kodeksu Cywilnego, Prawa Budowlanego i Prawa Autorskiego.</w:t>
      </w:r>
    </w:p>
    <w:p w14:paraId="7CEF793A" w14:textId="77777777" w:rsidR="00481094" w:rsidRPr="00EF0992" w:rsidRDefault="00481094" w:rsidP="00BE46CC">
      <w:pPr>
        <w:numPr>
          <w:ilvl w:val="0"/>
          <w:numId w:val="37"/>
        </w:numPr>
        <w:spacing w:after="120" w:line="240" w:lineRule="auto"/>
        <w:ind w:left="567" w:hanging="425"/>
        <w:jc w:val="both"/>
        <w:rPr>
          <w:rFonts w:cs="Arial"/>
          <w:color w:val="000000"/>
        </w:rPr>
      </w:pPr>
      <w:r w:rsidRPr="00EF0992">
        <w:rPr>
          <w:rFonts w:cs="Arial"/>
          <w:color w:val="000000"/>
        </w:rPr>
        <w:lastRenderedPageBreak/>
        <w:t>Umowę sporządzono w dwóch jednobrzmiących egzemplarzach po jednym dla każdej ze Stron.</w:t>
      </w:r>
    </w:p>
    <w:p w14:paraId="0A0A9DCF" w14:textId="75C5B590" w:rsidR="00481094" w:rsidRPr="00702C30" w:rsidRDefault="00481094" w:rsidP="0084128F">
      <w:pPr>
        <w:pStyle w:val="Nagwek1"/>
      </w:pPr>
      <w:bookmarkStart w:id="96" w:name="_Toc64037132"/>
      <w:bookmarkStart w:id="97" w:name="_Toc65495314"/>
      <w:bookmarkStart w:id="98" w:name="_Toc65498620"/>
      <w:bookmarkStart w:id="99" w:name="_Toc65498665"/>
      <w:bookmarkStart w:id="100" w:name="_Toc167795045"/>
      <w:r w:rsidRPr="00702C30">
        <w:t>§2</w:t>
      </w:r>
      <w:r w:rsidR="00777F31">
        <w:t>1</w:t>
      </w:r>
      <w:r w:rsidRPr="00702C30">
        <w:br/>
        <w:t>Załączniki</w:t>
      </w:r>
      <w:bookmarkEnd w:id="96"/>
      <w:bookmarkEnd w:id="97"/>
      <w:bookmarkEnd w:id="98"/>
      <w:bookmarkEnd w:id="99"/>
      <w:bookmarkEnd w:id="100"/>
    </w:p>
    <w:p w14:paraId="5454CBDD" w14:textId="77777777" w:rsidR="00481094" w:rsidRPr="00ED10C1" w:rsidRDefault="00481094" w:rsidP="00BE46CC">
      <w:pPr>
        <w:pStyle w:val="Akapitzlist"/>
        <w:numPr>
          <w:ilvl w:val="0"/>
          <w:numId w:val="70"/>
        </w:numPr>
        <w:tabs>
          <w:tab w:val="left" w:pos="-720"/>
        </w:tabs>
        <w:jc w:val="both"/>
        <w:rPr>
          <w:rFonts w:ascii="Arial" w:hAnsi="Arial" w:cs="Arial"/>
          <w:sz w:val="20"/>
          <w:szCs w:val="20"/>
        </w:rPr>
      </w:pPr>
      <w:r w:rsidRPr="00ED10C1">
        <w:rPr>
          <w:rFonts w:ascii="Arial" w:hAnsi="Arial" w:cs="Arial"/>
          <w:sz w:val="20"/>
          <w:szCs w:val="20"/>
        </w:rPr>
        <w:t>Następujące Załączniki do Umowy stanowią jej integralną część:</w:t>
      </w:r>
    </w:p>
    <w:p w14:paraId="541DC9EE" w14:textId="77777777" w:rsidR="00481094" w:rsidRPr="007D54CF" w:rsidRDefault="00481094" w:rsidP="00481094">
      <w:pPr>
        <w:tabs>
          <w:tab w:val="left" w:pos="-720"/>
        </w:tabs>
        <w:spacing w:after="0" w:line="240" w:lineRule="auto"/>
        <w:ind w:left="360"/>
        <w:jc w:val="both"/>
        <w:rPr>
          <w:rFonts w:cs="Arial"/>
        </w:rPr>
      </w:pPr>
      <w:r w:rsidRPr="007D54CF">
        <w:rPr>
          <w:rFonts w:cs="Arial"/>
        </w:rPr>
        <w:t>Numer i nazwa załącznika</w:t>
      </w:r>
    </w:p>
    <w:p w14:paraId="15D897D7" w14:textId="77777777" w:rsidR="00481094" w:rsidRPr="007D54CF" w:rsidRDefault="00481094" w:rsidP="00481094">
      <w:pPr>
        <w:tabs>
          <w:tab w:val="left" w:pos="-720"/>
        </w:tabs>
        <w:spacing w:after="0" w:line="240" w:lineRule="auto"/>
        <w:ind w:left="360"/>
        <w:jc w:val="both"/>
        <w:rPr>
          <w:rFonts w:cs="Arial"/>
        </w:rPr>
      </w:pPr>
    </w:p>
    <w:tbl>
      <w:tblPr>
        <w:tblW w:w="8104"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6"/>
        <w:gridCol w:w="6378"/>
      </w:tblGrid>
      <w:tr w:rsidR="00481094" w:rsidRPr="007D54CF" w14:paraId="34F7D971" w14:textId="77777777" w:rsidTr="00481094">
        <w:trPr>
          <w:trHeight w:val="264"/>
        </w:trPr>
        <w:tc>
          <w:tcPr>
            <w:tcW w:w="1726" w:type="dxa"/>
          </w:tcPr>
          <w:p w14:paraId="3145C78E"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Nr załącznika</w:t>
            </w:r>
          </w:p>
        </w:tc>
        <w:tc>
          <w:tcPr>
            <w:tcW w:w="6378" w:type="dxa"/>
          </w:tcPr>
          <w:p w14:paraId="5D05721E"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Nazwa załącznika</w:t>
            </w:r>
          </w:p>
        </w:tc>
      </w:tr>
      <w:tr w:rsidR="00481094" w:rsidRPr="007D54CF" w14:paraId="34419EBB" w14:textId="77777777" w:rsidTr="00481094">
        <w:tc>
          <w:tcPr>
            <w:tcW w:w="1726" w:type="dxa"/>
          </w:tcPr>
          <w:p w14:paraId="235D9726" w14:textId="77777777" w:rsidR="00481094" w:rsidRPr="007D54CF" w:rsidRDefault="00481094" w:rsidP="00481094">
            <w:pPr>
              <w:spacing w:after="0" w:line="240" w:lineRule="auto"/>
              <w:rPr>
                <w:rFonts w:cs="Arial"/>
                <w:sz w:val="18"/>
                <w:szCs w:val="18"/>
              </w:rPr>
            </w:pPr>
            <w:r w:rsidRPr="007D54CF">
              <w:rPr>
                <w:rFonts w:cs="Arial"/>
                <w:sz w:val="18"/>
                <w:szCs w:val="18"/>
              </w:rPr>
              <w:t>Załącznik nr 1</w:t>
            </w:r>
          </w:p>
        </w:tc>
        <w:tc>
          <w:tcPr>
            <w:tcW w:w="6378" w:type="dxa"/>
          </w:tcPr>
          <w:p w14:paraId="587C5123" w14:textId="77777777" w:rsidR="00481094" w:rsidRPr="007D54CF" w:rsidRDefault="00481094" w:rsidP="00481094">
            <w:pPr>
              <w:spacing w:after="0" w:line="240" w:lineRule="auto"/>
              <w:rPr>
                <w:rFonts w:cs="Arial"/>
                <w:sz w:val="18"/>
                <w:szCs w:val="18"/>
              </w:rPr>
            </w:pPr>
            <w:r w:rsidRPr="007D54CF">
              <w:rPr>
                <w:rFonts w:cs="Arial"/>
                <w:sz w:val="18"/>
                <w:szCs w:val="18"/>
              </w:rPr>
              <w:t>Przedmiot Umowy,</w:t>
            </w:r>
          </w:p>
        </w:tc>
      </w:tr>
      <w:tr w:rsidR="00481094" w:rsidRPr="007D54CF" w14:paraId="1BFF0B81" w14:textId="77777777" w:rsidTr="00481094">
        <w:tc>
          <w:tcPr>
            <w:tcW w:w="1726" w:type="dxa"/>
          </w:tcPr>
          <w:p w14:paraId="54733ECE" w14:textId="77777777" w:rsidR="00481094" w:rsidRPr="007D54CF" w:rsidRDefault="00481094" w:rsidP="00481094">
            <w:pPr>
              <w:spacing w:after="0" w:line="240" w:lineRule="auto"/>
              <w:rPr>
                <w:rFonts w:cs="Arial"/>
                <w:sz w:val="18"/>
                <w:szCs w:val="18"/>
              </w:rPr>
            </w:pPr>
            <w:r w:rsidRPr="007D54CF">
              <w:rPr>
                <w:rFonts w:cs="Arial"/>
                <w:sz w:val="18"/>
                <w:szCs w:val="18"/>
              </w:rPr>
              <w:t>Załącznik nr 2</w:t>
            </w:r>
          </w:p>
        </w:tc>
        <w:tc>
          <w:tcPr>
            <w:tcW w:w="6378" w:type="dxa"/>
          </w:tcPr>
          <w:p w14:paraId="643D3AA0" w14:textId="77777777" w:rsidR="00481094" w:rsidRPr="007D54CF" w:rsidRDefault="00481094" w:rsidP="00481094">
            <w:pPr>
              <w:spacing w:after="0" w:line="240" w:lineRule="auto"/>
              <w:rPr>
                <w:rFonts w:cs="Arial"/>
                <w:sz w:val="18"/>
                <w:szCs w:val="18"/>
              </w:rPr>
            </w:pPr>
            <w:r w:rsidRPr="007D54CF">
              <w:rPr>
                <w:rFonts w:cs="Arial"/>
                <w:sz w:val="18"/>
                <w:szCs w:val="18"/>
              </w:rPr>
              <w:t xml:space="preserve">Wymagania w zakresie </w:t>
            </w:r>
            <w:r w:rsidR="007554F2">
              <w:rPr>
                <w:rFonts w:cs="Arial"/>
                <w:sz w:val="18"/>
                <w:szCs w:val="18"/>
              </w:rPr>
              <w:t>D</w:t>
            </w:r>
            <w:r w:rsidRPr="007D54CF">
              <w:rPr>
                <w:rFonts w:cs="Arial"/>
                <w:sz w:val="18"/>
                <w:szCs w:val="18"/>
              </w:rPr>
              <w:t xml:space="preserve">okumentacji </w:t>
            </w:r>
            <w:r w:rsidR="007554F2">
              <w:rPr>
                <w:rFonts w:cs="Arial"/>
                <w:sz w:val="18"/>
                <w:szCs w:val="18"/>
              </w:rPr>
              <w:t>Projektowej</w:t>
            </w:r>
          </w:p>
        </w:tc>
      </w:tr>
      <w:tr w:rsidR="00481094" w:rsidRPr="007D54CF" w14:paraId="18BEA703" w14:textId="77777777" w:rsidTr="00481094">
        <w:tc>
          <w:tcPr>
            <w:tcW w:w="1726" w:type="dxa"/>
          </w:tcPr>
          <w:p w14:paraId="2269259D" w14:textId="77777777" w:rsidR="00481094" w:rsidRPr="007D54CF" w:rsidRDefault="00481094" w:rsidP="00481094">
            <w:pPr>
              <w:spacing w:after="0" w:line="240" w:lineRule="auto"/>
              <w:rPr>
                <w:rFonts w:cs="Arial"/>
                <w:sz w:val="18"/>
                <w:szCs w:val="18"/>
              </w:rPr>
            </w:pPr>
            <w:r w:rsidRPr="007D54CF">
              <w:rPr>
                <w:rFonts w:cs="Arial"/>
                <w:sz w:val="18"/>
                <w:szCs w:val="18"/>
              </w:rPr>
              <w:t>Załącznik nr 3</w:t>
            </w:r>
          </w:p>
        </w:tc>
        <w:tc>
          <w:tcPr>
            <w:tcW w:w="6378" w:type="dxa"/>
          </w:tcPr>
          <w:p w14:paraId="36D4B208" w14:textId="77777777" w:rsidR="00481094" w:rsidRPr="007D54CF" w:rsidRDefault="00481094" w:rsidP="00481094">
            <w:pPr>
              <w:spacing w:after="0" w:line="240" w:lineRule="auto"/>
              <w:rPr>
                <w:rFonts w:cs="Arial"/>
                <w:sz w:val="18"/>
                <w:szCs w:val="18"/>
              </w:rPr>
            </w:pPr>
            <w:r w:rsidRPr="007D54CF">
              <w:rPr>
                <w:rFonts w:cs="Arial"/>
                <w:sz w:val="18"/>
                <w:szCs w:val="18"/>
              </w:rPr>
              <w:t>Zakres rzeczowo – finansowy</w:t>
            </w:r>
          </w:p>
        </w:tc>
      </w:tr>
      <w:tr w:rsidR="00481094" w:rsidRPr="007D54CF" w14:paraId="2F7F3AC0" w14:textId="77777777" w:rsidTr="00481094">
        <w:tc>
          <w:tcPr>
            <w:tcW w:w="1726" w:type="dxa"/>
          </w:tcPr>
          <w:p w14:paraId="6519EA37" w14:textId="77777777" w:rsidR="00481094" w:rsidRPr="007D54CF" w:rsidRDefault="00481094" w:rsidP="00481094">
            <w:pPr>
              <w:spacing w:after="0" w:line="240" w:lineRule="auto"/>
              <w:rPr>
                <w:rFonts w:cs="Arial"/>
                <w:sz w:val="18"/>
                <w:szCs w:val="18"/>
              </w:rPr>
            </w:pPr>
            <w:r w:rsidRPr="007D54CF">
              <w:rPr>
                <w:rFonts w:cs="Arial"/>
                <w:sz w:val="18"/>
                <w:szCs w:val="18"/>
              </w:rPr>
              <w:t>Załącznik nr 4a</w:t>
            </w:r>
          </w:p>
        </w:tc>
        <w:tc>
          <w:tcPr>
            <w:tcW w:w="6378" w:type="dxa"/>
          </w:tcPr>
          <w:p w14:paraId="2E3B2ECD" w14:textId="77777777" w:rsidR="00481094" w:rsidRPr="007D54CF" w:rsidRDefault="00481094" w:rsidP="00481094">
            <w:pPr>
              <w:spacing w:after="0" w:line="240" w:lineRule="auto"/>
              <w:rPr>
                <w:rFonts w:cs="Arial"/>
                <w:sz w:val="18"/>
                <w:szCs w:val="18"/>
              </w:rPr>
            </w:pPr>
            <w:r w:rsidRPr="007D54CF">
              <w:rPr>
                <w:rFonts w:cs="Arial"/>
                <w:sz w:val="18"/>
                <w:szCs w:val="18"/>
              </w:rPr>
              <w:t>Szczegółowe zobowiązania i zasady odpowiedzialności Wykonawcy</w:t>
            </w:r>
          </w:p>
        </w:tc>
      </w:tr>
      <w:tr w:rsidR="00481094" w:rsidRPr="007D54CF" w14:paraId="39237076" w14:textId="77777777" w:rsidTr="00481094">
        <w:tc>
          <w:tcPr>
            <w:tcW w:w="1726" w:type="dxa"/>
          </w:tcPr>
          <w:p w14:paraId="3EFDAE25" w14:textId="77777777" w:rsidR="00481094" w:rsidRPr="007D54CF" w:rsidRDefault="00481094" w:rsidP="00481094">
            <w:pPr>
              <w:spacing w:after="0" w:line="240" w:lineRule="auto"/>
              <w:rPr>
                <w:rFonts w:cs="Arial"/>
                <w:sz w:val="18"/>
                <w:szCs w:val="18"/>
              </w:rPr>
            </w:pPr>
            <w:r w:rsidRPr="007D54CF">
              <w:rPr>
                <w:rFonts w:cs="Arial"/>
                <w:sz w:val="18"/>
                <w:szCs w:val="18"/>
              </w:rPr>
              <w:t>Załącznik nr 4b</w:t>
            </w:r>
          </w:p>
        </w:tc>
        <w:tc>
          <w:tcPr>
            <w:tcW w:w="6378" w:type="dxa"/>
          </w:tcPr>
          <w:p w14:paraId="250E857A" w14:textId="77777777" w:rsidR="00481094" w:rsidRPr="007D54CF" w:rsidRDefault="00481094" w:rsidP="00481094">
            <w:pPr>
              <w:spacing w:after="0" w:line="240" w:lineRule="auto"/>
              <w:rPr>
                <w:rFonts w:cs="Arial"/>
                <w:sz w:val="18"/>
                <w:szCs w:val="18"/>
              </w:rPr>
            </w:pPr>
            <w:r w:rsidRPr="007D54CF">
              <w:rPr>
                <w:rFonts w:cs="Arial"/>
                <w:sz w:val="18"/>
                <w:szCs w:val="18"/>
              </w:rPr>
              <w:t>Standard BHP</w:t>
            </w:r>
          </w:p>
        </w:tc>
      </w:tr>
      <w:tr w:rsidR="00481094" w:rsidRPr="007D54CF" w14:paraId="3F3C91D7" w14:textId="77777777" w:rsidTr="00481094">
        <w:tc>
          <w:tcPr>
            <w:tcW w:w="1726" w:type="dxa"/>
          </w:tcPr>
          <w:p w14:paraId="6C9C88E2" w14:textId="10169DF7" w:rsidR="00481094" w:rsidRPr="007D54CF" w:rsidRDefault="00481094" w:rsidP="00481094">
            <w:pPr>
              <w:spacing w:after="0" w:line="240" w:lineRule="auto"/>
              <w:rPr>
                <w:rFonts w:cs="Arial"/>
                <w:sz w:val="18"/>
                <w:szCs w:val="18"/>
              </w:rPr>
            </w:pPr>
            <w:r>
              <w:rPr>
                <w:rFonts w:cs="Arial"/>
                <w:sz w:val="18"/>
                <w:szCs w:val="18"/>
              </w:rPr>
              <w:t>Z</w:t>
            </w:r>
            <w:r w:rsidRPr="00F163BF">
              <w:rPr>
                <w:rFonts w:cs="Arial"/>
                <w:sz w:val="18"/>
                <w:szCs w:val="18"/>
              </w:rPr>
              <w:t>ałącznik 4b-</w:t>
            </w:r>
            <w:r w:rsidR="00E07887">
              <w:rPr>
                <w:rFonts w:cs="Arial"/>
                <w:sz w:val="18"/>
                <w:szCs w:val="18"/>
              </w:rPr>
              <w:t>1</w:t>
            </w:r>
          </w:p>
        </w:tc>
        <w:tc>
          <w:tcPr>
            <w:tcW w:w="6378" w:type="dxa"/>
          </w:tcPr>
          <w:p w14:paraId="4C3C4554" w14:textId="77777777" w:rsidR="00481094" w:rsidRPr="007D54CF" w:rsidRDefault="00481094" w:rsidP="00481094">
            <w:pPr>
              <w:spacing w:after="0" w:line="240" w:lineRule="auto"/>
              <w:rPr>
                <w:rFonts w:cs="Arial"/>
                <w:sz w:val="18"/>
                <w:szCs w:val="18"/>
              </w:rPr>
            </w:pPr>
            <w:r w:rsidRPr="00F163BF">
              <w:rPr>
                <w:rFonts w:cs="Arial"/>
                <w:sz w:val="18"/>
                <w:szCs w:val="18"/>
              </w:rPr>
              <w:t>Wzór zawiadomienia o zdarzeniu wypadkowym</w:t>
            </w:r>
          </w:p>
        </w:tc>
      </w:tr>
      <w:tr w:rsidR="00481094" w:rsidRPr="007D54CF" w14:paraId="0F00C6FD" w14:textId="77777777" w:rsidTr="00481094">
        <w:tc>
          <w:tcPr>
            <w:tcW w:w="1726" w:type="dxa"/>
          </w:tcPr>
          <w:p w14:paraId="11B3B548" w14:textId="77777777" w:rsidR="00481094" w:rsidRPr="007D54CF" w:rsidRDefault="00481094" w:rsidP="00481094">
            <w:pPr>
              <w:spacing w:after="0" w:line="240" w:lineRule="auto"/>
              <w:rPr>
                <w:rFonts w:cs="Arial"/>
                <w:sz w:val="18"/>
                <w:szCs w:val="18"/>
              </w:rPr>
            </w:pPr>
            <w:r w:rsidRPr="007D54CF">
              <w:rPr>
                <w:rFonts w:cs="Arial"/>
                <w:sz w:val="18"/>
                <w:szCs w:val="18"/>
              </w:rPr>
              <w:t>Załącznik nr 4c</w:t>
            </w:r>
          </w:p>
        </w:tc>
        <w:tc>
          <w:tcPr>
            <w:tcW w:w="6378" w:type="dxa"/>
          </w:tcPr>
          <w:p w14:paraId="363E4C45" w14:textId="77777777" w:rsidR="00481094" w:rsidRPr="007D54CF" w:rsidRDefault="00481094" w:rsidP="00481094">
            <w:pPr>
              <w:spacing w:after="0" w:line="240" w:lineRule="auto"/>
              <w:rPr>
                <w:rFonts w:cs="Arial"/>
                <w:sz w:val="18"/>
                <w:szCs w:val="18"/>
              </w:rPr>
            </w:pPr>
            <w:r w:rsidRPr="007D54CF">
              <w:rPr>
                <w:rFonts w:cs="Arial"/>
                <w:sz w:val="18"/>
                <w:szCs w:val="18"/>
              </w:rPr>
              <w:t>Standard Środowiskowy</w:t>
            </w:r>
            <w:r>
              <w:rPr>
                <w:rFonts w:cs="Arial"/>
                <w:sz w:val="18"/>
                <w:szCs w:val="18"/>
              </w:rPr>
              <w:t xml:space="preserve"> dla Wykonawców i Podwykonawców</w:t>
            </w:r>
          </w:p>
        </w:tc>
      </w:tr>
      <w:tr w:rsidR="00481094" w:rsidRPr="007D54CF" w14:paraId="7FF1BC1C" w14:textId="77777777" w:rsidTr="00481094">
        <w:tc>
          <w:tcPr>
            <w:tcW w:w="1726" w:type="dxa"/>
          </w:tcPr>
          <w:p w14:paraId="2BDE9C2C" w14:textId="77777777" w:rsidR="00481094" w:rsidRPr="007D54CF" w:rsidRDefault="00481094" w:rsidP="00481094">
            <w:pPr>
              <w:spacing w:after="0" w:line="240" w:lineRule="auto"/>
              <w:rPr>
                <w:rFonts w:cs="Arial"/>
                <w:sz w:val="18"/>
                <w:szCs w:val="18"/>
              </w:rPr>
            </w:pPr>
            <w:r w:rsidRPr="007D54CF">
              <w:rPr>
                <w:rFonts w:cs="Arial"/>
                <w:sz w:val="18"/>
                <w:szCs w:val="18"/>
              </w:rPr>
              <w:t>Załącznik nr 4d</w:t>
            </w:r>
          </w:p>
        </w:tc>
        <w:tc>
          <w:tcPr>
            <w:tcW w:w="6378" w:type="dxa"/>
          </w:tcPr>
          <w:p w14:paraId="161A09AC" w14:textId="77777777" w:rsidR="00481094" w:rsidRPr="007D54CF" w:rsidRDefault="00481094" w:rsidP="00481094">
            <w:pPr>
              <w:spacing w:after="0" w:line="240" w:lineRule="auto"/>
              <w:rPr>
                <w:rFonts w:cs="Arial"/>
                <w:sz w:val="18"/>
                <w:szCs w:val="18"/>
              </w:rPr>
            </w:pPr>
            <w:r w:rsidRPr="007D54CF">
              <w:rPr>
                <w:rFonts w:cs="Arial"/>
                <w:sz w:val="18"/>
                <w:szCs w:val="18"/>
              </w:rPr>
              <w:t xml:space="preserve">Taryfikator kar pieniężnych za naruszenie zasad w zakresie BHP, </w:t>
            </w:r>
            <w:r>
              <w:rPr>
                <w:rFonts w:cs="Arial"/>
                <w:sz w:val="18"/>
                <w:szCs w:val="18"/>
              </w:rPr>
              <w:t>p</w:t>
            </w:r>
            <w:r w:rsidRPr="007D54CF">
              <w:rPr>
                <w:rFonts w:cs="Arial"/>
                <w:sz w:val="18"/>
                <w:szCs w:val="18"/>
              </w:rPr>
              <w:t>poż. lub bezpieczeństwa procesowego</w:t>
            </w:r>
          </w:p>
        </w:tc>
      </w:tr>
      <w:tr w:rsidR="00481094" w:rsidRPr="007D54CF" w14:paraId="22843EC7" w14:textId="77777777" w:rsidTr="00481094">
        <w:tc>
          <w:tcPr>
            <w:tcW w:w="1726" w:type="dxa"/>
          </w:tcPr>
          <w:p w14:paraId="77CA79F3" w14:textId="77777777" w:rsidR="00481094" w:rsidRPr="007D54CF" w:rsidRDefault="00481094" w:rsidP="00481094">
            <w:pPr>
              <w:spacing w:after="0" w:line="240" w:lineRule="auto"/>
              <w:rPr>
                <w:rFonts w:cs="Arial"/>
                <w:sz w:val="18"/>
                <w:szCs w:val="18"/>
              </w:rPr>
            </w:pPr>
            <w:r w:rsidRPr="007D54CF">
              <w:rPr>
                <w:rFonts w:cs="Arial"/>
                <w:sz w:val="18"/>
                <w:szCs w:val="18"/>
              </w:rPr>
              <w:t>Załącznik nr 5</w:t>
            </w:r>
          </w:p>
        </w:tc>
        <w:tc>
          <w:tcPr>
            <w:tcW w:w="6378" w:type="dxa"/>
          </w:tcPr>
          <w:p w14:paraId="2DB5622E" w14:textId="77777777" w:rsidR="00481094" w:rsidRPr="007D54CF" w:rsidRDefault="00481094" w:rsidP="00481094">
            <w:pPr>
              <w:spacing w:after="0" w:line="240" w:lineRule="auto"/>
              <w:rPr>
                <w:rFonts w:cs="Arial"/>
                <w:sz w:val="18"/>
                <w:szCs w:val="18"/>
              </w:rPr>
            </w:pPr>
            <w:r w:rsidRPr="007D54CF">
              <w:rPr>
                <w:rFonts w:cs="Arial"/>
                <w:sz w:val="18"/>
                <w:szCs w:val="18"/>
              </w:rPr>
              <w:t>Zobowiązania Zamawiającego</w:t>
            </w:r>
          </w:p>
        </w:tc>
      </w:tr>
      <w:tr w:rsidR="00481094" w:rsidRPr="007D54CF" w14:paraId="119C589B" w14:textId="77777777" w:rsidTr="00481094">
        <w:tc>
          <w:tcPr>
            <w:tcW w:w="1726" w:type="dxa"/>
          </w:tcPr>
          <w:p w14:paraId="46691762" w14:textId="77777777" w:rsidR="00481094" w:rsidRPr="007D54CF" w:rsidRDefault="00481094" w:rsidP="00481094">
            <w:pPr>
              <w:spacing w:after="0" w:line="240" w:lineRule="auto"/>
              <w:rPr>
                <w:rFonts w:cs="Arial"/>
                <w:sz w:val="18"/>
                <w:szCs w:val="18"/>
              </w:rPr>
            </w:pPr>
            <w:r w:rsidRPr="007D54CF">
              <w:rPr>
                <w:rFonts w:cs="Arial"/>
                <w:sz w:val="18"/>
                <w:szCs w:val="18"/>
              </w:rPr>
              <w:t>Załącznik nr 6</w:t>
            </w:r>
          </w:p>
        </w:tc>
        <w:tc>
          <w:tcPr>
            <w:tcW w:w="6378" w:type="dxa"/>
          </w:tcPr>
          <w:p w14:paraId="48B2E231" w14:textId="77777777" w:rsidR="00481094" w:rsidRPr="007D54CF" w:rsidRDefault="00481094" w:rsidP="00481094">
            <w:pPr>
              <w:spacing w:after="0" w:line="240" w:lineRule="auto"/>
              <w:rPr>
                <w:rFonts w:cs="Arial"/>
                <w:sz w:val="18"/>
                <w:szCs w:val="18"/>
              </w:rPr>
            </w:pPr>
            <w:r w:rsidRPr="007D54CF">
              <w:rPr>
                <w:rFonts w:cs="Arial"/>
                <w:sz w:val="18"/>
                <w:szCs w:val="18"/>
              </w:rPr>
              <w:t>Harmonogram</w:t>
            </w:r>
          </w:p>
        </w:tc>
      </w:tr>
      <w:tr w:rsidR="00481094" w:rsidRPr="007D54CF" w14:paraId="0C1108E3" w14:textId="77777777" w:rsidTr="00481094">
        <w:tc>
          <w:tcPr>
            <w:tcW w:w="1726" w:type="dxa"/>
          </w:tcPr>
          <w:p w14:paraId="35FFEDE1" w14:textId="77777777" w:rsidR="00481094" w:rsidRPr="007D54CF" w:rsidRDefault="00481094" w:rsidP="00481094">
            <w:pPr>
              <w:spacing w:after="0" w:line="240" w:lineRule="auto"/>
              <w:rPr>
                <w:rFonts w:cs="Arial"/>
                <w:sz w:val="18"/>
                <w:szCs w:val="18"/>
              </w:rPr>
            </w:pPr>
            <w:r w:rsidRPr="007D54CF">
              <w:rPr>
                <w:rFonts w:cs="Arial"/>
                <w:sz w:val="18"/>
                <w:szCs w:val="18"/>
              </w:rPr>
              <w:t>Załącznik nr 7</w:t>
            </w:r>
          </w:p>
        </w:tc>
        <w:tc>
          <w:tcPr>
            <w:tcW w:w="6378" w:type="dxa"/>
          </w:tcPr>
          <w:p w14:paraId="365593BA" w14:textId="2035A226" w:rsidR="00481094" w:rsidRPr="007D54CF" w:rsidRDefault="00553835" w:rsidP="00481094">
            <w:pPr>
              <w:spacing w:after="0" w:line="240" w:lineRule="auto"/>
              <w:rPr>
                <w:rFonts w:cs="Arial"/>
                <w:sz w:val="18"/>
                <w:szCs w:val="18"/>
              </w:rPr>
            </w:pPr>
            <w:r w:rsidRPr="00F163BF">
              <w:rPr>
                <w:rFonts w:cs="Arial"/>
                <w:sz w:val="18"/>
                <w:szCs w:val="18"/>
              </w:rPr>
              <w:t>Karta szkolenia dla Wykonawców i Podwykonawców wykonujących prace na terenie zamkniętym ORLEN OIL</w:t>
            </w:r>
          </w:p>
        </w:tc>
      </w:tr>
      <w:tr w:rsidR="00481094" w:rsidRPr="007D54CF" w14:paraId="0AC585FC" w14:textId="77777777" w:rsidTr="00481094">
        <w:tc>
          <w:tcPr>
            <w:tcW w:w="1726" w:type="dxa"/>
          </w:tcPr>
          <w:p w14:paraId="048E966E" w14:textId="77777777" w:rsidR="00481094" w:rsidRPr="007D54CF" w:rsidRDefault="00481094" w:rsidP="00481094">
            <w:pPr>
              <w:spacing w:after="0" w:line="240" w:lineRule="auto"/>
              <w:rPr>
                <w:rFonts w:cs="Arial"/>
                <w:sz w:val="18"/>
                <w:szCs w:val="18"/>
              </w:rPr>
            </w:pPr>
            <w:r w:rsidRPr="007D54CF">
              <w:rPr>
                <w:rFonts w:cs="Arial"/>
                <w:sz w:val="18"/>
                <w:szCs w:val="18"/>
              </w:rPr>
              <w:t>Załącznik nr 8</w:t>
            </w:r>
          </w:p>
        </w:tc>
        <w:tc>
          <w:tcPr>
            <w:tcW w:w="6378" w:type="dxa"/>
          </w:tcPr>
          <w:p w14:paraId="6D2DA2A5" w14:textId="122FA92A" w:rsidR="00481094" w:rsidRPr="007D54CF" w:rsidRDefault="00F84BD1" w:rsidP="00481094">
            <w:pPr>
              <w:spacing w:after="0" w:line="240" w:lineRule="auto"/>
              <w:rPr>
                <w:rFonts w:cs="Arial"/>
                <w:sz w:val="18"/>
                <w:szCs w:val="18"/>
              </w:rPr>
            </w:pPr>
            <w:r>
              <w:rPr>
                <w:rFonts w:cs="Arial"/>
                <w:sz w:val="18"/>
                <w:szCs w:val="18"/>
              </w:rPr>
              <w:t>Odpady</w:t>
            </w:r>
          </w:p>
        </w:tc>
      </w:tr>
      <w:tr w:rsidR="00481094" w:rsidRPr="007D54CF" w14:paraId="2B7AA5C8" w14:textId="77777777" w:rsidTr="00481094">
        <w:tc>
          <w:tcPr>
            <w:tcW w:w="1726" w:type="dxa"/>
          </w:tcPr>
          <w:p w14:paraId="56B1D9B4" w14:textId="77777777" w:rsidR="00481094" w:rsidRPr="007D54CF" w:rsidRDefault="00481094" w:rsidP="00481094">
            <w:pPr>
              <w:spacing w:after="0" w:line="240" w:lineRule="auto"/>
              <w:rPr>
                <w:rFonts w:cs="Arial"/>
                <w:sz w:val="18"/>
                <w:szCs w:val="18"/>
              </w:rPr>
            </w:pPr>
            <w:r w:rsidRPr="007D54CF">
              <w:rPr>
                <w:rFonts w:cs="Arial"/>
                <w:sz w:val="18"/>
                <w:szCs w:val="18"/>
              </w:rPr>
              <w:t>Załącznik nr 9</w:t>
            </w:r>
          </w:p>
        </w:tc>
        <w:tc>
          <w:tcPr>
            <w:tcW w:w="6378" w:type="dxa"/>
          </w:tcPr>
          <w:p w14:paraId="7FF9C154" w14:textId="36FD0DF7" w:rsidR="00481094" w:rsidRPr="007D54CF" w:rsidRDefault="00F84BD1" w:rsidP="00481094">
            <w:pPr>
              <w:spacing w:after="0" w:line="240" w:lineRule="auto"/>
              <w:rPr>
                <w:rFonts w:cs="Arial"/>
                <w:sz w:val="18"/>
                <w:szCs w:val="18"/>
              </w:rPr>
            </w:pPr>
            <w:r>
              <w:rPr>
                <w:rFonts w:cs="Arial"/>
                <w:sz w:val="18"/>
                <w:szCs w:val="18"/>
              </w:rPr>
              <w:t>Pełnomocnictwo</w:t>
            </w:r>
          </w:p>
        </w:tc>
      </w:tr>
      <w:tr w:rsidR="00481094" w:rsidRPr="007D54CF" w14:paraId="5576A25E" w14:textId="77777777" w:rsidTr="00481094">
        <w:tc>
          <w:tcPr>
            <w:tcW w:w="1726" w:type="dxa"/>
          </w:tcPr>
          <w:p w14:paraId="1B36C3A6" w14:textId="77777777" w:rsidR="00481094" w:rsidRPr="007D54CF" w:rsidRDefault="00481094" w:rsidP="00481094">
            <w:pPr>
              <w:spacing w:after="0" w:line="240" w:lineRule="auto"/>
              <w:rPr>
                <w:rFonts w:cs="Arial"/>
                <w:sz w:val="18"/>
                <w:szCs w:val="18"/>
              </w:rPr>
            </w:pPr>
            <w:r w:rsidRPr="007D54CF">
              <w:rPr>
                <w:rFonts w:cs="Arial"/>
                <w:sz w:val="18"/>
                <w:szCs w:val="18"/>
              </w:rPr>
              <w:t>Załącznik nr 10</w:t>
            </w:r>
          </w:p>
        </w:tc>
        <w:tc>
          <w:tcPr>
            <w:tcW w:w="6378" w:type="dxa"/>
          </w:tcPr>
          <w:p w14:paraId="1EFC708D" w14:textId="77777777" w:rsidR="00481094" w:rsidRPr="007D54CF" w:rsidRDefault="00481094" w:rsidP="00481094">
            <w:pPr>
              <w:spacing w:after="0" w:line="240" w:lineRule="auto"/>
              <w:rPr>
                <w:rFonts w:cs="Arial"/>
                <w:sz w:val="18"/>
                <w:szCs w:val="18"/>
              </w:rPr>
            </w:pPr>
            <w:r w:rsidRPr="007D54CF">
              <w:rPr>
                <w:rFonts w:cs="Arial"/>
                <w:sz w:val="18"/>
                <w:szCs w:val="18"/>
              </w:rPr>
              <w:t>Aktualna Polisa OC Wykonawcy</w:t>
            </w:r>
          </w:p>
        </w:tc>
      </w:tr>
      <w:tr w:rsidR="00481094" w:rsidRPr="007D54CF" w14:paraId="76BEBB64" w14:textId="77777777" w:rsidTr="00481094">
        <w:tc>
          <w:tcPr>
            <w:tcW w:w="1726" w:type="dxa"/>
          </w:tcPr>
          <w:p w14:paraId="433FE57C" w14:textId="77777777" w:rsidR="00481094" w:rsidRPr="007D54CF" w:rsidRDefault="00481094" w:rsidP="00481094">
            <w:pPr>
              <w:spacing w:after="0" w:line="240" w:lineRule="auto"/>
              <w:rPr>
                <w:rFonts w:cs="Arial"/>
                <w:sz w:val="18"/>
                <w:szCs w:val="18"/>
              </w:rPr>
            </w:pPr>
            <w:r w:rsidRPr="007D54CF">
              <w:rPr>
                <w:rFonts w:cs="Arial"/>
                <w:sz w:val="18"/>
                <w:szCs w:val="18"/>
              </w:rPr>
              <w:t>Załącznik nr 11a</w:t>
            </w:r>
          </w:p>
        </w:tc>
        <w:tc>
          <w:tcPr>
            <w:tcW w:w="6378" w:type="dxa"/>
          </w:tcPr>
          <w:p w14:paraId="0553B120"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Oświadczenie Podwykonawcy</w:t>
            </w:r>
          </w:p>
        </w:tc>
      </w:tr>
      <w:tr w:rsidR="00481094" w:rsidRPr="007D54CF" w14:paraId="49528AC3" w14:textId="77777777" w:rsidTr="00481094">
        <w:tc>
          <w:tcPr>
            <w:tcW w:w="1726" w:type="dxa"/>
          </w:tcPr>
          <w:p w14:paraId="0E27CFF6" w14:textId="77777777" w:rsidR="00481094" w:rsidRPr="007D54CF" w:rsidRDefault="00481094" w:rsidP="00481094">
            <w:pPr>
              <w:spacing w:after="0" w:line="240" w:lineRule="auto"/>
              <w:rPr>
                <w:rFonts w:cs="Arial"/>
                <w:sz w:val="18"/>
                <w:szCs w:val="18"/>
              </w:rPr>
            </w:pPr>
            <w:r w:rsidRPr="007D54CF">
              <w:rPr>
                <w:rFonts w:cs="Arial"/>
                <w:sz w:val="18"/>
                <w:szCs w:val="18"/>
              </w:rPr>
              <w:t>Załącznik nr 11b</w:t>
            </w:r>
          </w:p>
        </w:tc>
        <w:tc>
          <w:tcPr>
            <w:tcW w:w="6378" w:type="dxa"/>
          </w:tcPr>
          <w:p w14:paraId="2861C1BF"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w:t>
            </w:r>
            <w:r>
              <w:rPr>
                <w:rFonts w:cs="Arial"/>
                <w:sz w:val="18"/>
                <w:szCs w:val="18"/>
              </w:rPr>
              <w:t>a</w:t>
            </w:r>
            <w:r w:rsidRPr="007D54CF">
              <w:rPr>
                <w:rFonts w:cs="Arial"/>
                <w:sz w:val="18"/>
                <w:szCs w:val="18"/>
              </w:rPr>
              <w:t xml:space="preserve"> końcowe</w:t>
            </w:r>
            <w:r>
              <w:rPr>
                <w:rFonts w:cs="Arial"/>
                <w:sz w:val="18"/>
                <w:szCs w:val="18"/>
              </w:rPr>
              <w:t>go</w:t>
            </w:r>
            <w:r w:rsidRPr="007D54CF">
              <w:rPr>
                <w:rFonts w:cs="Arial"/>
                <w:sz w:val="18"/>
                <w:szCs w:val="18"/>
              </w:rPr>
              <w:t xml:space="preserve"> Wykonawcy</w:t>
            </w:r>
          </w:p>
        </w:tc>
      </w:tr>
      <w:tr w:rsidR="00481094" w:rsidRPr="007D54CF" w14:paraId="5B598BB5" w14:textId="77777777" w:rsidTr="00481094">
        <w:tc>
          <w:tcPr>
            <w:tcW w:w="1726" w:type="dxa"/>
          </w:tcPr>
          <w:p w14:paraId="7EA23487" w14:textId="77777777" w:rsidR="00481094" w:rsidRPr="007D54CF" w:rsidRDefault="00481094" w:rsidP="00481094">
            <w:pPr>
              <w:spacing w:after="0" w:line="240" w:lineRule="auto"/>
              <w:rPr>
                <w:rFonts w:cs="Arial"/>
                <w:sz w:val="18"/>
                <w:szCs w:val="18"/>
              </w:rPr>
            </w:pPr>
            <w:r w:rsidRPr="007D54CF">
              <w:rPr>
                <w:rFonts w:cs="Arial"/>
                <w:sz w:val="18"/>
                <w:szCs w:val="18"/>
              </w:rPr>
              <w:t>Załącznik nr 12</w:t>
            </w:r>
          </w:p>
        </w:tc>
        <w:tc>
          <w:tcPr>
            <w:tcW w:w="6378" w:type="dxa"/>
          </w:tcPr>
          <w:p w14:paraId="2FC60925" w14:textId="77777777" w:rsidR="00481094" w:rsidRPr="007D54CF" w:rsidDel="00031356" w:rsidRDefault="00481094" w:rsidP="00481094">
            <w:pPr>
              <w:spacing w:after="0" w:line="240" w:lineRule="auto"/>
              <w:rPr>
                <w:rFonts w:cs="Arial"/>
                <w:sz w:val="18"/>
                <w:szCs w:val="18"/>
              </w:rPr>
            </w:pPr>
            <w:r>
              <w:rPr>
                <w:rFonts w:cs="Arial"/>
                <w:sz w:val="18"/>
                <w:szCs w:val="18"/>
              </w:rPr>
              <w:t>Klauzula MAR</w:t>
            </w:r>
          </w:p>
        </w:tc>
      </w:tr>
      <w:tr w:rsidR="00481094" w:rsidRPr="007D54CF" w14:paraId="23ADFC48" w14:textId="77777777" w:rsidTr="00481094">
        <w:tc>
          <w:tcPr>
            <w:tcW w:w="1726" w:type="dxa"/>
          </w:tcPr>
          <w:p w14:paraId="15519299" w14:textId="77777777" w:rsidR="00481094" w:rsidRPr="007D54CF" w:rsidRDefault="00481094" w:rsidP="00481094">
            <w:pPr>
              <w:spacing w:after="0" w:line="240" w:lineRule="auto"/>
              <w:rPr>
                <w:rFonts w:cs="Arial"/>
                <w:sz w:val="18"/>
                <w:szCs w:val="18"/>
              </w:rPr>
            </w:pPr>
            <w:r w:rsidRPr="007D54CF">
              <w:rPr>
                <w:rFonts w:cs="Arial"/>
                <w:sz w:val="18"/>
                <w:szCs w:val="18"/>
              </w:rPr>
              <w:t>Załącznik nr 13</w:t>
            </w:r>
          </w:p>
        </w:tc>
        <w:tc>
          <w:tcPr>
            <w:tcW w:w="6378" w:type="dxa"/>
          </w:tcPr>
          <w:p w14:paraId="7571A403" w14:textId="77777777" w:rsidR="00481094" w:rsidRPr="007D54CF" w:rsidRDefault="00481094" w:rsidP="00481094">
            <w:pPr>
              <w:spacing w:after="0" w:line="240" w:lineRule="auto"/>
              <w:rPr>
                <w:rFonts w:cs="Arial"/>
                <w:sz w:val="18"/>
                <w:szCs w:val="18"/>
              </w:rPr>
            </w:pPr>
            <w:r w:rsidRPr="007D54CF">
              <w:rPr>
                <w:rFonts w:cs="Arial"/>
                <w:sz w:val="18"/>
                <w:szCs w:val="18"/>
              </w:rPr>
              <w:t>Klauzula antykorupcyjna</w:t>
            </w:r>
          </w:p>
        </w:tc>
      </w:tr>
      <w:tr w:rsidR="00481094" w:rsidRPr="007D54CF" w14:paraId="2044EA43" w14:textId="77777777" w:rsidTr="00481094">
        <w:tc>
          <w:tcPr>
            <w:tcW w:w="1726" w:type="dxa"/>
          </w:tcPr>
          <w:p w14:paraId="64B40CED" w14:textId="77777777" w:rsidR="00481094" w:rsidRPr="007D54CF" w:rsidRDefault="004873C7" w:rsidP="00481094">
            <w:pPr>
              <w:spacing w:after="0" w:line="240" w:lineRule="auto"/>
              <w:rPr>
                <w:rFonts w:cs="Arial"/>
                <w:sz w:val="18"/>
                <w:szCs w:val="18"/>
              </w:rPr>
            </w:pPr>
            <w:r>
              <w:rPr>
                <w:rFonts w:cs="Arial"/>
                <w:sz w:val="18"/>
                <w:szCs w:val="18"/>
              </w:rPr>
              <w:t>Załącznik nr 14</w:t>
            </w:r>
          </w:p>
        </w:tc>
        <w:tc>
          <w:tcPr>
            <w:tcW w:w="6378" w:type="dxa"/>
          </w:tcPr>
          <w:p w14:paraId="6A60D7D5" w14:textId="77777777" w:rsidR="00481094" w:rsidRPr="007D54CF" w:rsidRDefault="00481094" w:rsidP="00481094">
            <w:pPr>
              <w:spacing w:after="0" w:line="240" w:lineRule="auto"/>
              <w:rPr>
                <w:rFonts w:cs="Arial"/>
                <w:sz w:val="18"/>
                <w:szCs w:val="18"/>
              </w:rPr>
            </w:pPr>
            <w:r w:rsidRPr="007D54CF">
              <w:rPr>
                <w:rFonts w:cs="Arial"/>
                <w:sz w:val="18"/>
                <w:szCs w:val="18"/>
              </w:rPr>
              <w:t>Klauzula sankcyjna</w:t>
            </w:r>
          </w:p>
        </w:tc>
      </w:tr>
    </w:tbl>
    <w:p w14:paraId="0D42C797" w14:textId="77777777" w:rsidR="00481094" w:rsidRPr="00702C30" w:rsidRDefault="00481094" w:rsidP="00481094">
      <w:pPr>
        <w:spacing w:after="0" w:line="240" w:lineRule="auto"/>
        <w:jc w:val="both"/>
        <w:rPr>
          <w:rFonts w:cs="Arial"/>
          <w:bCs/>
        </w:rPr>
      </w:pPr>
    </w:p>
    <w:p w14:paraId="55EFA0C1" w14:textId="77777777" w:rsidR="00142519" w:rsidRDefault="00142519" w:rsidP="00142519">
      <w:pPr>
        <w:pStyle w:val="Akapitzlist"/>
        <w:tabs>
          <w:tab w:val="left" w:pos="-720"/>
        </w:tabs>
        <w:jc w:val="both"/>
        <w:rPr>
          <w:rFonts w:ascii="Arial" w:hAnsi="Arial" w:cs="Arial"/>
          <w:sz w:val="20"/>
          <w:szCs w:val="20"/>
        </w:rPr>
      </w:pPr>
    </w:p>
    <w:p w14:paraId="64F6EF17" w14:textId="77777777" w:rsidR="00142519" w:rsidRDefault="00142519" w:rsidP="00142519">
      <w:pPr>
        <w:pStyle w:val="Akapitzlist"/>
        <w:tabs>
          <w:tab w:val="left" w:pos="-720"/>
        </w:tabs>
        <w:jc w:val="both"/>
        <w:rPr>
          <w:rFonts w:ascii="Arial" w:hAnsi="Arial" w:cs="Arial"/>
          <w:sz w:val="20"/>
          <w:szCs w:val="20"/>
        </w:rPr>
      </w:pPr>
    </w:p>
    <w:p w14:paraId="703F4388" w14:textId="77777777" w:rsidR="00481094" w:rsidRPr="00142519" w:rsidRDefault="00481094" w:rsidP="00BE46CC">
      <w:pPr>
        <w:pStyle w:val="Akapitzlist"/>
        <w:numPr>
          <w:ilvl w:val="0"/>
          <w:numId w:val="70"/>
        </w:numPr>
        <w:tabs>
          <w:tab w:val="left" w:pos="-720"/>
        </w:tabs>
        <w:jc w:val="both"/>
        <w:rPr>
          <w:rFonts w:ascii="Arial" w:hAnsi="Arial" w:cs="Arial"/>
          <w:sz w:val="20"/>
          <w:szCs w:val="20"/>
        </w:rPr>
      </w:pPr>
      <w:r w:rsidRPr="00142519">
        <w:rPr>
          <w:rFonts w:ascii="Arial" w:hAnsi="Arial" w:cs="Arial"/>
          <w:sz w:val="20"/>
          <w:szCs w:val="20"/>
        </w:rPr>
        <w:t>Umowa oraz wyżej podane Załączniki należy czytać łącznie, jako integralną całość, oraz uważać ich postanowienia za wzajemnie się uzupełniające i wyjaśniające.</w:t>
      </w:r>
    </w:p>
    <w:p w14:paraId="460EB41D" w14:textId="77777777" w:rsidR="00481094" w:rsidRDefault="00481094" w:rsidP="00481094">
      <w:pPr>
        <w:spacing w:after="0" w:line="240" w:lineRule="auto"/>
        <w:ind w:left="360"/>
        <w:jc w:val="both"/>
        <w:rPr>
          <w:rFonts w:cs="Arial"/>
          <w:bCs/>
        </w:rPr>
      </w:pPr>
    </w:p>
    <w:p w14:paraId="3D20922E" w14:textId="77777777" w:rsidR="00142519" w:rsidRDefault="00142519" w:rsidP="00481094">
      <w:pPr>
        <w:spacing w:after="0" w:line="240" w:lineRule="auto"/>
        <w:ind w:left="360"/>
        <w:jc w:val="both"/>
        <w:rPr>
          <w:rFonts w:cs="Arial"/>
          <w:bCs/>
        </w:rPr>
      </w:pPr>
    </w:p>
    <w:p w14:paraId="2594B9CB" w14:textId="77777777" w:rsidR="00142519" w:rsidRDefault="00142519" w:rsidP="00481094">
      <w:pPr>
        <w:spacing w:after="0" w:line="240" w:lineRule="auto"/>
        <w:ind w:left="360"/>
        <w:jc w:val="both"/>
        <w:rPr>
          <w:rFonts w:cs="Arial"/>
          <w:bCs/>
        </w:rPr>
      </w:pPr>
    </w:p>
    <w:p w14:paraId="55A8545F" w14:textId="77777777" w:rsidR="00142519" w:rsidRDefault="00142519" w:rsidP="00481094">
      <w:pPr>
        <w:spacing w:after="0" w:line="240" w:lineRule="auto"/>
        <w:ind w:left="360"/>
        <w:jc w:val="both"/>
        <w:rPr>
          <w:rFonts w:cs="Arial"/>
          <w:bCs/>
        </w:rPr>
      </w:pPr>
    </w:p>
    <w:p w14:paraId="35B9A01F" w14:textId="77777777" w:rsidR="00142519" w:rsidRPr="00702C30"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702C30" w14:paraId="10964F97" w14:textId="77777777" w:rsidTr="00481094">
        <w:tc>
          <w:tcPr>
            <w:tcW w:w="3113" w:type="dxa"/>
            <w:tcBorders>
              <w:bottom w:val="dashSmallGap" w:sz="8" w:space="0" w:color="000000"/>
            </w:tcBorders>
          </w:tcPr>
          <w:p w14:paraId="2D409669" w14:textId="77777777" w:rsidR="00481094" w:rsidRPr="00702C30" w:rsidRDefault="00481094" w:rsidP="00481094">
            <w:pPr>
              <w:widowControl w:val="0"/>
              <w:autoSpaceDE w:val="0"/>
              <w:snapToGrid w:val="0"/>
              <w:spacing w:line="240" w:lineRule="auto"/>
              <w:jc w:val="both"/>
              <w:rPr>
                <w:rFonts w:cs="Arial"/>
              </w:rPr>
            </w:pPr>
          </w:p>
        </w:tc>
        <w:tc>
          <w:tcPr>
            <w:tcW w:w="3062" w:type="dxa"/>
          </w:tcPr>
          <w:p w14:paraId="21D7091F" w14:textId="77777777" w:rsidR="00481094" w:rsidRPr="00702C30"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5185AEF8" w14:textId="77777777" w:rsidR="00481094" w:rsidRPr="00702C30" w:rsidRDefault="00481094" w:rsidP="00481094">
            <w:pPr>
              <w:widowControl w:val="0"/>
              <w:autoSpaceDE w:val="0"/>
              <w:snapToGrid w:val="0"/>
              <w:spacing w:line="240" w:lineRule="auto"/>
              <w:jc w:val="both"/>
              <w:rPr>
                <w:rFonts w:cs="Arial"/>
              </w:rPr>
            </w:pPr>
          </w:p>
        </w:tc>
      </w:tr>
      <w:tr w:rsidR="00481094" w:rsidRPr="00702C30" w14:paraId="3541A533" w14:textId="77777777" w:rsidTr="00481094">
        <w:tc>
          <w:tcPr>
            <w:tcW w:w="3113" w:type="dxa"/>
            <w:tcBorders>
              <w:top w:val="dashSmallGap" w:sz="8" w:space="0" w:color="000000"/>
            </w:tcBorders>
          </w:tcPr>
          <w:p w14:paraId="7178121E"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ZAMAWIAJĄCY</w:t>
            </w:r>
          </w:p>
        </w:tc>
        <w:tc>
          <w:tcPr>
            <w:tcW w:w="3062" w:type="dxa"/>
          </w:tcPr>
          <w:p w14:paraId="265C06EE" w14:textId="77777777" w:rsidR="00481094" w:rsidRPr="00702C30"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3382A005"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WYKONAWCA</w:t>
            </w:r>
          </w:p>
        </w:tc>
      </w:tr>
    </w:tbl>
    <w:p w14:paraId="2460A9FA" w14:textId="23FD195E" w:rsidR="00A9728A" w:rsidRPr="00650DA5" w:rsidRDefault="00481094" w:rsidP="004358C6">
      <w:pPr>
        <w:pStyle w:val="Nagwek2"/>
      </w:pPr>
      <w:bookmarkStart w:id="101" w:name="_Toc65498621"/>
      <w:bookmarkStart w:id="102" w:name="_Toc65498666"/>
      <w:bookmarkStart w:id="103" w:name="_Toc167795046"/>
      <w:r w:rsidRPr="003C0D4B">
        <w:lastRenderedPageBreak/>
        <w:t>Załącznik nr 1</w:t>
      </w:r>
      <w:r w:rsidRPr="003C0D4B">
        <w:br/>
      </w:r>
      <w:bookmarkEnd w:id="101"/>
      <w:bookmarkEnd w:id="102"/>
      <w:bookmarkEnd w:id="103"/>
    </w:p>
    <w:p w14:paraId="2B65A10E" w14:textId="77777777" w:rsidR="00481094" w:rsidRPr="00702C30" w:rsidRDefault="00481094" w:rsidP="00481094">
      <w:pPr>
        <w:pStyle w:val="Nagwek2"/>
      </w:pPr>
      <w:bookmarkStart w:id="104" w:name="_Toc65498622"/>
      <w:bookmarkStart w:id="105" w:name="_Toc65498667"/>
      <w:bookmarkStart w:id="106" w:name="_Toc167795047"/>
      <w:r w:rsidRPr="00702C30">
        <w:lastRenderedPageBreak/>
        <w:t>Załącznik nr 2</w:t>
      </w:r>
      <w:r w:rsidRPr="00702C30">
        <w:br/>
        <w:t>Wymagania w zakresie Dokumentacji Projektowej</w:t>
      </w:r>
      <w:bookmarkEnd w:id="104"/>
      <w:bookmarkEnd w:id="105"/>
      <w:bookmarkEnd w:id="106"/>
    </w:p>
    <w:p w14:paraId="74E069A1" w14:textId="77777777" w:rsidR="00481094" w:rsidRPr="005D45AE" w:rsidRDefault="00481094" w:rsidP="00BE46CC">
      <w:pPr>
        <w:numPr>
          <w:ilvl w:val="0"/>
          <w:numId w:val="42"/>
        </w:numPr>
        <w:suppressAutoHyphens w:val="0"/>
        <w:spacing w:before="240" w:after="240" w:line="240" w:lineRule="auto"/>
        <w:ind w:left="284" w:hanging="357"/>
        <w:rPr>
          <w:rFonts w:cs="Arial"/>
          <w:b/>
        </w:rPr>
      </w:pPr>
      <w:r w:rsidRPr="005D45AE">
        <w:rPr>
          <w:rFonts w:cs="Arial"/>
          <w:b/>
        </w:rPr>
        <w:t>Rodzaje Dokumentacji projektowej</w:t>
      </w:r>
    </w:p>
    <w:p w14:paraId="604133A2" w14:textId="77777777" w:rsidR="00481094" w:rsidRPr="005D45AE" w:rsidRDefault="00481094" w:rsidP="00481094">
      <w:pPr>
        <w:autoSpaceDE w:val="0"/>
        <w:autoSpaceDN w:val="0"/>
        <w:adjustRightInd w:val="0"/>
        <w:spacing w:after="120"/>
        <w:ind w:left="284"/>
        <w:rPr>
          <w:rFonts w:cs="Arial"/>
        </w:rPr>
      </w:pPr>
      <w:r w:rsidRPr="005D45AE">
        <w:rPr>
          <w:rFonts w:cs="Arial"/>
          <w:b/>
        </w:rPr>
        <w:t>Dokumentacja Projektowa</w:t>
      </w:r>
      <w:r w:rsidRPr="005D45AE">
        <w:rPr>
          <w:rFonts w:cs="Arial"/>
        </w:rPr>
        <w:t xml:space="preserve"> – to każdy dokument dotyczący realizacji Przedmiotu Umowy, w szczególności:</w:t>
      </w:r>
    </w:p>
    <w:p w14:paraId="4066A84A" w14:textId="77777777" w:rsidR="00481094" w:rsidRPr="005D45AE" w:rsidRDefault="00481094" w:rsidP="00BE46CC">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Umowa,</w:t>
      </w:r>
    </w:p>
    <w:p w14:paraId="3D5301F0" w14:textId="77777777" w:rsidR="00481094" w:rsidRPr="005D45AE" w:rsidRDefault="00481094" w:rsidP="00BE46CC">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Notatki,</w:t>
      </w:r>
    </w:p>
    <w:p w14:paraId="347E32F9" w14:textId="77777777" w:rsidR="00481094" w:rsidRPr="005D45AE" w:rsidRDefault="00481094" w:rsidP="00BE46CC">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Protokoły z prób, testów, odbiorów,</w:t>
      </w:r>
    </w:p>
    <w:p w14:paraId="68764BAD" w14:textId="77777777" w:rsidR="00481094" w:rsidRPr="005D45AE" w:rsidRDefault="00481094" w:rsidP="00BE46CC">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DT - Dokumentacja Techniczna</w:t>
      </w:r>
      <w:r w:rsidRPr="005D45AE">
        <w:rPr>
          <w:rFonts w:cs="Arial"/>
        </w:rPr>
        <w:t>, m.in.:</w:t>
      </w:r>
    </w:p>
    <w:p w14:paraId="1D422828" w14:textId="77777777" w:rsidR="00481094" w:rsidRPr="005D45AE" w:rsidRDefault="00481094" w:rsidP="00BE46CC">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Ekspertyzy Techniczne, Analizy Techniczne</w:t>
      </w:r>
    </w:p>
    <w:p w14:paraId="0E0B471F" w14:textId="77777777" w:rsidR="00481094" w:rsidRPr="005D45AE" w:rsidRDefault="00481094" w:rsidP="00BE46CC">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KPP – Koncepcja Programowo-Przestrzenna</w:t>
      </w:r>
    </w:p>
    <w:p w14:paraId="61B439C4" w14:textId="77777777" w:rsidR="00481094" w:rsidRPr="005D45AE" w:rsidRDefault="00481094" w:rsidP="00BE46CC">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DB - Dokumentacja Budowlana,</w:t>
      </w:r>
    </w:p>
    <w:p w14:paraId="5A18F54F" w14:textId="77777777" w:rsidR="00481094" w:rsidRPr="005D45AE" w:rsidRDefault="00481094" w:rsidP="00BE46CC">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DW - Dokumentacja Wykonawcza,</w:t>
      </w:r>
    </w:p>
    <w:p w14:paraId="0A87C120" w14:textId="77777777" w:rsidR="00481094" w:rsidRPr="005D45AE" w:rsidRDefault="00481094" w:rsidP="00BE46CC">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DP - Dokumentacja Powykonawcza,</w:t>
      </w:r>
    </w:p>
    <w:p w14:paraId="1508B1E8" w14:textId="77777777" w:rsidR="00481094" w:rsidRPr="005D45AE" w:rsidRDefault="00481094" w:rsidP="00BE46CC">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DTR – Dokumentacja Techniczno-Ruchowa,</w:t>
      </w:r>
    </w:p>
    <w:p w14:paraId="099DDD7D" w14:textId="77777777" w:rsidR="00481094" w:rsidRPr="005D45AE" w:rsidRDefault="00481094" w:rsidP="00BE46CC">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IUR - Instrukcja Utrzymania Ruchu,</w:t>
      </w:r>
    </w:p>
    <w:p w14:paraId="0846AD79" w14:textId="77777777" w:rsidR="00481094" w:rsidRPr="005D45AE" w:rsidRDefault="00481094" w:rsidP="00BE46CC">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DJ - Dokumentacja Jakościowa,</w:t>
      </w:r>
    </w:p>
    <w:p w14:paraId="1A79C31E" w14:textId="77777777" w:rsidR="00481094" w:rsidRPr="005D45AE" w:rsidRDefault="00481094" w:rsidP="00BE46CC">
      <w:pPr>
        <w:numPr>
          <w:ilvl w:val="2"/>
          <w:numId w:val="41"/>
        </w:numPr>
        <w:suppressAutoHyphens w:val="0"/>
        <w:autoSpaceDE w:val="0"/>
        <w:autoSpaceDN w:val="0"/>
        <w:adjustRightInd w:val="0"/>
        <w:spacing w:after="120" w:line="240" w:lineRule="auto"/>
        <w:ind w:hanging="1451"/>
        <w:jc w:val="both"/>
        <w:rPr>
          <w:rFonts w:cs="Arial"/>
        </w:rPr>
      </w:pPr>
      <w:r w:rsidRPr="005D45AE">
        <w:rPr>
          <w:rFonts w:cs="Arial"/>
        </w:rPr>
        <w:t>DM - Dokumentacja Montażowa,</w:t>
      </w:r>
    </w:p>
    <w:p w14:paraId="4C3F064D" w14:textId="77777777" w:rsidR="00481094" w:rsidRPr="005D45AE" w:rsidRDefault="00481094" w:rsidP="00BE46CC">
      <w:pPr>
        <w:numPr>
          <w:ilvl w:val="0"/>
          <w:numId w:val="40"/>
        </w:numPr>
        <w:suppressAutoHyphens w:val="0"/>
        <w:autoSpaceDE w:val="0"/>
        <w:autoSpaceDN w:val="0"/>
        <w:adjustRightInd w:val="0"/>
        <w:spacing w:before="120" w:after="120" w:line="240" w:lineRule="auto"/>
        <w:ind w:left="1134" w:hanging="850"/>
        <w:jc w:val="both"/>
        <w:rPr>
          <w:rFonts w:cs="Arial"/>
          <w:b/>
        </w:rPr>
      </w:pPr>
      <w:r w:rsidRPr="005D45AE">
        <w:rPr>
          <w:rFonts w:cs="Arial"/>
          <w:b/>
        </w:rPr>
        <w:t>ADM - Dokumentacja Administracyjna, m.in.:</w:t>
      </w:r>
    </w:p>
    <w:p w14:paraId="28E19EDA" w14:textId="77777777" w:rsidR="00481094" w:rsidRPr="005D45AE" w:rsidRDefault="00481094" w:rsidP="00BE46CC">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Dokumenty PINB (właściwy organ nadzoru budowlanego)</w:t>
      </w:r>
    </w:p>
    <w:p w14:paraId="7297D3BB" w14:textId="77777777" w:rsidR="00481094" w:rsidRPr="005D45AE" w:rsidRDefault="00481094" w:rsidP="00BE46CC">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Dokumenty UDT (Urząd Dozoru Technicznego)</w:t>
      </w:r>
    </w:p>
    <w:p w14:paraId="45A29229" w14:textId="77777777" w:rsidR="00481094" w:rsidRPr="005D45AE" w:rsidRDefault="00481094" w:rsidP="00BE46CC">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Decyzją Środowiskową</w:t>
      </w:r>
    </w:p>
    <w:p w14:paraId="08CE1806" w14:textId="77777777" w:rsidR="00481094" w:rsidRPr="005D45AE" w:rsidRDefault="00481094" w:rsidP="00BE46CC">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wydaniem decyzji o WZ (Warunkach Zabudowy)</w:t>
      </w:r>
    </w:p>
    <w:p w14:paraId="657C4B96" w14:textId="77777777" w:rsidR="00481094" w:rsidRPr="005D45AE" w:rsidRDefault="00481094" w:rsidP="00BE46CC">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budowę</w:t>
      </w:r>
    </w:p>
    <w:p w14:paraId="6C6C962D" w14:textId="77777777" w:rsidR="00481094" w:rsidRDefault="00481094" w:rsidP="00BE46CC">
      <w:pPr>
        <w:numPr>
          <w:ilvl w:val="1"/>
          <w:numId w:val="40"/>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użytkowanie</w:t>
      </w:r>
    </w:p>
    <w:p w14:paraId="5CA55127" w14:textId="3A6BCBEC" w:rsidR="000D6BF4" w:rsidRDefault="000D6BF4" w:rsidP="00BE46CC">
      <w:pPr>
        <w:numPr>
          <w:ilvl w:val="1"/>
          <w:numId w:val="40"/>
        </w:numPr>
        <w:suppressAutoHyphens w:val="0"/>
        <w:autoSpaceDE w:val="0"/>
        <w:autoSpaceDN w:val="0"/>
        <w:adjustRightInd w:val="0"/>
        <w:spacing w:after="120" w:line="240" w:lineRule="auto"/>
        <w:ind w:hanging="731"/>
        <w:jc w:val="both"/>
        <w:rPr>
          <w:rFonts w:cs="Arial"/>
        </w:rPr>
      </w:pPr>
      <w:r>
        <w:rPr>
          <w:rFonts w:cs="Arial"/>
        </w:rPr>
        <w:t>Świadectwa Zatwierdzenia Typu dla poszczególnych grup zbiorników (jeżeli są wymagane),</w:t>
      </w:r>
    </w:p>
    <w:p w14:paraId="6CEC4272" w14:textId="1FB922BF" w:rsidR="000D6BF4" w:rsidRPr="005D45AE" w:rsidRDefault="000D6BF4" w:rsidP="00BE46CC">
      <w:pPr>
        <w:numPr>
          <w:ilvl w:val="1"/>
          <w:numId w:val="40"/>
        </w:numPr>
        <w:suppressAutoHyphens w:val="0"/>
        <w:autoSpaceDE w:val="0"/>
        <w:autoSpaceDN w:val="0"/>
        <w:adjustRightInd w:val="0"/>
        <w:spacing w:after="120" w:line="240" w:lineRule="auto"/>
        <w:ind w:hanging="731"/>
        <w:jc w:val="both"/>
        <w:rPr>
          <w:rFonts w:cs="Arial"/>
        </w:rPr>
      </w:pPr>
      <w:r>
        <w:rPr>
          <w:rFonts w:cs="Arial"/>
        </w:rPr>
        <w:t>Świadectwa Legalizacji.</w:t>
      </w:r>
    </w:p>
    <w:p w14:paraId="1CCA30A4" w14:textId="77777777" w:rsidR="00481094" w:rsidRPr="005D45AE" w:rsidRDefault="00481094" w:rsidP="00BE46CC">
      <w:pPr>
        <w:numPr>
          <w:ilvl w:val="0"/>
          <w:numId w:val="42"/>
        </w:numPr>
        <w:suppressAutoHyphens w:val="0"/>
        <w:spacing w:before="240" w:after="240" w:line="240" w:lineRule="auto"/>
        <w:ind w:left="357" w:hanging="357"/>
        <w:rPr>
          <w:rFonts w:cs="Arial"/>
          <w:b/>
        </w:rPr>
      </w:pPr>
      <w:r w:rsidRPr="005D45AE">
        <w:rPr>
          <w:rFonts w:cs="Arial"/>
          <w:b/>
        </w:rPr>
        <w:t>Dokumentacja niezbędna do odbioru Przedmiotu Umowy</w:t>
      </w:r>
    </w:p>
    <w:p w14:paraId="13B8B376" w14:textId="77777777" w:rsidR="00481094" w:rsidRPr="00702C30" w:rsidRDefault="00481094" w:rsidP="00481094">
      <w:pPr>
        <w:pStyle w:val="Standard"/>
        <w:spacing w:after="120"/>
        <w:jc w:val="both"/>
        <w:rPr>
          <w:rFonts w:ascii="Arial" w:eastAsia="Times New Roman" w:hAnsi="Arial" w:cs="Arial"/>
          <w:sz w:val="20"/>
          <w:szCs w:val="20"/>
          <w:lang w:eastAsia="pl-PL"/>
        </w:rPr>
      </w:pPr>
      <w:r w:rsidRPr="00702C30">
        <w:rPr>
          <w:rFonts w:ascii="Arial" w:eastAsia="Times New Roman" w:hAnsi="Arial" w:cs="Arial"/>
          <w:b/>
          <w:sz w:val="20"/>
          <w:szCs w:val="20"/>
          <w:lang w:eastAsia="pl-PL"/>
        </w:rPr>
        <w:t>Dokumentacja niezbędna do odbioru końcowego:</w:t>
      </w:r>
    </w:p>
    <w:p w14:paraId="2FC96BF7" w14:textId="7085B2B1" w:rsidR="00481094" w:rsidRDefault="00481094" w:rsidP="00481094">
      <w:pPr>
        <w:pStyle w:val="Standard"/>
        <w:spacing w:after="120"/>
        <w:jc w:val="both"/>
        <w:rPr>
          <w:rFonts w:ascii="Arial" w:hAnsi="Arial" w:cs="Arial"/>
          <w:sz w:val="20"/>
          <w:szCs w:val="20"/>
        </w:rPr>
      </w:pPr>
      <w:bookmarkStart w:id="107" w:name="_Toc65498623"/>
      <w:bookmarkStart w:id="108" w:name="_Toc65498668"/>
      <w:r>
        <w:rPr>
          <w:rFonts w:ascii="Arial" w:eastAsia="Times New Roman" w:hAnsi="Arial" w:cs="Arial"/>
          <w:sz w:val="20"/>
          <w:szCs w:val="20"/>
          <w:lang w:eastAsia="pl-PL"/>
        </w:rPr>
        <w:t>Kompletna</w:t>
      </w:r>
      <w:r>
        <w:rPr>
          <w:rFonts w:ascii="Arial" w:eastAsia="Times New Roman" w:hAnsi="Arial" w:cs="Arial"/>
          <w:b/>
          <w:sz w:val="20"/>
          <w:szCs w:val="20"/>
          <w:lang w:eastAsia="pl-PL"/>
        </w:rPr>
        <w:t xml:space="preserve"> </w:t>
      </w:r>
      <w:r>
        <w:rPr>
          <w:rFonts w:ascii="Arial" w:eastAsia="Times New Roman" w:hAnsi="Arial" w:cs="Arial"/>
          <w:sz w:val="20"/>
          <w:szCs w:val="20"/>
          <w:lang w:eastAsia="pl-PL"/>
        </w:rPr>
        <w:t xml:space="preserve">Dokumentacja Powykonawcza, protokoły z prób i testów, </w:t>
      </w:r>
      <w:r w:rsidR="000D6BF4">
        <w:rPr>
          <w:rFonts w:ascii="Arial" w:eastAsia="Times New Roman" w:hAnsi="Arial" w:cs="Arial"/>
          <w:sz w:val="20"/>
          <w:szCs w:val="20"/>
          <w:lang w:eastAsia="pl-PL"/>
        </w:rPr>
        <w:t xml:space="preserve">dokumenty niezbędne do ostatecznego dopuszczenia zbiorników do eksploatacji, w tym </w:t>
      </w:r>
      <w:r w:rsidR="00D40304" w:rsidRPr="006A2500">
        <w:rPr>
          <w:rFonts w:ascii="Arial" w:eastAsia="Times New Roman" w:hAnsi="Arial" w:cs="Arial"/>
          <w:bCs/>
          <w:sz w:val="20"/>
          <w:szCs w:val="20"/>
          <w:lang w:eastAsia="pl-PL"/>
        </w:rPr>
        <w:t>Świadectwa Zatwierdzenia Typu dla poszczególnych grup zbiorników (jeżeli będą wymagane) oraz Świadectwa Legalizacji.</w:t>
      </w:r>
    </w:p>
    <w:p w14:paraId="7206B523" w14:textId="6A60A30A" w:rsidR="00481094" w:rsidRDefault="00481094" w:rsidP="00481094">
      <w:pPr>
        <w:pStyle w:val="Standard"/>
        <w:spacing w:after="120"/>
        <w:jc w:val="both"/>
        <w:rPr>
          <w:rFonts w:ascii="Arial" w:eastAsia="Times New Roman" w:hAnsi="Arial" w:cs="Arial"/>
          <w:sz w:val="20"/>
          <w:szCs w:val="20"/>
          <w:lang w:eastAsia="pl-PL"/>
        </w:rPr>
      </w:pPr>
      <w:r>
        <w:rPr>
          <w:rFonts w:ascii="Arial" w:eastAsia="Times New Roman" w:hAnsi="Arial" w:cs="Arial"/>
          <w:sz w:val="20"/>
          <w:szCs w:val="20"/>
          <w:lang w:eastAsia="pl-PL"/>
        </w:rPr>
        <w:t>Dokumentacja Jakościowa (tj. certyfikaty materiałowe, CE, atesty, protokoły odbioru dostaw, listy materiałowe</w:t>
      </w:r>
      <w:proofErr w:type="gramStart"/>
      <w:r>
        <w:rPr>
          <w:rFonts w:ascii="Arial" w:eastAsia="Times New Roman" w:hAnsi="Arial" w:cs="Arial"/>
          <w:sz w:val="20"/>
          <w:szCs w:val="20"/>
          <w:lang w:eastAsia="pl-PL"/>
        </w:rPr>
        <w:t>).Całość</w:t>
      </w:r>
      <w:proofErr w:type="gramEnd"/>
      <w:r>
        <w:rPr>
          <w:rFonts w:ascii="Arial" w:eastAsia="Times New Roman" w:hAnsi="Arial" w:cs="Arial"/>
          <w:sz w:val="20"/>
          <w:szCs w:val="20"/>
          <w:lang w:eastAsia="pl-PL"/>
        </w:rPr>
        <w:t xml:space="preserve"> dokumentacji będzie wykonana w jęz. polskim </w:t>
      </w:r>
      <w:r>
        <w:rPr>
          <w:rFonts w:ascii="Arial" w:eastAsia="Times New Roman" w:hAnsi="Arial" w:cs="Arial"/>
          <w:b/>
          <w:sz w:val="20"/>
          <w:szCs w:val="20"/>
          <w:lang w:eastAsia="pl-PL"/>
        </w:rPr>
        <w:t>w 3 egzemplarzach</w:t>
      </w:r>
      <w:r>
        <w:rPr>
          <w:rFonts w:ascii="Arial" w:eastAsia="Times New Roman" w:hAnsi="Arial" w:cs="Arial"/>
          <w:sz w:val="20"/>
          <w:szCs w:val="20"/>
          <w:lang w:eastAsia="pl-PL"/>
        </w:rPr>
        <w:t>. Każdy egzemplarz powinien zawierać wersję papierową i wersję elektroniczną na dysku CD (opracowanie w formacie źródłowym - MS Word, MS Excel, MS Project, Visio oraz AutoCad - wersje po 2003 rok oraz w formacie pdf).</w:t>
      </w:r>
    </w:p>
    <w:p w14:paraId="0660016B" w14:textId="77777777" w:rsidR="00481094" w:rsidRDefault="00481094" w:rsidP="00481094">
      <w:pPr>
        <w:pStyle w:val="Standard"/>
        <w:spacing w:after="120"/>
        <w:jc w:val="both"/>
        <w:rPr>
          <w:rFonts w:ascii="Arial" w:eastAsia="Times New Roman" w:hAnsi="Arial" w:cs="Arial"/>
          <w:color w:val="000000"/>
          <w:sz w:val="20"/>
          <w:szCs w:val="20"/>
          <w:lang w:eastAsia="pl-PL"/>
        </w:rPr>
      </w:pPr>
      <w:r>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Pr>
          <w:rFonts w:ascii="Arial" w:eastAsia="Times New Roman" w:hAnsi="Arial" w:cs="Arial"/>
          <w:i/>
          <w:sz w:val="20"/>
          <w:szCs w:val="20"/>
          <w:lang w:eastAsia="pl-PL"/>
        </w:rPr>
        <w:t xml:space="preserve">: </w:t>
      </w:r>
      <w:r>
        <w:rPr>
          <w:rFonts w:ascii="Arial" w:eastAsia="Times New Roman" w:hAnsi="Arial" w:cs="Arial"/>
          <w:i/>
          <w:sz w:val="20"/>
          <w:szCs w:val="20"/>
          <w:u w:val="single"/>
          <w:lang w:eastAsia="pl-PL"/>
        </w:rPr>
        <w:t>Wszelkie prawa autorskie oraz prawa pokrewne do niniejszej dokumentacji należą do ORLEN OIL sp. z o.o.</w:t>
      </w:r>
    </w:p>
    <w:p w14:paraId="2C232988" w14:textId="77777777" w:rsidR="00481094" w:rsidRDefault="00481094" w:rsidP="00481094">
      <w:pPr>
        <w:pStyle w:val="Standard"/>
        <w:autoSpaceDE w:val="0"/>
        <w:spacing w:after="120"/>
        <w:ind w:right="-284"/>
        <w:jc w:val="both"/>
        <w:rPr>
          <w:rFonts w:ascii="Arial" w:eastAsia="Times New Roman" w:hAnsi="Arial" w:cs="Arial"/>
          <w:i/>
          <w:color w:val="000000"/>
          <w:sz w:val="20"/>
          <w:szCs w:val="20"/>
          <w:lang w:eastAsia="pl-PL"/>
        </w:rPr>
      </w:pPr>
      <w:r>
        <w:rPr>
          <w:rFonts w:ascii="Arial" w:eastAsia="Times New Roman" w:hAnsi="Arial" w:cs="Arial"/>
          <w:color w:val="000000"/>
          <w:sz w:val="20"/>
          <w:szCs w:val="20"/>
          <w:lang w:eastAsia="pl-PL"/>
        </w:rPr>
        <w:t xml:space="preserve">Dodatkowe egzemplarze dokumentacji </w:t>
      </w:r>
      <w:r>
        <w:rPr>
          <w:rFonts w:ascii="Arial" w:eastAsia="Times New Roman" w:hAnsi="Arial" w:cs="Arial"/>
          <w:bCs/>
          <w:sz w:val="20"/>
          <w:szCs w:val="20"/>
          <w:lang w:eastAsia="pl-PL"/>
        </w:rPr>
        <w:t xml:space="preserve">Wykonawca </w:t>
      </w:r>
      <w:r>
        <w:rPr>
          <w:rFonts w:ascii="Arial" w:eastAsia="Times New Roman" w:hAnsi="Arial" w:cs="Arial"/>
          <w:color w:val="000000"/>
          <w:sz w:val="20"/>
          <w:szCs w:val="20"/>
          <w:lang w:eastAsia="pl-PL"/>
        </w:rPr>
        <w:t>wykona na żądanie Zamawiającego za oddzielnym, uzgodnionym wynagrodzeniem i w terminach obustronnie uzgodnionych.</w:t>
      </w:r>
    </w:p>
    <w:p w14:paraId="5BFD2111" w14:textId="77777777" w:rsidR="00481094" w:rsidRDefault="00481094" w:rsidP="00481094">
      <w:pPr>
        <w:pStyle w:val="Nagwek2"/>
        <w:rPr>
          <w:noProof/>
        </w:rPr>
      </w:pPr>
      <w:bookmarkStart w:id="109" w:name="_Toc167795048"/>
      <w:r w:rsidRPr="00702C30">
        <w:lastRenderedPageBreak/>
        <w:t>Załącznik nr 3</w:t>
      </w:r>
      <w:r w:rsidRPr="00702C30">
        <w:br/>
      </w:r>
      <w:bookmarkStart w:id="110" w:name="_Toc65498624"/>
      <w:bookmarkStart w:id="111" w:name="_Toc65498669"/>
      <w:bookmarkEnd w:id="107"/>
      <w:bookmarkEnd w:id="108"/>
      <w:r>
        <w:rPr>
          <w:noProof/>
        </w:rPr>
        <w:t>Zakres finanowo-rzeczowy</w:t>
      </w:r>
      <w:bookmarkEnd w:id="109"/>
    </w:p>
    <w:p w14:paraId="18EA8124" w14:textId="77777777" w:rsidR="008D1C95" w:rsidRDefault="008D1C95" w:rsidP="008D1C95"/>
    <w:p w14:paraId="7768EE22" w14:textId="5A5C5A32" w:rsidR="006E5C01" w:rsidRDefault="006E5C01" w:rsidP="008D1C95"/>
    <w:p w14:paraId="0F848710" w14:textId="77777777" w:rsidR="00821BAA" w:rsidRPr="00975B9F" w:rsidRDefault="00821BAA" w:rsidP="00821BAA">
      <w:pPr>
        <w:keepNext/>
        <w:pageBreakBefore/>
        <w:spacing w:after="240" w:line="240" w:lineRule="auto"/>
        <w:jc w:val="center"/>
        <w:outlineLvl w:val="1"/>
        <w:rPr>
          <w:rFonts w:cs="Arial"/>
          <w:b/>
          <w:iCs/>
        </w:rPr>
      </w:pPr>
      <w:bookmarkStart w:id="112" w:name="_Toc133305872"/>
      <w:bookmarkStart w:id="113" w:name="_Toc167795049"/>
      <w:r w:rsidRPr="00975B9F">
        <w:rPr>
          <w:rFonts w:cs="Arial"/>
          <w:b/>
          <w:iCs/>
        </w:rPr>
        <w:lastRenderedPageBreak/>
        <w:t>ZAŁĄCZNIK NR 4a</w:t>
      </w:r>
      <w:r w:rsidRPr="00975B9F">
        <w:rPr>
          <w:rFonts w:cs="Arial"/>
          <w:b/>
          <w:iCs/>
        </w:rPr>
        <w:br/>
        <w:t>Szczegółowe zobowiązania i zasady odpowiedzialności Wykonawcy</w:t>
      </w:r>
      <w:bookmarkEnd w:id="112"/>
    </w:p>
    <w:p w14:paraId="6A3E3C43" w14:textId="77777777" w:rsidR="00821BAA" w:rsidRPr="00975B9F" w:rsidRDefault="00821BAA" w:rsidP="00821BAA">
      <w:pPr>
        <w:suppressAutoHyphens w:val="0"/>
        <w:spacing w:after="0" w:line="240" w:lineRule="auto"/>
        <w:jc w:val="both"/>
        <w:rPr>
          <w:rFonts w:eastAsiaTheme="minorHAnsi" w:cs="Arial"/>
          <w:lang w:eastAsia="en-US"/>
        </w:rPr>
      </w:pPr>
      <w:r w:rsidRPr="00975B9F">
        <w:rPr>
          <w:rFonts w:eastAsiaTheme="minorHAnsi" w:cs="Arial"/>
          <w:lang w:eastAsia="en-US"/>
        </w:rPr>
        <w:t>Wykonawca, w celu prawidłowego wykonywania Umowy, zobowiązuje się, poza przypadkami wskazanymi w §4 Umowy w szczególności do:</w:t>
      </w:r>
    </w:p>
    <w:p w14:paraId="709AD32B"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sporządzonej dokumentacji technicznej urządzenia do przeglądu Zamawiającemu i zatwierdzenia przez Zamawiającego z udziałem przedstawicieli Wykonawcy;</w:t>
      </w:r>
    </w:p>
    <w:p w14:paraId="7EA409FC"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skompletowania całości dokumentacji po zakończeniu realizacji Umowy i protokolarnego przekazania jej Zamawiającemu;</w:t>
      </w:r>
    </w:p>
    <w:p w14:paraId="76200201"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nowych urządzeń wraz z ich legalizacją, w tym Głównego Urzędu Miar, dokonywanie zawiadomień, uzgodnień itp.;</w:t>
      </w:r>
    </w:p>
    <w:p w14:paraId="44F9CB23"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zapewnienia bezpieczeństwa ludziom, urządzeniom i sprzętowi od dnia wejścia na teren wykonywania Inwestycji do dnia protokolarnego zwrócenia go Zamawiającemu;</w:t>
      </w:r>
    </w:p>
    <w:p w14:paraId="3DF2D169"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przestrzegania przepisów z zakresu BHP, </w:t>
      </w:r>
      <w:proofErr w:type="gramStart"/>
      <w:r w:rsidRPr="00975B9F">
        <w:rPr>
          <w:rFonts w:eastAsiaTheme="minorHAnsi" w:cs="Arial"/>
          <w:lang w:eastAsia="en-US"/>
        </w:rPr>
        <w:t>p.poż</w:t>
      </w:r>
      <w:proofErr w:type="gramEnd"/>
      <w:r w:rsidRPr="00975B9F">
        <w:rPr>
          <w:rFonts w:eastAsiaTheme="minorHAnsi" w:cs="Arial"/>
          <w:lang w:eastAsia="en-US"/>
        </w:rPr>
        <w:t xml:space="preserve"> i ochrony środowiska, przekazanych przez Zamawiającego przepisów wskazanych w </w:t>
      </w:r>
      <w:r w:rsidRPr="00975B9F">
        <w:rPr>
          <w:rFonts w:eastAsiaTheme="minorHAnsi" w:cs="Arial"/>
          <w:b/>
          <w:lang w:eastAsia="en-US"/>
        </w:rPr>
        <w:t>§4 ust. 1</w:t>
      </w:r>
      <w:r w:rsidR="004379AA">
        <w:rPr>
          <w:rFonts w:eastAsiaTheme="minorHAnsi" w:cs="Arial"/>
          <w:b/>
          <w:lang w:eastAsia="en-US"/>
        </w:rPr>
        <w:t xml:space="preserve"> lit. </w:t>
      </w:r>
      <w:r w:rsidRPr="00975B9F">
        <w:rPr>
          <w:rFonts w:eastAsiaTheme="minorHAnsi" w:cs="Arial"/>
          <w:b/>
          <w:lang w:eastAsia="en-US"/>
        </w:rPr>
        <w:t>b</w:t>
      </w:r>
      <w:r w:rsidRPr="00975B9F">
        <w:rPr>
          <w:rFonts w:eastAsiaTheme="minorHAnsi" w:cs="Arial"/>
          <w:lang w:eastAsia="en-US"/>
        </w:rPr>
        <w:t xml:space="preserve"> Umowy;</w:t>
      </w:r>
    </w:p>
    <w:p w14:paraId="27587EDD"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minimalizowania negatywnych oddziaływań środowiskowych oraz dostosowania dobrych praktyk;</w:t>
      </w:r>
    </w:p>
    <w:p w14:paraId="0907B656"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 informowania w formie pisemnej Zamawiającego o:</w:t>
      </w:r>
    </w:p>
    <w:p w14:paraId="07EAB0C0" w14:textId="77777777" w:rsidR="00821BAA" w:rsidRPr="00975B9F" w:rsidRDefault="00821BAA" w:rsidP="00BE46CC">
      <w:pPr>
        <w:numPr>
          <w:ilvl w:val="4"/>
          <w:numId w:val="86"/>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wypadkach przy pracy na terenie Zamawiającego,</w:t>
      </w:r>
    </w:p>
    <w:p w14:paraId="518B6F5E" w14:textId="77777777" w:rsidR="00821BAA" w:rsidRPr="00975B9F" w:rsidRDefault="00821BAA" w:rsidP="00BE46CC">
      <w:pPr>
        <w:numPr>
          <w:ilvl w:val="4"/>
          <w:numId w:val="86"/>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 xml:space="preserve">zaistniałych zdarzeniach potencjalnie wypadkowych, jeżeli ich przyczyna leżała po stronie Zamawiającego lub w </w:t>
      </w:r>
      <w:proofErr w:type="gramStart"/>
      <w:r w:rsidRPr="00975B9F">
        <w:rPr>
          <w:rFonts w:eastAsiaTheme="minorHAnsi" w:cs="Arial"/>
          <w:lang w:eastAsia="en-US"/>
        </w:rPr>
        <w:t>przypadku</w:t>
      </w:r>
      <w:proofErr w:type="gramEnd"/>
      <w:r w:rsidRPr="00975B9F">
        <w:rPr>
          <w:rFonts w:eastAsiaTheme="minorHAnsi" w:cs="Arial"/>
          <w:lang w:eastAsia="en-US"/>
        </w:rPr>
        <w:t xml:space="preserve"> jeśli ich skutki mogły dotyczyć pracowników Zamawiającego.  </w:t>
      </w:r>
    </w:p>
    <w:p w14:paraId="6D3C5D23"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odsunięcia od wykonywania pracy każdej osoby, która przez swój brak kwalifikacji lub z innego powodu zagraża w jakikolwiek sposób należytemu wykonaniu Umowy;</w:t>
      </w:r>
    </w:p>
    <w:p w14:paraId="3FCDE873"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prowadzenia prac zgodnie z przepisami bezpieczeństwa i higieny pracy w budownictwie. W przypadku stwierdzenia </w:t>
      </w:r>
      <w:proofErr w:type="gramStart"/>
      <w:r w:rsidRPr="00975B9F">
        <w:rPr>
          <w:rFonts w:eastAsiaTheme="minorHAnsi" w:cs="Arial"/>
          <w:lang w:eastAsia="en-US"/>
        </w:rPr>
        <w:t>nie przestrzegania</w:t>
      </w:r>
      <w:proofErr w:type="gramEnd"/>
      <w:r w:rsidRPr="00975B9F">
        <w:rPr>
          <w:rFonts w:eastAsiaTheme="minorHAnsi" w:cs="Arial"/>
          <w:lang w:eastAsia="en-US"/>
        </w:rPr>
        <w:t xml:space="preserve"> przez pracowników przepisów BHP Zamawiający ma prawo naliczyć kary umowną w wysokości określonej w Taryfikatorze kar pieniężnych za naruszenie zasad w zakresie BHP, </w:t>
      </w:r>
      <w:proofErr w:type="gramStart"/>
      <w:r w:rsidRPr="00975B9F">
        <w:rPr>
          <w:rFonts w:eastAsiaTheme="minorHAnsi" w:cs="Arial"/>
          <w:lang w:eastAsia="en-US"/>
        </w:rPr>
        <w:t>p.poż</w:t>
      </w:r>
      <w:proofErr w:type="gramEnd"/>
      <w:r w:rsidRPr="00975B9F">
        <w:rPr>
          <w:rFonts w:eastAsiaTheme="minorHAnsi" w:cs="Arial"/>
          <w:lang w:eastAsia="en-US"/>
        </w:rPr>
        <w:t>.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595B4A6F" w14:textId="315685BD"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gospodarowania odpadami zgodnie z postanowieniami </w:t>
      </w:r>
      <w:r w:rsidRPr="00975B9F">
        <w:rPr>
          <w:rFonts w:eastAsiaTheme="minorHAnsi" w:cs="Arial"/>
          <w:b/>
          <w:lang w:eastAsia="en-US"/>
        </w:rPr>
        <w:t>§</w:t>
      </w:r>
      <w:r w:rsidR="001515B3" w:rsidRPr="00975B9F">
        <w:rPr>
          <w:rFonts w:eastAsiaTheme="minorHAnsi" w:cs="Arial"/>
          <w:b/>
          <w:lang w:eastAsia="en-US"/>
        </w:rPr>
        <w:t>1</w:t>
      </w:r>
      <w:r w:rsidR="001515B3">
        <w:rPr>
          <w:rFonts w:eastAsiaTheme="minorHAnsi" w:cs="Arial"/>
          <w:b/>
          <w:lang w:eastAsia="en-US"/>
        </w:rPr>
        <w:t xml:space="preserve">5 </w:t>
      </w:r>
      <w:r w:rsidR="004379AA">
        <w:rPr>
          <w:rFonts w:eastAsiaTheme="minorHAnsi" w:cs="Arial"/>
          <w:b/>
          <w:lang w:eastAsia="en-US"/>
        </w:rPr>
        <w:t>Umowy</w:t>
      </w:r>
      <w:r w:rsidRPr="00975B9F">
        <w:rPr>
          <w:rFonts w:eastAsiaTheme="minorHAnsi" w:cs="Arial"/>
          <w:lang w:eastAsia="en-US"/>
        </w:rPr>
        <w:t>; w tym utylizacji odpadów powstałych w trakcie realizacji Inwestycji, chyba że Zamawiający zdecyduje inaczej;</w:t>
      </w:r>
    </w:p>
    <w:p w14:paraId="1E43692E"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złożenia na żądanie Zamawiającego raportów z wykonywania Inwestycji z zaznaczeniem zaawansowania realizacji prac oraz najbliższych planowanych działań; </w:t>
      </w:r>
    </w:p>
    <w:p w14:paraId="1B26CFEC"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przesyłania comiesięcznych zestawień zliczonych roboczogodzin, w których prowadzone były prace na Zakładzie Zamawiającego przez Wykonawcę,</w:t>
      </w:r>
    </w:p>
    <w:p w14:paraId="3B034BC7"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składania Zamawiającemu - na jego żądanie - informacji ze stanu realizacji Przedmiotu Umowy, a w przypadku zagrożenia terminu umownego, Wykonawca zobowiązany jest na bieżąco do pisemnego informowania Zamawiającego o ryzyku i przyczynach opóźnień,</w:t>
      </w:r>
    </w:p>
    <w:p w14:paraId="087EF03B"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przestrzegania zgodnych z umową i zasadami wiedzy technicznej poleceń Kierownika Projektu oraz pozostałych osób sprawujących Nadzór ze strony Zamawiającego;</w:t>
      </w:r>
    </w:p>
    <w:p w14:paraId="08D2C03C"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informowania Zamawiającego o konieczności wykonania prac dodatkowych i zamiennych w terminie do 7 dni roboczych od daty stwierdzenia konieczności ich wykonania;</w:t>
      </w:r>
    </w:p>
    <w:p w14:paraId="18256523"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zgłaszania na bieżąco (do dwóch dni roboczych od ich wykonania) prac zanikających i ulegających zakryciu w trakcie wykonywania prac, poprzez wpis do dziennika budowy, notatkę służbową. W razie niewypełnienia tego obowiązku, Wykonawca obowiązany będzie na żądanie Zamawiającego do odkrycia prac lub wykonania otworów niezbędnych do zbadania prac, a następnie przywrócenia prac do stanu poprzedniego na własny koszt;</w:t>
      </w:r>
    </w:p>
    <w:p w14:paraId="6DA5B10D" w14:textId="77777777" w:rsidR="00821BAA" w:rsidRPr="00975B9F" w:rsidRDefault="00821BAA" w:rsidP="00BE46CC">
      <w:pPr>
        <w:numPr>
          <w:ilvl w:val="3"/>
          <w:numId w:val="86"/>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właściwego zabezpieczenia Inwestycji do czasu zejścia z terenu prac i podpisania Protokołu Odbioru Końcowego, w </w:t>
      </w:r>
      <w:proofErr w:type="gramStart"/>
      <w:r w:rsidRPr="00975B9F">
        <w:rPr>
          <w:rFonts w:eastAsiaTheme="minorHAnsi" w:cs="Arial"/>
          <w:lang w:eastAsia="en-US"/>
        </w:rPr>
        <w:t>zależności</w:t>
      </w:r>
      <w:proofErr w:type="gramEnd"/>
      <w:r w:rsidRPr="00975B9F">
        <w:rPr>
          <w:rFonts w:eastAsiaTheme="minorHAnsi" w:cs="Arial"/>
          <w:lang w:eastAsia="en-US"/>
        </w:rPr>
        <w:t xml:space="preserve">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0886288D" w14:textId="77777777" w:rsidR="00821BAA" w:rsidRPr="00975B9F" w:rsidRDefault="00821BAA" w:rsidP="00BE46CC">
      <w:pPr>
        <w:keepNext/>
        <w:pageBreakBefore/>
        <w:numPr>
          <w:ilvl w:val="1"/>
          <w:numId w:val="85"/>
        </w:numPr>
        <w:suppressAutoHyphens w:val="0"/>
        <w:spacing w:after="240" w:line="240" w:lineRule="auto"/>
        <w:ind w:left="0" w:firstLine="0"/>
        <w:jc w:val="center"/>
        <w:outlineLvl w:val="1"/>
        <w:rPr>
          <w:rFonts w:cs="Arial"/>
          <w:b/>
          <w:iCs/>
          <w:szCs w:val="28"/>
        </w:rPr>
      </w:pPr>
      <w:bookmarkStart w:id="114" w:name="_Toc133305873"/>
      <w:r w:rsidRPr="00975B9F">
        <w:rPr>
          <w:rFonts w:cs="Arial"/>
          <w:b/>
          <w:iCs/>
          <w:szCs w:val="28"/>
        </w:rPr>
        <w:lastRenderedPageBreak/>
        <w:t>ZAŁĄCZNIK NR 4b</w:t>
      </w:r>
      <w:r w:rsidRPr="00975B9F">
        <w:rPr>
          <w:rFonts w:cs="Arial"/>
          <w:b/>
          <w:iCs/>
          <w:szCs w:val="28"/>
        </w:rPr>
        <w:br/>
        <w:t>Standard BHP</w:t>
      </w:r>
      <w:bookmarkEnd w:id="114"/>
    </w:p>
    <w:p w14:paraId="1DCE6132" w14:textId="77777777" w:rsidR="00821BAA" w:rsidRPr="00975B9F" w:rsidRDefault="00821BAA" w:rsidP="00BE46CC">
      <w:pPr>
        <w:numPr>
          <w:ilvl w:val="0"/>
          <w:numId w:val="43"/>
        </w:numPr>
        <w:suppressAutoHyphens w:val="0"/>
        <w:spacing w:after="0" w:line="240" w:lineRule="auto"/>
        <w:ind w:left="284" w:hanging="284"/>
        <w:rPr>
          <w:rFonts w:cs="Arial"/>
          <w:b/>
        </w:rPr>
      </w:pPr>
      <w:r w:rsidRPr="00975B9F">
        <w:rPr>
          <w:rFonts w:cs="Arial"/>
          <w:b/>
        </w:rPr>
        <w:t xml:space="preserve">ZASADY OGÓLNE </w:t>
      </w:r>
    </w:p>
    <w:p w14:paraId="117388F1"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 xml:space="preserve">Niniejszy Załącznik powinien stanowić integralny element umowy/aneksu do umowy </w:t>
      </w:r>
      <w:proofErr w:type="gramStart"/>
      <w:r w:rsidRPr="00975B9F">
        <w:rPr>
          <w:rFonts w:cs="Arial"/>
        </w:rPr>
        <w:t>z  Wykonawcą</w:t>
      </w:r>
      <w:proofErr w:type="gramEnd"/>
      <w:r w:rsidRPr="00975B9F">
        <w:rPr>
          <w:rFonts w:cs="Arial"/>
        </w:rPr>
        <w:t xml:space="preserve"> i/lub Podwykonawcą, w formie niezmienionej. Należy dołączać do dokumentacji Załącznik aktualny na dzień zastosowania/sporządzania umowy lub aneksu do umowy.</w:t>
      </w:r>
    </w:p>
    <w:p w14:paraId="18594DDC"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350CAF43"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Wykonawca/Podwykonawca wykonuje zadania na podstawie zawartej umowy zgodnie z obowiązującymi przepisami, zasadami BHP oraz niniejszym Standardem BHP.</w:t>
      </w:r>
    </w:p>
    <w:p w14:paraId="42AC7BF9"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Przed przystąpieniem do wykonywania prac wynikających z umowy Wykonawca i/lub Podwykonawca musi:</w:t>
      </w:r>
    </w:p>
    <w:p w14:paraId="6E1CE91A" w14:textId="77777777" w:rsidR="00821BAA" w:rsidRPr="00975B9F" w:rsidRDefault="00821BAA" w:rsidP="00BE46CC">
      <w:pPr>
        <w:numPr>
          <w:ilvl w:val="0"/>
          <w:numId w:val="44"/>
        </w:numPr>
        <w:suppressAutoHyphens w:val="0"/>
        <w:spacing w:after="0" w:line="240" w:lineRule="auto"/>
        <w:ind w:left="851" w:hanging="425"/>
        <w:jc w:val="both"/>
        <w:rPr>
          <w:rFonts w:cs="Arial"/>
        </w:rPr>
      </w:pPr>
      <w:r w:rsidRPr="00975B9F">
        <w:rPr>
          <w:rFonts w:cs="Arial"/>
        </w:rPr>
        <w:t>posiadać dokumentację z zakresu BHP zgodnie z pkt 3 niniejszego Standardu BHP oraz</w:t>
      </w:r>
    </w:p>
    <w:p w14:paraId="66278EFE" w14:textId="77777777" w:rsidR="00821BAA" w:rsidRPr="00975B9F" w:rsidRDefault="00821BAA" w:rsidP="00BE46CC">
      <w:pPr>
        <w:numPr>
          <w:ilvl w:val="0"/>
          <w:numId w:val="44"/>
        </w:numPr>
        <w:suppressAutoHyphens w:val="0"/>
        <w:spacing w:after="0" w:line="240" w:lineRule="auto"/>
        <w:ind w:left="851" w:hanging="425"/>
        <w:jc w:val="both"/>
        <w:rPr>
          <w:rFonts w:cs="Arial"/>
        </w:rPr>
      </w:pPr>
      <w:r w:rsidRPr="00975B9F">
        <w:rPr>
          <w:rFonts w:cs="Arial"/>
        </w:rPr>
        <w:t>podpisać Oświadczenie Wykonawcy/Podwykonawcy (Załącznik nr 5 do procedury Wykonawstwo i Podwykonawstwo PB-BH-OO-107) o zapoznaniu:</w:t>
      </w:r>
    </w:p>
    <w:p w14:paraId="16A58C8E" w14:textId="77777777" w:rsidR="00821BAA" w:rsidRPr="00975B9F" w:rsidRDefault="00821BAA" w:rsidP="00BE46CC">
      <w:pPr>
        <w:numPr>
          <w:ilvl w:val="0"/>
          <w:numId w:val="45"/>
        </w:numPr>
        <w:suppressAutoHyphens w:val="0"/>
        <w:spacing w:after="0" w:line="240" w:lineRule="auto"/>
        <w:ind w:left="1134" w:hanging="425"/>
        <w:jc w:val="both"/>
        <w:rPr>
          <w:rFonts w:cs="Arial"/>
        </w:rPr>
      </w:pPr>
      <w:r w:rsidRPr="00975B9F">
        <w:rPr>
          <w:rFonts w:cs="Arial"/>
        </w:rPr>
        <w:t xml:space="preserve">z Polityką Zintegrowanego Systemu Zarządzania ORLEN OIL, </w:t>
      </w:r>
    </w:p>
    <w:p w14:paraId="680DD4BD" w14:textId="77777777" w:rsidR="00821BAA" w:rsidRPr="00975B9F" w:rsidRDefault="00821BAA" w:rsidP="00BE46CC">
      <w:pPr>
        <w:numPr>
          <w:ilvl w:val="0"/>
          <w:numId w:val="45"/>
        </w:numPr>
        <w:suppressAutoHyphens w:val="0"/>
        <w:spacing w:after="0" w:line="240" w:lineRule="auto"/>
        <w:ind w:left="1134" w:hanging="425"/>
        <w:jc w:val="both"/>
        <w:rPr>
          <w:rFonts w:cs="Arial"/>
        </w:rPr>
      </w:pPr>
      <w:r w:rsidRPr="00975B9F">
        <w:rPr>
          <w:rFonts w:cs="Arial"/>
        </w:rPr>
        <w:t xml:space="preserve">Standardem Środowiskowym dla Wykonawców i Podwykonawców, </w:t>
      </w:r>
    </w:p>
    <w:p w14:paraId="75A7367E" w14:textId="77777777" w:rsidR="00821BAA" w:rsidRPr="00975B9F" w:rsidRDefault="00821BAA" w:rsidP="00BE46CC">
      <w:pPr>
        <w:numPr>
          <w:ilvl w:val="0"/>
          <w:numId w:val="45"/>
        </w:numPr>
        <w:suppressAutoHyphens w:val="0"/>
        <w:spacing w:after="0" w:line="240" w:lineRule="auto"/>
        <w:ind w:left="1134" w:hanging="425"/>
        <w:jc w:val="both"/>
        <w:rPr>
          <w:rFonts w:cs="Arial"/>
        </w:rPr>
      </w:pPr>
      <w:r w:rsidRPr="00975B9F">
        <w:rPr>
          <w:rFonts w:cs="Arial"/>
        </w:rPr>
        <w:t>niniejszym Standardem BHP dla Wykonawców i Podwykonawców,</w:t>
      </w:r>
    </w:p>
    <w:p w14:paraId="2AE265D4" w14:textId="77777777" w:rsidR="00821BAA" w:rsidRPr="00975B9F" w:rsidRDefault="00821BAA" w:rsidP="00BE46CC">
      <w:pPr>
        <w:numPr>
          <w:ilvl w:val="0"/>
          <w:numId w:val="45"/>
        </w:numPr>
        <w:suppressAutoHyphens w:val="0"/>
        <w:spacing w:after="0" w:line="240" w:lineRule="auto"/>
        <w:ind w:left="1134" w:hanging="425"/>
        <w:jc w:val="both"/>
        <w:rPr>
          <w:rFonts w:cs="Arial"/>
        </w:rPr>
      </w:pPr>
      <w:r w:rsidRPr="00975B9F">
        <w:rPr>
          <w:rFonts w:cs="Arial"/>
        </w:rPr>
        <w:t xml:space="preserve">Taryfikatorem kar pieniężnych za naruszenie zasad w zakresie BHP, </w:t>
      </w:r>
      <w:proofErr w:type="gramStart"/>
      <w:r w:rsidRPr="00975B9F">
        <w:rPr>
          <w:rFonts w:cs="Arial"/>
        </w:rPr>
        <w:t>p.poż</w:t>
      </w:r>
      <w:proofErr w:type="gramEnd"/>
      <w:r w:rsidRPr="00975B9F">
        <w:rPr>
          <w:rFonts w:cs="Arial"/>
        </w:rPr>
        <w:t xml:space="preserve">. lub bezpieczeństwa procesowego. </w:t>
      </w:r>
    </w:p>
    <w:p w14:paraId="4A6938C7" w14:textId="77777777" w:rsidR="00821BAA" w:rsidRPr="00975B9F" w:rsidRDefault="00821BAA" w:rsidP="00821BAA">
      <w:pPr>
        <w:suppressAutoHyphens w:val="0"/>
        <w:spacing w:after="0" w:line="240" w:lineRule="auto"/>
        <w:ind w:left="426"/>
        <w:rPr>
          <w:rFonts w:cs="Arial"/>
          <w:bCs/>
        </w:rPr>
      </w:pPr>
      <w:r w:rsidRPr="00975B9F">
        <w:rPr>
          <w:rFonts w:cs="Arial"/>
          <w:b/>
        </w:rPr>
        <w:t>UWAGA!</w:t>
      </w:r>
      <w:r w:rsidRPr="00975B9F">
        <w:rPr>
          <w:rFonts w:cs="Arial"/>
          <w:bCs/>
        </w:rPr>
        <w:t xml:space="preserve"> Odpowiedzialnym za pozyskanie wymienionych oświadczeń (Załącznik nr 5) jest </w:t>
      </w:r>
    </w:p>
    <w:p w14:paraId="41B3FE10" w14:textId="77777777" w:rsidR="00821BAA" w:rsidRPr="00975B9F" w:rsidRDefault="00821BAA" w:rsidP="00821BAA">
      <w:pPr>
        <w:suppressAutoHyphens w:val="0"/>
        <w:spacing w:after="0" w:line="240" w:lineRule="auto"/>
        <w:ind w:left="426"/>
        <w:rPr>
          <w:rFonts w:cs="Arial"/>
          <w:bCs/>
        </w:rPr>
      </w:pPr>
      <w:r w:rsidRPr="00975B9F">
        <w:rPr>
          <w:rFonts w:cs="Arial"/>
          <w:bCs/>
        </w:rPr>
        <w:t>Biuro Zakupów (na etapie prowadzenia postępowania przetargowego).</w:t>
      </w:r>
    </w:p>
    <w:p w14:paraId="31268880" w14:textId="77777777" w:rsidR="00821BAA" w:rsidRPr="00975B9F" w:rsidRDefault="00821BAA" w:rsidP="00BE46CC">
      <w:pPr>
        <w:numPr>
          <w:ilvl w:val="1"/>
          <w:numId w:val="43"/>
        </w:numPr>
        <w:suppressAutoHyphens w:val="0"/>
        <w:spacing w:after="0" w:line="240" w:lineRule="auto"/>
        <w:ind w:left="567" w:hanging="567"/>
        <w:jc w:val="both"/>
        <w:rPr>
          <w:rFonts w:cs="Arial"/>
        </w:rPr>
      </w:pPr>
      <w:r w:rsidRPr="00975B9F">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2E4F646D" w14:textId="77777777" w:rsidR="00821BAA" w:rsidRPr="00975B9F" w:rsidRDefault="00821BAA" w:rsidP="00BE46CC">
      <w:pPr>
        <w:numPr>
          <w:ilvl w:val="1"/>
          <w:numId w:val="43"/>
        </w:numPr>
        <w:suppressAutoHyphens w:val="0"/>
        <w:spacing w:after="0" w:line="240" w:lineRule="auto"/>
        <w:ind w:left="567" w:hanging="567"/>
        <w:jc w:val="both"/>
        <w:rPr>
          <w:rFonts w:cs="Arial"/>
        </w:rPr>
      </w:pPr>
      <w:r w:rsidRPr="00975B9F">
        <w:rPr>
          <w:rFonts w:cs="Arial"/>
        </w:rPr>
        <w:t xml:space="preserve"> Wykonawca i/lub Podwykonawca musi uzyskać stosowne zezwolenie na wykonywane prace (np. jednorazowe zezwolenie na wykonywanie prac szczególnie niebezpiecznych).</w:t>
      </w:r>
    </w:p>
    <w:p w14:paraId="36CC7FD7" w14:textId="77777777" w:rsidR="00821BAA" w:rsidRPr="00975B9F" w:rsidRDefault="00821BAA" w:rsidP="00BE46CC">
      <w:pPr>
        <w:numPr>
          <w:ilvl w:val="1"/>
          <w:numId w:val="43"/>
        </w:numPr>
        <w:suppressAutoHyphens w:val="0"/>
        <w:spacing w:after="0" w:line="240" w:lineRule="auto"/>
        <w:ind w:left="567" w:hanging="567"/>
        <w:jc w:val="both"/>
        <w:rPr>
          <w:rFonts w:cs="Arial"/>
        </w:rPr>
      </w:pPr>
      <w:r w:rsidRPr="00975B9F">
        <w:rPr>
          <w:rFonts w:cs="Arial"/>
        </w:rPr>
        <w:t xml:space="preserve">Wykonawca i/lub Podwykonawca jest zobowiązany do przedstawiania ilości roboczogodzin – Zamawiającemu usługę - za realizację prac w danym miesiącu w ORLEN OIL, w </w:t>
      </w:r>
      <w:proofErr w:type="gramStart"/>
      <w:r w:rsidRPr="00975B9F">
        <w:rPr>
          <w:rFonts w:cs="Arial"/>
        </w:rPr>
        <w:t>terminie  do</w:t>
      </w:r>
      <w:proofErr w:type="gramEnd"/>
      <w:r w:rsidRPr="00975B9F">
        <w:rPr>
          <w:rFonts w:cs="Arial"/>
        </w:rPr>
        <w:t xml:space="preserve"> drugiego dnia roboczego miesiąca po miesiącu sprawozdawczym.</w:t>
      </w:r>
    </w:p>
    <w:p w14:paraId="5E513791" w14:textId="77777777" w:rsidR="00821BAA" w:rsidRPr="00975B9F" w:rsidRDefault="00821BAA" w:rsidP="00BE46CC">
      <w:pPr>
        <w:numPr>
          <w:ilvl w:val="1"/>
          <w:numId w:val="43"/>
        </w:numPr>
        <w:suppressAutoHyphens w:val="0"/>
        <w:spacing w:after="0" w:line="240" w:lineRule="auto"/>
        <w:ind w:left="567" w:hanging="567"/>
        <w:jc w:val="both"/>
        <w:rPr>
          <w:rFonts w:cs="Arial"/>
        </w:rPr>
      </w:pPr>
      <w:r w:rsidRPr="00975B9F">
        <w:rPr>
          <w:rFonts w:cs="Arial"/>
        </w:rPr>
        <w:t>Wykonawca i/lub Podwykonawca jest obowiązany przestrzegać przy każdym wejściu/wyjściu oraz wjazdu/wyjazdu na teren ORLEN OIL procedury przepustkowej i zasad wyznaczonych przez Właściciela terenu (jeśli dotyczy).</w:t>
      </w:r>
    </w:p>
    <w:p w14:paraId="6CCD950F" w14:textId="77777777" w:rsidR="00821BAA" w:rsidRPr="00975B9F" w:rsidRDefault="00821BAA" w:rsidP="00BE46CC">
      <w:pPr>
        <w:numPr>
          <w:ilvl w:val="1"/>
          <w:numId w:val="43"/>
        </w:numPr>
        <w:suppressAutoHyphens w:val="0"/>
        <w:spacing w:after="0" w:line="240" w:lineRule="auto"/>
        <w:ind w:left="567" w:hanging="567"/>
        <w:jc w:val="both"/>
        <w:rPr>
          <w:rFonts w:cs="Arial"/>
        </w:rPr>
      </w:pPr>
      <w:r w:rsidRPr="00975B9F">
        <w:rPr>
          <w:rFonts w:cs="Arial"/>
        </w:rPr>
        <w:t xml:space="preserve">Wykonawca i/lub Podwykonawca może zostać odsunięty od wykonywanych </w:t>
      </w:r>
      <w:proofErr w:type="gramStart"/>
      <w:r w:rsidRPr="00975B9F">
        <w:rPr>
          <w:rFonts w:cs="Arial"/>
        </w:rPr>
        <w:t>czynności</w:t>
      </w:r>
      <w:proofErr w:type="gramEnd"/>
      <w:r w:rsidRPr="00975B9F">
        <w:rPr>
          <w:rFonts w:cs="Arial"/>
        </w:rPr>
        <w:t xml:space="preserve"> jeśli zajdzie podejrzenie, że jest pod wpływem alkoholu, środków psychotropowych, odurzających lub innych o podobnym działaniu. Następnie dalsze procedowanie zostanie przekazane do stosownych służb.</w:t>
      </w:r>
    </w:p>
    <w:p w14:paraId="25DC430F" w14:textId="77777777" w:rsidR="00821BAA" w:rsidRPr="00975B9F" w:rsidRDefault="00821BAA" w:rsidP="00BE46CC">
      <w:pPr>
        <w:numPr>
          <w:ilvl w:val="1"/>
          <w:numId w:val="43"/>
        </w:numPr>
        <w:suppressAutoHyphens w:val="0"/>
        <w:spacing w:after="0" w:line="240" w:lineRule="auto"/>
        <w:ind w:left="567" w:hanging="567"/>
        <w:jc w:val="both"/>
        <w:rPr>
          <w:rFonts w:cs="Arial"/>
        </w:rPr>
      </w:pPr>
      <w:r w:rsidRPr="00975B9F">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0E054B6D" w14:textId="77777777" w:rsidR="00821BAA" w:rsidRPr="00975B9F" w:rsidRDefault="00821BAA" w:rsidP="00BE46CC">
      <w:pPr>
        <w:numPr>
          <w:ilvl w:val="1"/>
          <w:numId w:val="43"/>
        </w:numPr>
        <w:suppressAutoHyphens w:val="0"/>
        <w:spacing w:after="0" w:line="240" w:lineRule="auto"/>
        <w:ind w:left="567" w:hanging="567"/>
        <w:jc w:val="both"/>
        <w:rPr>
          <w:rFonts w:cs="Arial"/>
        </w:rPr>
      </w:pPr>
      <w:r w:rsidRPr="00975B9F">
        <w:rPr>
          <w:rFonts w:cs="Arial"/>
        </w:rPr>
        <w:t>Wykonawca i/lub Podwykonawca musi posiadać potwierdzenie zapoznania się z Dokumentem zabezpieczenia przed wybuchem w przypadku prowadzenia prac w miejscach, gdzie występują strefy zagrożenia wybuchem.</w:t>
      </w:r>
    </w:p>
    <w:p w14:paraId="7C2B582E" w14:textId="77777777" w:rsidR="00821BAA" w:rsidRPr="00975B9F" w:rsidRDefault="00821BAA" w:rsidP="00BE46CC">
      <w:pPr>
        <w:numPr>
          <w:ilvl w:val="1"/>
          <w:numId w:val="43"/>
        </w:numPr>
        <w:suppressAutoHyphens w:val="0"/>
        <w:spacing w:after="0" w:line="240" w:lineRule="auto"/>
        <w:ind w:left="567" w:hanging="567"/>
        <w:jc w:val="both"/>
        <w:rPr>
          <w:rFonts w:cs="Arial"/>
        </w:rPr>
      </w:pPr>
      <w:r w:rsidRPr="00975B9F">
        <w:rPr>
          <w:rFonts w:cs="Arial"/>
        </w:rPr>
        <w:t>Wykonawca zatrudniający Podwykonawcę do realizacji zadań określonych w umowie jest zobowiązany do uzgadniania tego faktu z ORLEN OIL i przeniesienia do umów z Podwykonawcą stosownych postanowień.</w:t>
      </w:r>
    </w:p>
    <w:p w14:paraId="25E2D6C5" w14:textId="77777777" w:rsidR="00821BAA" w:rsidRPr="00975B9F" w:rsidRDefault="00821BAA" w:rsidP="00BE46CC">
      <w:pPr>
        <w:numPr>
          <w:ilvl w:val="1"/>
          <w:numId w:val="43"/>
        </w:numPr>
        <w:suppressAutoHyphens w:val="0"/>
        <w:spacing w:after="0" w:line="240" w:lineRule="auto"/>
        <w:ind w:left="567" w:hanging="567"/>
        <w:jc w:val="both"/>
        <w:rPr>
          <w:rFonts w:cs="Arial"/>
        </w:rPr>
      </w:pPr>
      <w:r w:rsidRPr="00975B9F">
        <w:rPr>
          <w:rFonts w:cs="Arial"/>
        </w:rPr>
        <w:t>Wykonawca i/lub Podwykonawca może wyłącznie stosować maszyny i urządzenia posiadające certyfikaty i instrukcje w języku ojczystym Wykonawcy i/lub Podwykonawcy.</w:t>
      </w:r>
    </w:p>
    <w:p w14:paraId="0A56195D" w14:textId="77777777" w:rsidR="00821BAA" w:rsidRPr="00975B9F" w:rsidRDefault="00821BAA" w:rsidP="00BE46CC">
      <w:pPr>
        <w:numPr>
          <w:ilvl w:val="1"/>
          <w:numId w:val="43"/>
        </w:numPr>
        <w:suppressAutoHyphens w:val="0"/>
        <w:spacing w:after="0" w:line="240" w:lineRule="auto"/>
        <w:ind w:left="567" w:hanging="567"/>
        <w:jc w:val="both"/>
        <w:rPr>
          <w:rFonts w:cs="Arial"/>
        </w:rPr>
      </w:pPr>
      <w:r w:rsidRPr="00975B9F">
        <w:rPr>
          <w:rFonts w:cs="Arial"/>
        </w:rPr>
        <w:t xml:space="preserve">Wykonawca i/lub Podwykonawca wyraża zgodę na kontrolę swoich pracowników </w:t>
      </w:r>
      <w:proofErr w:type="gramStart"/>
      <w:r w:rsidRPr="00975B9F">
        <w:rPr>
          <w:rFonts w:cs="Arial"/>
        </w:rPr>
        <w:t>odnośnie</w:t>
      </w:r>
      <w:proofErr w:type="gramEnd"/>
      <w:r w:rsidRPr="00975B9F">
        <w:rPr>
          <w:rFonts w:cs="Arial"/>
        </w:rPr>
        <w:t xml:space="preserve"> przestrzegania niniejszego standardu BHP przez upoważnionych pracowników ORLEN OIL.</w:t>
      </w:r>
    </w:p>
    <w:p w14:paraId="2417B770" w14:textId="77777777" w:rsidR="00821BAA" w:rsidRPr="00975B9F" w:rsidRDefault="00821BAA" w:rsidP="00821BAA">
      <w:pPr>
        <w:suppressAutoHyphens w:val="0"/>
        <w:spacing w:after="0" w:line="240" w:lineRule="auto"/>
        <w:ind w:left="567"/>
        <w:jc w:val="both"/>
        <w:rPr>
          <w:rFonts w:cs="Arial"/>
        </w:rPr>
      </w:pPr>
    </w:p>
    <w:p w14:paraId="3CE5156F" w14:textId="77777777" w:rsidR="00821BAA" w:rsidRPr="00975B9F" w:rsidRDefault="00821BAA" w:rsidP="00BE46CC">
      <w:pPr>
        <w:numPr>
          <w:ilvl w:val="0"/>
          <w:numId w:val="43"/>
        </w:numPr>
        <w:suppressAutoHyphens w:val="0"/>
        <w:spacing w:after="0" w:line="240" w:lineRule="auto"/>
        <w:rPr>
          <w:rFonts w:cs="Arial"/>
          <w:b/>
        </w:rPr>
      </w:pPr>
      <w:r w:rsidRPr="00975B9F">
        <w:rPr>
          <w:rFonts w:cs="Arial"/>
          <w:b/>
        </w:rPr>
        <w:t xml:space="preserve">WYMAGANIA SZCZEGÓLNE </w:t>
      </w:r>
    </w:p>
    <w:p w14:paraId="3B7423AF"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Wykonawca i/lub Podwykonawca musi wyznaczyć na czas prowadzonych robót osobę odpowiedzialną za nadzór w zakresie BHP, która musi posiadać aktualne szkolenie BHP dla pracodawców i innych osób kierujących pracownikami.</w:t>
      </w:r>
    </w:p>
    <w:p w14:paraId="7189BAAD"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lastRenderedPageBreak/>
        <w:t>Osoba odpowiedzialna za nadzór ze strony Wykonawcy i/lub Podwykonawcy ma obowiązek stałej obecności w miejscu wykonywania robót.</w:t>
      </w:r>
    </w:p>
    <w:p w14:paraId="4BCB7156"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56C7DF0F"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Wykonawca i/lub Podwykonawca ma obowiązek prowadzić instruktaże stanowiskowe dla swoich pracowników:</w:t>
      </w:r>
    </w:p>
    <w:p w14:paraId="4CC53517" w14:textId="77777777" w:rsidR="00821BAA" w:rsidRPr="00975B9F" w:rsidRDefault="00821BAA" w:rsidP="00BE46CC">
      <w:pPr>
        <w:numPr>
          <w:ilvl w:val="0"/>
          <w:numId w:val="46"/>
        </w:numPr>
        <w:suppressAutoHyphens w:val="0"/>
        <w:spacing w:after="0" w:line="240" w:lineRule="auto"/>
        <w:ind w:left="851" w:hanging="425"/>
        <w:jc w:val="both"/>
        <w:rPr>
          <w:rFonts w:cs="Arial"/>
        </w:rPr>
      </w:pPr>
      <w:r w:rsidRPr="00975B9F">
        <w:rPr>
          <w:rFonts w:cs="Arial"/>
        </w:rPr>
        <w:t xml:space="preserve">instruktaż musi być dopasowany tematycznie do prowadzonych robót, wykorzystywanych maszyn, urządzeń i wyposażenia technicznego, </w:t>
      </w:r>
    </w:p>
    <w:p w14:paraId="449289BF" w14:textId="77777777" w:rsidR="00821BAA" w:rsidRPr="00975B9F" w:rsidRDefault="00821BAA" w:rsidP="00BE46CC">
      <w:pPr>
        <w:numPr>
          <w:ilvl w:val="0"/>
          <w:numId w:val="46"/>
        </w:numPr>
        <w:suppressAutoHyphens w:val="0"/>
        <w:spacing w:after="0" w:line="240" w:lineRule="auto"/>
        <w:ind w:left="851" w:hanging="425"/>
        <w:jc w:val="both"/>
        <w:rPr>
          <w:rFonts w:cs="Arial"/>
        </w:rPr>
      </w:pPr>
      <w:r w:rsidRPr="00975B9F">
        <w:rPr>
          <w:rFonts w:cs="Arial"/>
        </w:rPr>
        <w:t>osoba prowadząca instruktaż musi posiadać niezbędne kwalifikacje, doświadczenie zawodowe.</w:t>
      </w:r>
    </w:p>
    <w:p w14:paraId="44BB4EC9"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Wykonawca i/lub Podwykonawca musi zapewnić swoim pracownikom:</w:t>
      </w:r>
    </w:p>
    <w:p w14:paraId="60CA4C29" w14:textId="77777777" w:rsidR="00821BAA" w:rsidRPr="00975B9F" w:rsidRDefault="00821BAA" w:rsidP="00BE46CC">
      <w:pPr>
        <w:numPr>
          <w:ilvl w:val="0"/>
          <w:numId w:val="46"/>
        </w:numPr>
        <w:suppressAutoHyphens w:val="0"/>
        <w:spacing w:after="0" w:line="240" w:lineRule="auto"/>
        <w:ind w:left="851" w:hanging="425"/>
        <w:jc w:val="both"/>
        <w:rPr>
          <w:rFonts w:cs="Arial"/>
        </w:rPr>
      </w:pPr>
      <w:r w:rsidRPr="00975B9F">
        <w:rPr>
          <w:rFonts w:cs="Arial"/>
        </w:rPr>
        <w:t>odzież i obuwie robocze oraz środki ochrony indywidualnej zgodnie z wymaganiami przepisów prawa i polskich norm,</w:t>
      </w:r>
    </w:p>
    <w:p w14:paraId="4BD8A440" w14:textId="77777777" w:rsidR="00821BAA" w:rsidRPr="00975B9F" w:rsidRDefault="00821BAA" w:rsidP="00BE46CC">
      <w:pPr>
        <w:numPr>
          <w:ilvl w:val="0"/>
          <w:numId w:val="46"/>
        </w:numPr>
        <w:suppressAutoHyphens w:val="0"/>
        <w:spacing w:after="0" w:line="240" w:lineRule="auto"/>
        <w:ind w:left="851" w:hanging="425"/>
        <w:jc w:val="both"/>
        <w:rPr>
          <w:rFonts w:cs="Arial"/>
        </w:rPr>
      </w:pPr>
      <w:r w:rsidRPr="00975B9F">
        <w:rPr>
          <w:rFonts w:cs="Arial"/>
        </w:rPr>
        <w:t>środki wymienione wyżej muszą być dostosowane do zagrożeń wynikających z oceny ryzyka dla wykonywanych prac serwisowych, inwestycyjnych/remontowych,</w:t>
      </w:r>
    </w:p>
    <w:p w14:paraId="5121FF8B" w14:textId="77777777" w:rsidR="00821BAA" w:rsidRPr="00975B9F" w:rsidRDefault="00821BAA" w:rsidP="00BE46CC">
      <w:pPr>
        <w:numPr>
          <w:ilvl w:val="0"/>
          <w:numId w:val="46"/>
        </w:numPr>
        <w:suppressAutoHyphens w:val="0"/>
        <w:spacing w:after="0" w:line="240" w:lineRule="auto"/>
        <w:ind w:left="851" w:hanging="425"/>
        <w:jc w:val="both"/>
        <w:rPr>
          <w:rFonts w:cs="Arial"/>
        </w:rPr>
      </w:pPr>
      <w:r w:rsidRPr="00975B9F">
        <w:rPr>
          <w:rFonts w:cs="Arial"/>
        </w:rPr>
        <w:t xml:space="preserve">niezbędny instruktaż w zakresie stosowania, przechowywania i konserwacji środków ochrony indywidualnej. </w:t>
      </w:r>
    </w:p>
    <w:p w14:paraId="20555E9A"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Wykonawca i/lub Podwykonawca musi zapewnić:</w:t>
      </w:r>
    </w:p>
    <w:p w14:paraId="061AEB07" w14:textId="77777777" w:rsidR="00821BAA" w:rsidRPr="00975B9F" w:rsidRDefault="00821BAA" w:rsidP="00BE46CC">
      <w:pPr>
        <w:numPr>
          <w:ilvl w:val="0"/>
          <w:numId w:val="46"/>
        </w:numPr>
        <w:suppressAutoHyphens w:val="0"/>
        <w:spacing w:after="0" w:line="240" w:lineRule="auto"/>
        <w:ind w:left="851" w:hanging="425"/>
        <w:jc w:val="both"/>
        <w:rPr>
          <w:rFonts w:cs="Arial"/>
        </w:rPr>
      </w:pPr>
      <w:r w:rsidRPr="00975B9F">
        <w:rPr>
          <w:rFonts w:cs="Arial"/>
        </w:rPr>
        <w:t xml:space="preserve">pracowników z wymaganymi kwalifikacjami do obsługi maszyn i urządzeń zgodnie z przepisami prawa, </w:t>
      </w:r>
    </w:p>
    <w:p w14:paraId="51B71E0B" w14:textId="77777777" w:rsidR="00821BAA" w:rsidRPr="00975B9F" w:rsidRDefault="00821BAA" w:rsidP="00BE46CC">
      <w:pPr>
        <w:numPr>
          <w:ilvl w:val="0"/>
          <w:numId w:val="46"/>
        </w:numPr>
        <w:suppressAutoHyphens w:val="0"/>
        <w:spacing w:after="0" w:line="240" w:lineRule="auto"/>
        <w:ind w:left="851" w:hanging="425"/>
        <w:jc w:val="both"/>
        <w:rPr>
          <w:rFonts w:cs="Arial"/>
        </w:rPr>
      </w:pPr>
      <w:r w:rsidRPr="00975B9F">
        <w:rPr>
          <w:rFonts w:cs="Arial"/>
        </w:rPr>
        <w:t>maszyny, urządzenia i narzędzia zgodne z wymaganiami przepisów i zasad BHP (m.in. zgodnie                              z wymaganiami Urzędu Dozoru Technicznego).</w:t>
      </w:r>
    </w:p>
    <w:p w14:paraId="7908762B"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 przypadku prowadzenia prac pożarowo niebezpiecznych Wykonawca i/lub Podwykonawca musi zapewnić w miejscu prowadzenia prac i działań przenośny sprzęt gaśniczy dostosowany do zagrożeń i postępować zgodnie z z</w:t>
      </w:r>
      <w:r w:rsidRPr="00975B9F">
        <w:rPr>
          <w:rFonts w:eastAsia="Calibri" w:cs="Arial"/>
          <w:lang w:eastAsia="en-US"/>
        </w:rPr>
        <w:t>ezwoleniem na prace niebezpieczne</w:t>
      </w:r>
      <w:r w:rsidRPr="00975B9F">
        <w:rPr>
          <w:rFonts w:cs="Arial"/>
        </w:rPr>
        <w:t>.</w:t>
      </w:r>
    </w:p>
    <w:p w14:paraId="54AA3838"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 xml:space="preserve">W przypadku </w:t>
      </w:r>
      <w:r w:rsidRPr="00975B9F">
        <w:rPr>
          <w:rFonts w:eastAsia="Calibri" w:cs="Arial"/>
          <w:lang w:eastAsia="en-US"/>
        </w:rPr>
        <w:t xml:space="preserve">budowy i rozbiórki rusztowań </w:t>
      </w:r>
      <w:r w:rsidRPr="00975B9F">
        <w:rPr>
          <w:rFonts w:cs="Arial"/>
        </w:rPr>
        <w:t xml:space="preserve">Wykonawca i/lub Podwykonawca </w:t>
      </w:r>
      <w:r w:rsidRPr="00975B9F">
        <w:rPr>
          <w:rFonts w:eastAsia="Calibri" w:cs="Arial"/>
          <w:lang w:eastAsia="en-US"/>
        </w:rPr>
        <w:t>musi zapewnić pracowników posiadających stosowne uprawnienia do budowy, rozbiórki oraz odbioru rusztowań do eksploatacji.</w:t>
      </w:r>
    </w:p>
    <w:p w14:paraId="213BAC10"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0944B4FD" w14:textId="77777777" w:rsidR="00821BAA" w:rsidRPr="00975B9F" w:rsidRDefault="00821BAA" w:rsidP="00821BAA">
      <w:pPr>
        <w:suppressAutoHyphens w:val="0"/>
        <w:spacing w:after="0" w:line="240" w:lineRule="auto"/>
        <w:ind w:left="284"/>
        <w:jc w:val="both"/>
        <w:rPr>
          <w:rFonts w:cs="Arial"/>
        </w:rPr>
      </w:pPr>
    </w:p>
    <w:p w14:paraId="2BDFF2DA" w14:textId="77777777" w:rsidR="00821BAA" w:rsidRPr="00975B9F" w:rsidRDefault="00821BAA" w:rsidP="00BE46CC">
      <w:pPr>
        <w:numPr>
          <w:ilvl w:val="0"/>
          <w:numId w:val="43"/>
        </w:numPr>
        <w:suppressAutoHyphens w:val="0"/>
        <w:spacing w:after="0" w:line="240" w:lineRule="auto"/>
        <w:jc w:val="both"/>
        <w:rPr>
          <w:rFonts w:cs="Arial"/>
          <w:b/>
        </w:rPr>
      </w:pPr>
      <w:r w:rsidRPr="00975B9F">
        <w:rPr>
          <w:rFonts w:cs="Arial"/>
          <w:b/>
        </w:rPr>
        <w:t xml:space="preserve">WYMAGANE DOKUMENTY OD WYKONAWCY/PODWYKONAWCY </w:t>
      </w:r>
    </w:p>
    <w:p w14:paraId="49745DBA"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Aktualne szkolenia BHP (wstępne lub okresowe) wszystkich pracowników wykonujących prace na terenie ORLEN OIL.</w:t>
      </w:r>
    </w:p>
    <w:p w14:paraId="103C7BD2"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Oświadczenie Pracodawcy o posiadaniu przez pracowników delegowanych do wykonania usługi na terenie ORLEN OIL ważnych orzeczeń lekarskich oraz braku przeciwskazań zdrowotnych do wykonywania prac z zakresu zleconej usługi.</w:t>
      </w:r>
    </w:p>
    <w:p w14:paraId="7B66D332"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Potwierdzenia wymaganych kwalifikacji i uprawnień do wykonywania określonych robót specjalistycznych, obsługi sprzętu, kierowania pojazdami lub maszynami.</w:t>
      </w:r>
    </w:p>
    <w:p w14:paraId="32C10FF0"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 xml:space="preserve">Instrukcję Bezpiecznego Wykonywania Robót (IBWR) dla prac remontowych i budowlanych lub Plan Bezpieczeństwa i Ochrony Zdrowia (BIOZ) dla prac wymagających pozwolenia na budowę. </w:t>
      </w:r>
      <w:r w:rsidRPr="00975B9F">
        <w:rPr>
          <w:rFonts w:eastAsia="Calibri" w:cs="Arial"/>
          <w:lang w:eastAsia="en-US"/>
        </w:rPr>
        <w:t>Aktualny wzór IBWR wykonawca pozyskuje od wskazanego do kontaktu pracownika ORLEN OIL lub Służby BHP.</w:t>
      </w:r>
    </w:p>
    <w:p w14:paraId="338D3DE2"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eastAsia="Calibri" w:cs="Arial"/>
          <w:lang w:eastAsia="en-US"/>
        </w:rPr>
        <w:t>Minimalny zakres IBWR:</w:t>
      </w:r>
    </w:p>
    <w:p w14:paraId="4C8BDCD2" w14:textId="77777777" w:rsidR="00821BAA" w:rsidRPr="00975B9F" w:rsidRDefault="00821BAA" w:rsidP="00BE46CC">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Informacja na temat planowanych prac, w tym opis czynności które muszą wykonać Pracownicy i nadzór przed wykonywaniem prac, w trakcie wykonywania prac oraz czynności po zakończeniu pracy;</w:t>
      </w:r>
    </w:p>
    <w:p w14:paraId="2CA33656" w14:textId="77777777" w:rsidR="00821BAA" w:rsidRPr="00975B9F" w:rsidRDefault="00821BAA" w:rsidP="00BE46CC">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Imiona i nazwiska osób odpowiedzialnych za prace;</w:t>
      </w:r>
    </w:p>
    <w:p w14:paraId="0C68571D" w14:textId="77777777" w:rsidR="00821BAA" w:rsidRPr="00975B9F" w:rsidRDefault="00821BAA" w:rsidP="00BE46CC">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Terminy i miejsce wykonywania prac;</w:t>
      </w:r>
    </w:p>
    <w:p w14:paraId="19E2AD28" w14:textId="77777777" w:rsidR="00821BAA" w:rsidRPr="00975B9F" w:rsidRDefault="00821BAA" w:rsidP="00BE46CC">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pracowników zatrudnionych przy realizacji pracy;</w:t>
      </w:r>
    </w:p>
    <w:p w14:paraId="2819A529" w14:textId="77777777" w:rsidR="00821BAA" w:rsidRPr="00975B9F" w:rsidRDefault="00821BAA" w:rsidP="00BE46CC">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 xml:space="preserve">Analiza Bezpieczeństwa Zadania (JSA) dla rodzajów prac, które mają być wykonane. </w:t>
      </w:r>
    </w:p>
    <w:p w14:paraId="7AE1D043" w14:textId="77777777" w:rsidR="00821BAA" w:rsidRPr="00975B9F" w:rsidRDefault="00821BAA" w:rsidP="00821BAA">
      <w:pPr>
        <w:suppressAutoHyphens w:val="0"/>
        <w:spacing w:after="0" w:line="240" w:lineRule="auto"/>
        <w:ind w:left="851"/>
        <w:jc w:val="both"/>
        <w:rPr>
          <w:rFonts w:eastAsia="Calibri" w:cs="Arial"/>
          <w:lang w:eastAsia="en-US"/>
        </w:rPr>
      </w:pPr>
      <w:r w:rsidRPr="00975B9F">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43FF8749" w14:textId="77777777" w:rsidR="00821BAA" w:rsidRPr="00975B9F" w:rsidRDefault="00821BAA" w:rsidP="00BE46CC">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Wpływ prac na otoczenie;</w:t>
      </w:r>
    </w:p>
    <w:p w14:paraId="3CF5D98E" w14:textId="77777777" w:rsidR="00821BAA" w:rsidRPr="00975B9F" w:rsidRDefault="00821BAA" w:rsidP="00BE46CC">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zagrożeń podczas realizowanych prac;</w:t>
      </w:r>
    </w:p>
    <w:p w14:paraId="3EA7F4DA" w14:textId="77777777" w:rsidR="00821BAA" w:rsidRPr="00975B9F" w:rsidRDefault="00821BAA" w:rsidP="00BE46CC">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Ocena ryzyka związanego z realizowanym zadaniem na rzecz ORLEN OIL Sp. z o.o.;</w:t>
      </w:r>
    </w:p>
    <w:p w14:paraId="4C6927FC" w14:textId="77777777" w:rsidR="00821BAA" w:rsidRPr="00975B9F" w:rsidRDefault="00821BAA" w:rsidP="00BE46CC">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lastRenderedPageBreak/>
        <w:t>Plan postępowania w sytuacjach awaryjnych (w tym wykaz telefonów alarmowych oraz instrukcje na wypadek powstania pożaru i innego miejscowego zagrożenia na terenie ORLEN OIL;</w:t>
      </w:r>
    </w:p>
    <w:p w14:paraId="792FD1C0" w14:textId="77777777" w:rsidR="00821BAA" w:rsidRPr="00975B9F" w:rsidRDefault="00821BAA" w:rsidP="00BE46CC">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wykorzystywanego sprzętu podczas realizacji prac</w:t>
      </w:r>
    </w:p>
    <w:p w14:paraId="3A8E9F79" w14:textId="77777777" w:rsidR="00821BAA" w:rsidRPr="00975B9F" w:rsidRDefault="00821BAA" w:rsidP="00BE46CC">
      <w:pPr>
        <w:numPr>
          <w:ilvl w:val="0"/>
          <w:numId w:val="87"/>
        </w:numPr>
        <w:suppressAutoHyphens w:val="0"/>
        <w:spacing w:after="0" w:line="240" w:lineRule="auto"/>
        <w:ind w:left="851" w:hanging="437"/>
        <w:jc w:val="both"/>
        <w:rPr>
          <w:rFonts w:eastAsia="Calibri" w:cs="Arial"/>
          <w:lang w:eastAsia="en-US"/>
        </w:rPr>
      </w:pPr>
      <w:r w:rsidRPr="00975B9F">
        <w:rPr>
          <w:rFonts w:eastAsia="Calibri" w:cs="Arial"/>
          <w:lang w:eastAsia="en-US"/>
        </w:rPr>
        <w:t>Wykaz stosowanych substancji i mieszanin chemicznych załączniki: karty charakterystyk substancji niebezpiecznych stosowanych podczas pracy.</w:t>
      </w:r>
    </w:p>
    <w:p w14:paraId="0C88AE04"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eastAsia="Calibri" w:cs="Arial"/>
          <w:lang w:eastAsia="en-US"/>
        </w:rPr>
        <w:t>W szczególnych sytuacjach (awaria, konieczność szybkiej reakcji itp.) wydający zezwolenie na realizacje prac może zwolnić Wykonawcę/Podwykonawcę z opracowania IBWR.</w:t>
      </w:r>
    </w:p>
    <w:p w14:paraId="728886BF"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Wykaz osób wyznaczonych i przeszkolonych do udzielania pierwszej pomocy przedlekarskiej.</w:t>
      </w:r>
    </w:p>
    <w:p w14:paraId="7AA64F89" w14:textId="08411371"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 xml:space="preserve">Uzupełniony Załącznik nr </w:t>
      </w:r>
      <w:r w:rsidR="000D0231">
        <w:rPr>
          <w:rFonts w:cs="Arial"/>
        </w:rPr>
        <w:t>7</w:t>
      </w:r>
      <w:r w:rsidRPr="00975B9F">
        <w:rPr>
          <w:rFonts w:cs="Arial"/>
        </w:rPr>
        <w:t xml:space="preserve"> Karta szkolenia Wykonawcy/Podwykonawcy (dla prac długoterminowych).</w:t>
      </w:r>
    </w:p>
    <w:p w14:paraId="5946283D" w14:textId="77777777" w:rsidR="00821BAA" w:rsidRPr="00975B9F" w:rsidRDefault="00821BAA" w:rsidP="00BE46CC">
      <w:pPr>
        <w:numPr>
          <w:ilvl w:val="1"/>
          <w:numId w:val="43"/>
        </w:numPr>
        <w:suppressAutoHyphens w:val="0"/>
        <w:spacing w:after="0" w:line="240" w:lineRule="auto"/>
        <w:ind w:left="426" w:hanging="426"/>
        <w:jc w:val="both"/>
        <w:rPr>
          <w:rFonts w:cs="Arial"/>
        </w:rPr>
      </w:pPr>
      <w:bookmarkStart w:id="115" w:name="_Hlk168480766"/>
      <w:r w:rsidRPr="00975B9F">
        <w:rPr>
          <w:rFonts w:cs="Arial"/>
          <w:b/>
          <w:color w:val="FF0000"/>
        </w:rPr>
        <w:t xml:space="preserve">UWAGA! </w:t>
      </w:r>
      <w:r w:rsidRPr="00975B9F">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73829488"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 xml:space="preserve">Czechowice-Dziedzice: </w:t>
      </w:r>
      <w:hyperlink r:id="rId8" w:history="1">
        <w:r w:rsidR="00F61F54" w:rsidRPr="003A6E29">
          <w:rPr>
            <w:rStyle w:val="Hipercze"/>
            <w:rFonts w:eastAsia="Calibri" w:cs="Arial"/>
            <w:iCs/>
            <w:lang w:val="pl" w:eastAsia="en-US"/>
          </w:rPr>
          <w:t>marek.szendzielorz@orlenoil.pl</w:t>
        </w:r>
      </w:hyperlink>
    </w:p>
    <w:p w14:paraId="73892694"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Gdańsk:</w:t>
      </w:r>
      <w:r w:rsidRPr="00975B9F">
        <w:rPr>
          <w:rFonts w:eastAsia="Calibri" w:cs="Arial"/>
          <w:iCs/>
          <w:lang w:val="pl" w:eastAsia="en-US"/>
        </w:rPr>
        <w:t xml:space="preserve"> marcin.krasniewski@orlenoil.pl</w:t>
      </w:r>
    </w:p>
    <w:p w14:paraId="6F9A01A9"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Jedlicze</w:t>
      </w:r>
      <w:r w:rsidRPr="00975B9F">
        <w:rPr>
          <w:rFonts w:eastAsia="Calibri" w:cs="Arial"/>
          <w:iCs/>
          <w:lang w:val="pl" w:eastAsia="en-US"/>
        </w:rPr>
        <w:t xml:space="preserve">: </w:t>
      </w:r>
      <w:hyperlink r:id="rId9" w:history="1">
        <w:r w:rsidRPr="00975B9F">
          <w:rPr>
            <w:rFonts w:eastAsia="Calibri" w:cs="Arial"/>
            <w:iCs/>
            <w:color w:val="0563C1"/>
            <w:u w:val="single"/>
            <w:lang w:val="pl" w:eastAsia="en-US"/>
          </w:rPr>
          <w:t>janusz.sztaba@orlenoil.pl</w:t>
        </w:r>
      </w:hyperlink>
      <w:r w:rsidRPr="00975B9F">
        <w:rPr>
          <w:rFonts w:eastAsia="Calibri" w:cs="Arial"/>
          <w:iCs/>
          <w:lang w:val="pl" w:eastAsia="en-US"/>
        </w:rPr>
        <w:t xml:space="preserve"> </w:t>
      </w:r>
    </w:p>
    <w:p w14:paraId="023EA104" w14:textId="2ECA33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Trzebinia, Kraków</w:t>
      </w:r>
      <w:r w:rsidRPr="00975B9F">
        <w:rPr>
          <w:rFonts w:eastAsia="Calibri" w:cs="Arial"/>
          <w:iCs/>
          <w:lang w:val="pl" w:eastAsia="en-US"/>
        </w:rPr>
        <w:t xml:space="preserve">: </w:t>
      </w:r>
      <w:hyperlink r:id="rId10" w:history="1">
        <w:r w:rsidR="00CD07F5" w:rsidRPr="008215C0">
          <w:rPr>
            <w:rStyle w:val="Hipercze"/>
          </w:rPr>
          <w:t>filip.mosoczy@orlenoil.pl</w:t>
        </w:r>
      </w:hyperlink>
      <w:r w:rsidR="00CD07F5">
        <w:t xml:space="preserve"> </w:t>
      </w:r>
    </w:p>
    <w:p w14:paraId="37B3CA3B" w14:textId="77777777" w:rsidR="00821BAA" w:rsidRPr="00975B9F" w:rsidRDefault="00821BAA" w:rsidP="00821BAA">
      <w:pPr>
        <w:suppressAutoHyphens w:val="0"/>
        <w:ind w:left="426"/>
        <w:jc w:val="both"/>
        <w:rPr>
          <w:rFonts w:eastAsia="Calibri" w:cs="Arial"/>
          <w:b/>
          <w:bCs/>
          <w:iCs/>
          <w:lang w:val="pl" w:eastAsia="en-US"/>
        </w:rPr>
      </w:pPr>
      <w:r w:rsidRPr="00975B9F">
        <w:rPr>
          <w:rFonts w:eastAsia="Calibri" w:cs="Arial"/>
          <w:iCs/>
          <w:lang w:val="pl" w:eastAsia="en-US"/>
        </w:rPr>
        <w:t xml:space="preserve">dodatkowo wysyłając do wiadomości informację </w:t>
      </w:r>
      <w:r w:rsidRPr="00975B9F">
        <w:rPr>
          <w:rFonts w:eastAsia="Calibri" w:cs="Arial"/>
          <w:b/>
          <w:bCs/>
          <w:iCs/>
          <w:lang w:val="pl" w:eastAsia="en-US"/>
        </w:rPr>
        <w:t xml:space="preserve">na adres e-mail Zamawiającego usługę - </w:t>
      </w:r>
      <w:r w:rsidRPr="00975B9F">
        <w:rPr>
          <w:rFonts w:eastAsia="Calibri" w:cs="Arial"/>
          <w:b/>
          <w:bCs/>
          <w:iCs/>
          <w:u w:val="single"/>
          <w:lang w:val="pl" w:eastAsia="en-US"/>
        </w:rPr>
        <w:t>pod rygorem wstrzymania realizacji prac.</w:t>
      </w:r>
    </w:p>
    <w:bookmarkEnd w:id="115"/>
    <w:p w14:paraId="0762009F" w14:textId="77777777" w:rsidR="00821BAA" w:rsidRPr="00975B9F" w:rsidRDefault="00821BAA" w:rsidP="00BE46CC">
      <w:pPr>
        <w:numPr>
          <w:ilvl w:val="0"/>
          <w:numId w:val="43"/>
        </w:numPr>
        <w:suppressAutoHyphens w:val="0"/>
        <w:spacing w:after="0" w:line="240" w:lineRule="auto"/>
        <w:rPr>
          <w:rFonts w:cs="Arial"/>
          <w:b/>
        </w:rPr>
      </w:pPr>
      <w:r w:rsidRPr="00975B9F">
        <w:rPr>
          <w:rFonts w:cs="Arial"/>
          <w:b/>
        </w:rPr>
        <w:t xml:space="preserve">ZDARZENIA WYPADKOWE ORAZ ZDARZENIA </w:t>
      </w:r>
      <w:proofErr w:type="gramStart"/>
      <w:r w:rsidRPr="00975B9F">
        <w:rPr>
          <w:rFonts w:cs="Arial"/>
          <w:b/>
        </w:rPr>
        <w:t>POTENCJALNIE  WYPADKOWE</w:t>
      </w:r>
      <w:proofErr w:type="gramEnd"/>
    </w:p>
    <w:p w14:paraId="55BE8D4E"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16" w:name="_Hlk168480901"/>
      <w:r w:rsidRPr="00975B9F">
        <w:rPr>
          <w:rFonts w:cs="Arial"/>
        </w:rPr>
        <w:t>Załącznik nr 9 Zawiadomienie o zdarzeniu wypadkowym przy pracy Wykonawcy/Podwykonawcy).</w:t>
      </w:r>
    </w:p>
    <w:bookmarkEnd w:id="116"/>
    <w:p w14:paraId="0A3FD65C"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Wykonawca i/lub Podwykonawca ma obowiązek ustalić okoliczności i przyczyny wypadków, którym ulegli zatrudnieni przez niego pracownicy.</w:t>
      </w:r>
    </w:p>
    <w:p w14:paraId="4E0F45E9"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 xml:space="preserve">ORLEN OIL ma prawo uczestniczyć w postępowaniu powypadkowym. </w:t>
      </w:r>
    </w:p>
    <w:p w14:paraId="3AF9E837"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Na wniosek ORLEN OIL Wykonawca i/lub Podwykonawca ma obowiązek przekazać pełną dokumentację lub raport z postępowania powypadkowego.</w:t>
      </w:r>
    </w:p>
    <w:p w14:paraId="204E6764" w14:textId="77777777" w:rsidR="00821BAA" w:rsidRPr="00975B9F" w:rsidRDefault="00821BAA" w:rsidP="00821BAA">
      <w:pPr>
        <w:suppressAutoHyphens w:val="0"/>
        <w:spacing w:after="0" w:line="240" w:lineRule="auto"/>
        <w:ind w:left="426"/>
        <w:jc w:val="both"/>
        <w:rPr>
          <w:rFonts w:cs="Arial"/>
        </w:rPr>
      </w:pPr>
    </w:p>
    <w:p w14:paraId="7AE11FE5" w14:textId="77777777" w:rsidR="00821BAA" w:rsidRPr="00975B9F" w:rsidRDefault="00821BAA" w:rsidP="00BE46CC">
      <w:pPr>
        <w:numPr>
          <w:ilvl w:val="0"/>
          <w:numId w:val="43"/>
        </w:numPr>
        <w:suppressAutoHyphens w:val="0"/>
        <w:spacing w:after="0" w:line="240" w:lineRule="auto"/>
        <w:jc w:val="both"/>
        <w:rPr>
          <w:rFonts w:cs="Arial"/>
          <w:b/>
        </w:rPr>
      </w:pPr>
      <w:r w:rsidRPr="00975B9F">
        <w:rPr>
          <w:rFonts w:cs="Arial"/>
          <w:b/>
        </w:rPr>
        <w:t>KONTROLA PRAC I MOŻLIWE KARY</w:t>
      </w:r>
    </w:p>
    <w:p w14:paraId="299199B7"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Wykonawca i/lub Podwykonawca ma obowiązek stałej kontroli przestrzegania przepisów i zasad BHP oraz niniejszego standardu, podczas wykonywania prac na rzez ORLEN OIL.</w:t>
      </w:r>
    </w:p>
    <w:p w14:paraId="51C2CF55"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ORLEN OIL zastrzega sobie prawo do kontroli identyfikacji pracowników Wykonawcy/ Podwykonawcy na terenie ORLEN OIL.</w:t>
      </w:r>
    </w:p>
    <w:p w14:paraId="3998BF27"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Wykonawca/Podwykonawca powinien zapewnić swojego Przedstawiciela podczas przeprowadzanych kontroli, audytów BHP.</w:t>
      </w:r>
    </w:p>
    <w:p w14:paraId="33EA1BC0"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 przypadku zaistnienia jakichkolwiek nieprawidłowości w zakresie BHP ujętych w zezwoleniu, ORLEN OIL wstrzymuje prace do czasu ich usunięcia.</w:t>
      </w:r>
    </w:p>
    <w:p w14:paraId="373773C3"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ORLEN OIL zastrzega sobie prawo do stosowania kar zgodnie z wykazem zawartym w Taryfikatorze kar pieniężnych za naruszenie zasad w zakresie BHP, ppoż. lub bezpieczeństwa procesowego (Załącznik nr 3).</w:t>
      </w:r>
    </w:p>
    <w:p w14:paraId="6560BF9A"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 xml:space="preserve">W razie </w:t>
      </w:r>
      <w:proofErr w:type="gramStart"/>
      <w:r w:rsidRPr="00975B9F">
        <w:rPr>
          <w:rFonts w:cs="Arial"/>
        </w:rPr>
        <w:t>stwierdzenia  przez</w:t>
      </w:r>
      <w:proofErr w:type="gramEnd"/>
      <w:r w:rsidRPr="00975B9F">
        <w:rPr>
          <w:rFonts w:cs="Arial"/>
        </w:rPr>
        <w:t xml:space="preserve"> Służbę BHP/wyznaczone osoby z ORLEN OIL wykonywania prac w sposób zagrażający zdrowiu lub życiu ludzkiemu, a także rażącego naruszania przez Wykonawcę/Podwykonawcę lub osoby pracujące w jego </w:t>
      </w:r>
      <w:proofErr w:type="gramStart"/>
      <w:r w:rsidRPr="00975B9F">
        <w:rPr>
          <w:rFonts w:cs="Arial"/>
        </w:rPr>
        <w:t>imieniu  przepisów</w:t>
      </w:r>
      <w:proofErr w:type="gramEnd"/>
      <w:r w:rsidRPr="00975B9F">
        <w:rPr>
          <w:rFonts w:cs="Arial"/>
        </w:rPr>
        <w:t xml:space="preserve"> BHP, ochrony </w:t>
      </w:r>
      <w:proofErr w:type="gramStart"/>
      <w:r w:rsidRPr="00975B9F">
        <w:rPr>
          <w:rFonts w:cs="Arial"/>
        </w:rPr>
        <w:t>przeciwpożarowej  lub</w:t>
      </w:r>
      <w:proofErr w:type="gramEnd"/>
      <w:r w:rsidRPr="00975B9F">
        <w:rPr>
          <w:rFonts w:cs="Arial"/>
        </w:rPr>
        <w:t xml:space="preserve"> bezpieczeństwa procesowego, zawartych w przepisach obowiązujących, a także z niewywiązania się z postanowień, zasad i wytycznych obowiązujących na </w:t>
      </w:r>
      <w:proofErr w:type="gramStart"/>
      <w:r w:rsidRPr="00975B9F">
        <w:rPr>
          <w:rFonts w:cs="Arial"/>
        </w:rPr>
        <w:t>terenie  ORLEN</w:t>
      </w:r>
      <w:proofErr w:type="gramEnd"/>
      <w:r w:rsidRPr="00975B9F">
        <w:rPr>
          <w:rFonts w:cs="Arial"/>
        </w:rPr>
        <w:t xml:space="preserve"> </w:t>
      </w:r>
      <w:proofErr w:type="gramStart"/>
      <w:r w:rsidRPr="00975B9F">
        <w:rPr>
          <w:rFonts w:cs="Arial"/>
        </w:rPr>
        <w:t>OIL  zastrzega</w:t>
      </w:r>
      <w:proofErr w:type="gramEnd"/>
      <w:r w:rsidRPr="00975B9F">
        <w:rPr>
          <w:rFonts w:cs="Arial"/>
        </w:rPr>
        <w:t xml:space="preserve"> sobie możliwość: </w:t>
      </w:r>
    </w:p>
    <w:p w14:paraId="4BA366E3" w14:textId="77777777" w:rsidR="00821BAA" w:rsidRPr="00975B9F" w:rsidRDefault="00821BAA" w:rsidP="00BE46CC">
      <w:pPr>
        <w:numPr>
          <w:ilvl w:val="0"/>
          <w:numId w:val="47"/>
        </w:numPr>
        <w:suppressAutoHyphens w:val="0"/>
        <w:spacing w:after="0" w:line="240" w:lineRule="auto"/>
        <w:ind w:left="851" w:hanging="425"/>
        <w:jc w:val="both"/>
        <w:rPr>
          <w:rFonts w:cs="Arial"/>
        </w:rPr>
      </w:pPr>
      <w:r w:rsidRPr="00975B9F">
        <w:rPr>
          <w:rFonts w:cs="Arial"/>
        </w:rPr>
        <w:t xml:space="preserve">ukarania karą pieniężną za naruszenie postanowień w zakresie </w:t>
      </w:r>
      <w:proofErr w:type="gramStart"/>
      <w:r w:rsidRPr="00975B9F">
        <w:rPr>
          <w:rFonts w:cs="Arial"/>
        </w:rPr>
        <w:t>BHP,  ochrony</w:t>
      </w:r>
      <w:proofErr w:type="gramEnd"/>
      <w:r w:rsidRPr="00975B9F">
        <w:rPr>
          <w:rFonts w:cs="Arial"/>
        </w:rPr>
        <w:t xml:space="preserve"> </w:t>
      </w:r>
      <w:proofErr w:type="gramStart"/>
      <w:r w:rsidRPr="00975B9F">
        <w:rPr>
          <w:rFonts w:cs="Arial"/>
        </w:rPr>
        <w:t>ppoż.,</w:t>
      </w:r>
      <w:proofErr w:type="gramEnd"/>
      <w:r w:rsidRPr="00975B9F">
        <w:rPr>
          <w:rFonts w:cs="Arial"/>
        </w:rPr>
        <w:t xml:space="preserve"> lub bezpieczeństwa procesowego,</w:t>
      </w:r>
    </w:p>
    <w:p w14:paraId="56AEFA8A" w14:textId="77777777" w:rsidR="00821BAA" w:rsidRPr="00975B9F" w:rsidRDefault="00821BAA" w:rsidP="00BE46CC">
      <w:pPr>
        <w:numPr>
          <w:ilvl w:val="0"/>
          <w:numId w:val="47"/>
        </w:numPr>
        <w:suppressAutoHyphens w:val="0"/>
        <w:spacing w:after="0" w:line="240" w:lineRule="auto"/>
        <w:ind w:left="851" w:hanging="425"/>
        <w:jc w:val="both"/>
        <w:rPr>
          <w:rFonts w:cs="Arial"/>
        </w:rPr>
      </w:pPr>
      <w:r w:rsidRPr="00975B9F">
        <w:rPr>
          <w:rFonts w:cs="Arial"/>
        </w:rPr>
        <w:t>wstrzymania prac i działań bez obowiązku wypłaty odszkodowania (za bezpośrednie zagrożenie życia lub zdrowia ludzkiego, uporczywe (3-krotne) niestosowanie się do ustaleń zawartych w umowie/zasadach/wytycznych),</w:t>
      </w:r>
    </w:p>
    <w:p w14:paraId="11CE6570" w14:textId="77777777" w:rsidR="00821BAA" w:rsidRPr="00975B9F" w:rsidRDefault="00821BAA" w:rsidP="00BE46CC">
      <w:pPr>
        <w:numPr>
          <w:ilvl w:val="0"/>
          <w:numId w:val="47"/>
        </w:numPr>
        <w:suppressAutoHyphens w:val="0"/>
        <w:spacing w:after="0" w:line="240" w:lineRule="auto"/>
        <w:ind w:left="851" w:hanging="425"/>
        <w:jc w:val="both"/>
        <w:rPr>
          <w:rFonts w:cs="Arial"/>
        </w:rPr>
      </w:pPr>
      <w:r w:rsidRPr="00975B9F">
        <w:rPr>
          <w:rFonts w:cs="Arial"/>
        </w:rPr>
        <w:t>okresowego lub stałego wstrzymania pracownikowi przepustki na wejście na teren ORLEN OIL.</w:t>
      </w:r>
    </w:p>
    <w:p w14:paraId="36164358"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0F224FA7" w14:textId="77777777" w:rsidR="00821BAA" w:rsidRPr="00975B9F" w:rsidRDefault="00821BAA" w:rsidP="00BE46CC">
      <w:pPr>
        <w:numPr>
          <w:ilvl w:val="1"/>
          <w:numId w:val="43"/>
        </w:numPr>
        <w:suppressAutoHyphens w:val="0"/>
        <w:spacing w:after="0" w:line="240" w:lineRule="auto"/>
        <w:ind w:left="426" w:hanging="426"/>
        <w:jc w:val="both"/>
        <w:rPr>
          <w:rFonts w:cs="Arial"/>
        </w:rPr>
      </w:pPr>
      <w:r w:rsidRPr="00975B9F">
        <w:rPr>
          <w:rFonts w:cs="Arial"/>
        </w:rPr>
        <w:lastRenderedPageBreak/>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3256747D" w14:textId="77777777" w:rsidR="00821BAA" w:rsidRPr="00975B9F" w:rsidRDefault="00821BAA" w:rsidP="00BE46CC">
      <w:pPr>
        <w:numPr>
          <w:ilvl w:val="1"/>
          <w:numId w:val="43"/>
        </w:numPr>
        <w:suppressAutoHyphens w:val="0"/>
        <w:spacing w:after="0" w:line="240" w:lineRule="auto"/>
        <w:ind w:left="426" w:hanging="426"/>
        <w:jc w:val="both"/>
        <w:rPr>
          <w:rFonts w:eastAsia="Calibri" w:cs="Arial"/>
          <w:lang w:eastAsia="en-US"/>
        </w:rPr>
      </w:pPr>
      <w:r w:rsidRPr="00975B9F">
        <w:rPr>
          <w:rFonts w:cs="Arial"/>
          <w:color w:val="FF0000"/>
        </w:rPr>
        <w:t xml:space="preserve">UWAGA! </w:t>
      </w:r>
      <w:r w:rsidRPr="00975B9F">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3CFA6B3D" w14:textId="135FE45F" w:rsidR="00821BAA" w:rsidRPr="00975B9F" w:rsidRDefault="00821BAA" w:rsidP="00BE46CC">
      <w:pPr>
        <w:keepNext/>
        <w:pageBreakBefore/>
        <w:numPr>
          <w:ilvl w:val="1"/>
          <w:numId w:val="85"/>
        </w:numPr>
        <w:suppressAutoHyphens w:val="0"/>
        <w:spacing w:after="240" w:line="240" w:lineRule="auto"/>
        <w:ind w:left="0" w:firstLine="0"/>
        <w:jc w:val="center"/>
        <w:outlineLvl w:val="1"/>
        <w:rPr>
          <w:rFonts w:cs="Arial"/>
          <w:b/>
          <w:iCs/>
        </w:rPr>
      </w:pPr>
      <w:bookmarkStart w:id="117" w:name="_Toc133305875"/>
      <w:r w:rsidRPr="00975B9F">
        <w:rPr>
          <w:rFonts w:cs="Arial"/>
          <w:b/>
          <w:iCs/>
        </w:rPr>
        <w:lastRenderedPageBreak/>
        <w:t>ZAŁĄCZNIK NR 4b-</w:t>
      </w:r>
      <w:r w:rsidR="00E07887">
        <w:rPr>
          <w:rFonts w:cs="Arial"/>
          <w:b/>
          <w:iCs/>
        </w:rPr>
        <w:t>1</w:t>
      </w:r>
      <w:r w:rsidRPr="00975B9F">
        <w:rPr>
          <w:rFonts w:cs="Arial"/>
          <w:b/>
          <w:iCs/>
        </w:rPr>
        <w:br/>
        <w:t>Wzór zawiadomienia o zdarzeniu wypadkowym</w:t>
      </w:r>
      <w:bookmarkEnd w:id="117"/>
    </w:p>
    <w:p w14:paraId="6DF0CD43" w14:textId="77777777" w:rsidR="00821BAA" w:rsidRPr="00975B9F" w:rsidRDefault="00821BAA" w:rsidP="00821BAA">
      <w:pPr>
        <w:suppressAutoHyphens w:val="0"/>
        <w:spacing w:after="0" w:line="240" w:lineRule="auto"/>
        <w:jc w:val="both"/>
        <w:rPr>
          <w:rFonts w:cs="Arial"/>
        </w:rPr>
      </w:pPr>
    </w:p>
    <w:p w14:paraId="49FF75D4"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   </w:t>
      </w:r>
    </w:p>
    <w:p w14:paraId="685834D5" w14:textId="77777777" w:rsidR="00821BAA" w:rsidRPr="00975B9F" w:rsidRDefault="00821BAA" w:rsidP="00821BAA">
      <w:pPr>
        <w:suppressAutoHyphens w:val="0"/>
        <w:spacing w:after="0" w:line="240" w:lineRule="auto"/>
        <w:rPr>
          <w:rFonts w:cs="Arial"/>
          <w:i/>
          <w:iCs/>
        </w:rPr>
      </w:pPr>
      <w:r w:rsidRPr="00975B9F">
        <w:rPr>
          <w:rFonts w:cs="Arial"/>
          <w:i/>
          <w:iCs/>
        </w:rPr>
        <w:t xml:space="preserve">    nazwisko i imię Zgłaszającego                                                                                                                                                     </w:t>
      </w:r>
      <w:proofErr w:type="gramStart"/>
      <w:r w:rsidRPr="00975B9F">
        <w:rPr>
          <w:rFonts w:cs="Arial"/>
          <w:i/>
          <w:iCs/>
        </w:rPr>
        <w:t>miejscowość  i</w:t>
      </w:r>
      <w:proofErr w:type="gramEnd"/>
      <w:r w:rsidRPr="00975B9F">
        <w:rPr>
          <w:rFonts w:cs="Arial"/>
          <w:i/>
          <w:iCs/>
        </w:rPr>
        <w:t xml:space="preserve"> data</w:t>
      </w:r>
    </w:p>
    <w:p w14:paraId="1AEFC206" w14:textId="77777777" w:rsidR="00821BAA" w:rsidRPr="00975B9F" w:rsidRDefault="00821BAA" w:rsidP="00821BAA">
      <w:pPr>
        <w:suppressAutoHyphens w:val="0"/>
        <w:spacing w:after="0" w:line="240" w:lineRule="auto"/>
        <w:rPr>
          <w:rFonts w:cs="Arial"/>
          <w:i/>
          <w:iCs/>
        </w:rPr>
      </w:pPr>
      <w:r w:rsidRPr="00975B9F">
        <w:rPr>
          <w:rFonts w:cs="Arial"/>
          <w:i/>
          <w:iCs/>
        </w:rPr>
        <w:t xml:space="preserve">                                                                                            </w:t>
      </w:r>
    </w:p>
    <w:p w14:paraId="7AF31035" w14:textId="77777777" w:rsidR="00821BAA" w:rsidRPr="00975B9F" w:rsidRDefault="00821BAA" w:rsidP="00821BAA">
      <w:pPr>
        <w:suppressAutoHyphens w:val="0"/>
        <w:spacing w:after="0" w:line="240" w:lineRule="auto"/>
        <w:jc w:val="both"/>
        <w:rPr>
          <w:rFonts w:cs="Arial"/>
          <w:i/>
          <w:iCs/>
        </w:rPr>
      </w:pPr>
    </w:p>
    <w:p w14:paraId="59C1ABA7"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75E2FCCE"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miejsce pracy</w:t>
      </w:r>
    </w:p>
    <w:p w14:paraId="2009748E" w14:textId="77777777" w:rsidR="00821BAA" w:rsidRPr="00975B9F" w:rsidRDefault="00821BAA" w:rsidP="00821BAA">
      <w:pPr>
        <w:suppressAutoHyphens w:val="0"/>
        <w:spacing w:after="0" w:line="240" w:lineRule="auto"/>
        <w:jc w:val="both"/>
        <w:rPr>
          <w:rFonts w:cs="Arial"/>
          <w:i/>
          <w:iCs/>
        </w:rPr>
      </w:pPr>
    </w:p>
    <w:p w14:paraId="25C94008" w14:textId="77777777" w:rsidR="00821BAA" w:rsidRPr="00975B9F" w:rsidRDefault="00821BAA" w:rsidP="00821BAA">
      <w:pPr>
        <w:suppressAutoHyphens w:val="0"/>
        <w:spacing w:after="0" w:line="240" w:lineRule="auto"/>
        <w:jc w:val="both"/>
        <w:rPr>
          <w:rFonts w:cs="Arial"/>
          <w:i/>
          <w:iCs/>
        </w:rPr>
      </w:pPr>
    </w:p>
    <w:p w14:paraId="34AA4195"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02A2C055"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stanowisko służbowe</w:t>
      </w:r>
    </w:p>
    <w:p w14:paraId="38B93021" w14:textId="77777777" w:rsidR="00821BAA" w:rsidRPr="00975B9F" w:rsidRDefault="00821BAA" w:rsidP="00821BAA">
      <w:pPr>
        <w:suppressAutoHyphens w:val="0"/>
        <w:spacing w:after="0" w:line="240" w:lineRule="auto"/>
        <w:jc w:val="both"/>
        <w:rPr>
          <w:rFonts w:cs="Arial"/>
          <w:i/>
          <w:iCs/>
        </w:rPr>
      </w:pPr>
    </w:p>
    <w:p w14:paraId="3378451F" w14:textId="77777777" w:rsidR="00821BAA" w:rsidRPr="00975B9F" w:rsidRDefault="00821BAA" w:rsidP="00821BAA">
      <w:pPr>
        <w:suppressAutoHyphens w:val="0"/>
        <w:spacing w:after="0" w:line="240" w:lineRule="auto"/>
        <w:jc w:val="both"/>
        <w:rPr>
          <w:rFonts w:cs="Arial"/>
        </w:rPr>
      </w:pPr>
    </w:p>
    <w:p w14:paraId="28008CA8" w14:textId="77777777" w:rsidR="00821BAA" w:rsidRPr="00975B9F" w:rsidRDefault="00821BAA" w:rsidP="00821BAA">
      <w:pPr>
        <w:suppressAutoHyphens w:val="0"/>
        <w:spacing w:after="0" w:line="240" w:lineRule="auto"/>
        <w:jc w:val="both"/>
        <w:rPr>
          <w:rFonts w:cs="Arial"/>
        </w:rPr>
      </w:pPr>
    </w:p>
    <w:p w14:paraId="3820CD11" w14:textId="77777777" w:rsidR="00821BAA" w:rsidRPr="00975B9F" w:rsidRDefault="00821BAA" w:rsidP="00821BAA">
      <w:pPr>
        <w:suppressAutoHyphens w:val="0"/>
        <w:spacing w:after="0" w:line="240" w:lineRule="auto"/>
        <w:jc w:val="center"/>
        <w:rPr>
          <w:rFonts w:cs="Arial"/>
          <w:b/>
        </w:rPr>
      </w:pPr>
      <w:r w:rsidRPr="00975B9F">
        <w:rPr>
          <w:rFonts w:cs="Arial"/>
          <w:b/>
        </w:rPr>
        <w:t>Zawiadomienie o zdarzeniu wypadkowym przy pracy Wykonawcy/Podwykonawcy</w:t>
      </w:r>
    </w:p>
    <w:p w14:paraId="5D67DC51" w14:textId="77777777" w:rsidR="00821BAA" w:rsidRPr="00975B9F" w:rsidRDefault="00821BAA" w:rsidP="00821BAA">
      <w:pPr>
        <w:suppressAutoHyphens w:val="0"/>
        <w:spacing w:after="0" w:line="240" w:lineRule="auto"/>
        <w:jc w:val="both"/>
        <w:rPr>
          <w:rFonts w:cs="Arial"/>
          <w:b/>
        </w:rPr>
      </w:pPr>
    </w:p>
    <w:p w14:paraId="747BF2C7" w14:textId="77777777" w:rsidR="00821BAA" w:rsidRPr="00975B9F" w:rsidRDefault="00821BAA" w:rsidP="00821BAA">
      <w:pPr>
        <w:suppressAutoHyphens w:val="0"/>
        <w:spacing w:after="0" w:line="240" w:lineRule="auto"/>
        <w:jc w:val="both"/>
        <w:rPr>
          <w:rFonts w:cs="Arial"/>
          <w:b/>
        </w:rPr>
      </w:pPr>
    </w:p>
    <w:p w14:paraId="521DB6F3" w14:textId="77777777" w:rsidR="00821BAA" w:rsidRPr="00975B9F" w:rsidRDefault="00821BAA" w:rsidP="00BE46CC">
      <w:pPr>
        <w:numPr>
          <w:ilvl w:val="0"/>
          <w:numId w:val="65"/>
        </w:numPr>
        <w:suppressAutoHyphens w:val="0"/>
        <w:spacing w:after="0" w:line="360" w:lineRule="auto"/>
        <w:ind w:left="714" w:hanging="357"/>
        <w:rPr>
          <w:rFonts w:cs="Arial"/>
        </w:rPr>
      </w:pPr>
      <w:r w:rsidRPr="00975B9F">
        <w:rPr>
          <w:rFonts w:cs="Arial"/>
        </w:rPr>
        <w:t>Imię i nazwisko osoby poszkodowanej………………</w:t>
      </w:r>
      <w:proofErr w:type="gramStart"/>
      <w:r w:rsidRPr="00975B9F">
        <w:rPr>
          <w:rFonts w:cs="Arial"/>
        </w:rPr>
        <w:t>…….</w:t>
      </w:r>
      <w:proofErr w:type="gramEnd"/>
      <w:r w:rsidRPr="00975B9F">
        <w:rPr>
          <w:rFonts w:cs="Arial"/>
        </w:rPr>
        <w:t>…………………………………………</w:t>
      </w:r>
    </w:p>
    <w:p w14:paraId="59006F74" w14:textId="77777777" w:rsidR="00821BAA" w:rsidRPr="00975B9F" w:rsidRDefault="00821BAA" w:rsidP="00BE46CC">
      <w:pPr>
        <w:numPr>
          <w:ilvl w:val="0"/>
          <w:numId w:val="65"/>
        </w:numPr>
        <w:suppressAutoHyphens w:val="0"/>
        <w:spacing w:after="0" w:line="360" w:lineRule="auto"/>
        <w:ind w:left="714" w:hanging="357"/>
        <w:rPr>
          <w:rFonts w:cs="Arial"/>
        </w:rPr>
      </w:pPr>
      <w:r w:rsidRPr="00975B9F">
        <w:rPr>
          <w:rFonts w:cs="Arial"/>
        </w:rPr>
        <w:t xml:space="preserve">Nazwa Wykonawcy/Podwykonawcy </w:t>
      </w:r>
      <w:proofErr w:type="gramStart"/>
      <w:r w:rsidRPr="00975B9F">
        <w:rPr>
          <w:rFonts w:cs="Arial"/>
        </w:rPr>
        <w:t>…….</w:t>
      </w:r>
      <w:proofErr w:type="gramEnd"/>
      <w:r w:rsidRPr="00975B9F">
        <w:rPr>
          <w:rFonts w:cs="Arial"/>
        </w:rPr>
        <w:t>.………………………</w:t>
      </w:r>
      <w:proofErr w:type="gramStart"/>
      <w:r w:rsidRPr="00975B9F">
        <w:rPr>
          <w:rFonts w:cs="Arial"/>
        </w:rPr>
        <w:t>…….</w:t>
      </w:r>
      <w:proofErr w:type="gramEnd"/>
      <w:r w:rsidRPr="00975B9F">
        <w:rPr>
          <w:rFonts w:cs="Arial"/>
        </w:rPr>
        <w:t>……………………………………...…………</w:t>
      </w:r>
      <w:proofErr w:type="gramStart"/>
      <w:r w:rsidRPr="00975B9F">
        <w:rPr>
          <w:rFonts w:cs="Arial"/>
        </w:rPr>
        <w:t>…….</w:t>
      </w:r>
      <w:proofErr w:type="gramEnd"/>
      <w:r w:rsidRPr="00975B9F">
        <w:rPr>
          <w:rFonts w:cs="Arial"/>
        </w:rPr>
        <w:t>.</w:t>
      </w:r>
    </w:p>
    <w:p w14:paraId="00C0938E" w14:textId="77777777" w:rsidR="00821BAA" w:rsidRPr="00975B9F" w:rsidRDefault="00821BAA" w:rsidP="00BE46CC">
      <w:pPr>
        <w:numPr>
          <w:ilvl w:val="0"/>
          <w:numId w:val="65"/>
        </w:numPr>
        <w:suppressAutoHyphens w:val="0"/>
        <w:spacing w:after="0" w:line="360" w:lineRule="auto"/>
        <w:ind w:left="714" w:hanging="357"/>
        <w:rPr>
          <w:rFonts w:cs="Arial"/>
        </w:rPr>
      </w:pPr>
      <w:r w:rsidRPr="00975B9F">
        <w:rPr>
          <w:rFonts w:cs="Arial"/>
        </w:rPr>
        <w:t>Data i godzina zdarzenia …………………………………………........…</w:t>
      </w:r>
      <w:proofErr w:type="gramStart"/>
      <w:r w:rsidRPr="00975B9F">
        <w:rPr>
          <w:rFonts w:cs="Arial"/>
        </w:rPr>
        <w:t>…….</w:t>
      </w:r>
      <w:proofErr w:type="gramEnd"/>
      <w:r w:rsidRPr="00975B9F">
        <w:rPr>
          <w:rFonts w:cs="Arial"/>
        </w:rPr>
        <w:t>.……</w:t>
      </w:r>
    </w:p>
    <w:p w14:paraId="76E95CF7" w14:textId="77777777" w:rsidR="00821BAA" w:rsidRPr="00975B9F" w:rsidRDefault="00821BAA" w:rsidP="00BE46CC">
      <w:pPr>
        <w:numPr>
          <w:ilvl w:val="0"/>
          <w:numId w:val="65"/>
        </w:numPr>
        <w:suppressAutoHyphens w:val="0"/>
        <w:spacing w:after="0" w:line="360" w:lineRule="auto"/>
        <w:ind w:left="714" w:hanging="357"/>
        <w:rPr>
          <w:rFonts w:cs="Arial"/>
        </w:rPr>
      </w:pPr>
      <w:r w:rsidRPr="00975B9F">
        <w:rPr>
          <w:rFonts w:cs="Arial"/>
        </w:rPr>
        <w:t>Miejsce zdarzenia …………………………………………………</w:t>
      </w:r>
      <w:proofErr w:type="gramStart"/>
      <w:r w:rsidRPr="00975B9F">
        <w:rPr>
          <w:rFonts w:cs="Arial"/>
        </w:rPr>
        <w:t>…….</w:t>
      </w:r>
      <w:proofErr w:type="gramEnd"/>
      <w:r w:rsidRPr="00975B9F">
        <w:rPr>
          <w:rFonts w:cs="Arial"/>
        </w:rPr>
        <w:t>.……………</w:t>
      </w:r>
    </w:p>
    <w:p w14:paraId="71A05A47" w14:textId="77777777" w:rsidR="00821BAA" w:rsidRPr="00975B9F" w:rsidRDefault="00821BAA" w:rsidP="00BE46CC">
      <w:pPr>
        <w:numPr>
          <w:ilvl w:val="0"/>
          <w:numId w:val="65"/>
        </w:numPr>
        <w:suppressAutoHyphens w:val="0"/>
        <w:spacing w:after="0" w:line="360" w:lineRule="auto"/>
        <w:ind w:left="714" w:hanging="357"/>
        <w:rPr>
          <w:rFonts w:cs="Arial"/>
        </w:rPr>
      </w:pPr>
      <w:r w:rsidRPr="00975B9F">
        <w:rPr>
          <w:rFonts w:cs="Arial"/>
        </w:rPr>
        <w:t xml:space="preserve">Rodzaj </w:t>
      </w:r>
      <w:proofErr w:type="gramStart"/>
      <w:r w:rsidRPr="00975B9F">
        <w:rPr>
          <w:rFonts w:cs="Arial"/>
        </w:rPr>
        <w:t>zdarzenia:  wypadek</w:t>
      </w:r>
      <w:proofErr w:type="gramEnd"/>
      <w:r w:rsidRPr="00975B9F">
        <w:rPr>
          <w:rFonts w:cs="Arial"/>
        </w:rPr>
        <w:t xml:space="preserve"> przy pracy / zdarzenie potencjalnie wypadkowe</w:t>
      </w:r>
      <w:r w:rsidRPr="00975B9F">
        <w:rPr>
          <w:rFonts w:eastAsia="Calibri" w:cs="Arial"/>
          <w:b/>
          <w:lang w:eastAsia="en-US"/>
        </w:rPr>
        <w:t>*</w:t>
      </w:r>
    </w:p>
    <w:p w14:paraId="2FB44669" w14:textId="77777777" w:rsidR="00821BAA" w:rsidRPr="00975B9F" w:rsidRDefault="00821BAA" w:rsidP="00BE46CC">
      <w:pPr>
        <w:numPr>
          <w:ilvl w:val="0"/>
          <w:numId w:val="65"/>
        </w:numPr>
        <w:suppressAutoHyphens w:val="0"/>
        <w:spacing w:after="0" w:line="360" w:lineRule="auto"/>
        <w:ind w:left="714" w:hanging="357"/>
        <w:rPr>
          <w:rFonts w:cs="Arial"/>
        </w:rPr>
      </w:pPr>
      <w:r w:rsidRPr="00975B9F">
        <w:rPr>
          <w:rFonts w:cs="Arial"/>
        </w:rPr>
        <w:t>Skutki zdarzenia ………………………………………………………………………</w:t>
      </w:r>
    </w:p>
    <w:p w14:paraId="31FE0449" w14:textId="77777777" w:rsidR="00821BAA" w:rsidRPr="00975B9F" w:rsidRDefault="00821BAA" w:rsidP="00821BAA">
      <w:pPr>
        <w:suppressAutoHyphens w:val="0"/>
        <w:spacing w:after="0" w:line="240" w:lineRule="auto"/>
        <w:ind w:left="360"/>
        <w:rPr>
          <w:rFonts w:cs="Arial"/>
        </w:rPr>
      </w:pPr>
      <w:r w:rsidRPr="00975B9F">
        <w:rPr>
          <w:rFonts w:cs="Arial"/>
        </w:rPr>
        <w:t>………………………………………………………………………………………………………………….</w:t>
      </w:r>
    </w:p>
    <w:p w14:paraId="78F72BB3" w14:textId="77777777" w:rsidR="00821BAA" w:rsidRPr="00975B9F" w:rsidRDefault="00821BAA" w:rsidP="00BE46CC">
      <w:pPr>
        <w:numPr>
          <w:ilvl w:val="0"/>
          <w:numId w:val="65"/>
        </w:numPr>
        <w:suppressAutoHyphens w:val="0"/>
        <w:spacing w:after="0" w:line="360" w:lineRule="auto"/>
        <w:rPr>
          <w:rFonts w:cs="Arial"/>
        </w:rPr>
      </w:pPr>
      <w:r w:rsidRPr="00975B9F">
        <w:rPr>
          <w:rFonts w:cs="Arial"/>
        </w:rPr>
        <w:t xml:space="preserve">Świadkowie zdarzenia </w:t>
      </w:r>
      <w:r w:rsidRPr="00975B9F">
        <w:rPr>
          <w:rFonts w:cs="Arial"/>
          <w:i/>
        </w:rPr>
        <w:t>(imię i nazwisko)</w:t>
      </w:r>
    </w:p>
    <w:p w14:paraId="3D54614C" w14:textId="77777777" w:rsidR="00821BAA" w:rsidRPr="00975B9F" w:rsidRDefault="00821BAA" w:rsidP="00BE46CC">
      <w:pPr>
        <w:numPr>
          <w:ilvl w:val="0"/>
          <w:numId w:val="66"/>
        </w:numPr>
        <w:suppressAutoHyphens w:val="0"/>
        <w:spacing w:after="0" w:line="360" w:lineRule="auto"/>
        <w:rPr>
          <w:rFonts w:cs="Arial"/>
        </w:rPr>
      </w:pPr>
      <w:r w:rsidRPr="00975B9F">
        <w:rPr>
          <w:rFonts w:cs="Arial"/>
        </w:rPr>
        <w:t>……………………………………………………………………………………………………………..</w:t>
      </w:r>
    </w:p>
    <w:p w14:paraId="69257068" w14:textId="77777777" w:rsidR="00821BAA" w:rsidRPr="00975B9F" w:rsidRDefault="00821BAA" w:rsidP="00821BAA">
      <w:pPr>
        <w:suppressAutoHyphens w:val="0"/>
        <w:spacing w:after="0" w:line="360" w:lineRule="auto"/>
        <w:ind w:left="360"/>
        <w:rPr>
          <w:rFonts w:cs="Arial"/>
        </w:rPr>
      </w:pPr>
      <w:r w:rsidRPr="00975B9F">
        <w:rPr>
          <w:rFonts w:cs="Arial"/>
        </w:rPr>
        <w:t>b)  …………………………………………..…………………………………………….……………………</w:t>
      </w:r>
    </w:p>
    <w:p w14:paraId="5C5630C7" w14:textId="77777777" w:rsidR="00821BAA" w:rsidRPr="00975B9F" w:rsidRDefault="00821BAA" w:rsidP="00BE46CC">
      <w:pPr>
        <w:numPr>
          <w:ilvl w:val="0"/>
          <w:numId w:val="65"/>
        </w:numPr>
        <w:suppressAutoHyphens w:val="0"/>
        <w:spacing w:after="0" w:line="360" w:lineRule="auto"/>
        <w:rPr>
          <w:rFonts w:cs="Arial"/>
        </w:rPr>
      </w:pPr>
      <w:r w:rsidRPr="00975B9F">
        <w:rPr>
          <w:rFonts w:cs="Arial"/>
        </w:rPr>
        <w:t xml:space="preserve">Opis </w:t>
      </w:r>
      <w:proofErr w:type="gramStart"/>
      <w:r w:rsidRPr="00975B9F">
        <w:rPr>
          <w:rFonts w:cs="Arial"/>
        </w:rPr>
        <w:t>zdarzenia :</w:t>
      </w:r>
      <w:proofErr w:type="gramEnd"/>
    </w:p>
    <w:p w14:paraId="719A2AD1" w14:textId="77777777" w:rsidR="00821BAA" w:rsidRPr="00975B9F" w:rsidRDefault="00821BAA" w:rsidP="00821BAA">
      <w:pPr>
        <w:suppressAutoHyphens w:val="0"/>
        <w:spacing w:after="0" w:line="360" w:lineRule="auto"/>
        <w:ind w:left="360"/>
        <w:rPr>
          <w:rFonts w:cs="Arial"/>
        </w:rPr>
      </w:pPr>
      <w:r w:rsidRPr="00975B9F">
        <w:rPr>
          <w:rFonts w:cs="Arial"/>
        </w:rPr>
        <w:t>…………………………………………………………………………………………………...…………………………………………………</w:t>
      </w:r>
    </w:p>
    <w:p w14:paraId="42697CAD" w14:textId="77777777" w:rsidR="00821BAA" w:rsidRPr="00975B9F" w:rsidRDefault="00821BAA" w:rsidP="00821BAA">
      <w:pPr>
        <w:suppressAutoHyphens w:val="0"/>
        <w:spacing w:after="0" w:line="360" w:lineRule="auto"/>
        <w:ind w:left="360"/>
        <w:rPr>
          <w:rFonts w:cs="Arial"/>
        </w:rPr>
      </w:pPr>
      <w:r w:rsidRPr="00975B9F">
        <w:rPr>
          <w:rFonts w:cs="Arial"/>
        </w:rPr>
        <w:t>………………………………………………………………………………………………………………………………………………………</w:t>
      </w:r>
    </w:p>
    <w:p w14:paraId="63E0D049" w14:textId="77777777" w:rsidR="00821BAA" w:rsidRPr="00975B9F" w:rsidRDefault="00821BAA" w:rsidP="00821BAA">
      <w:pPr>
        <w:suppressAutoHyphens w:val="0"/>
        <w:spacing w:after="0" w:line="360" w:lineRule="auto"/>
        <w:ind w:left="360"/>
        <w:rPr>
          <w:rFonts w:cs="Arial"/>
        </w:rPr>
      </w:pPr>
      <w:r w:rsidRPr="00975B9F">
        <w:rPr>
          <w:rFonts w:cs="Arial"/>
        </w:rPr>
        <w:t>…………………………………………………………………………………………………...…………..…………………………………….</w:t>
      </w:r>
    </w:p>
    <w:p w14:paraId="42A37FBF" w14:textId="77777777" w:rsidR="00821BAA" w:rsidRPr="00975B9F" w:rsidRDefault="00821BAA" w:rsidP="00821BAA">
      <w:pPr>
        <w:suppressAutoHyphens w:val="0"/>
        <w:spacing w:after="0" w:line="360" w:lineRule="auto"/>
        <w:ind w:left="360"/>
        <w:rPr>
          <w:rFonts w:cs="Arial"/>
        </w:rPr>
      </w:pPr>
      <w:r w:rsidRPr="00975B9F">
        <w:rPr>
          <w:rFonts w:cs="Arial"/>
        </w:rPr>
        <w:t>……………………………………………………………………………………………………...………………………………………………</w:t>
      </w:r>
    </w:p>
    <w:p w14:paraId="1568AC90" w14:textId="77777777" w:rsidR="00821BAA" w:rsidRPr="00975B9F" w:rsidRDefault="00821BAA" w:rsidP="00821BAA">
      <w:pPr>
        <w:suppressAutoHyphens w:val="0"/>
        <w:spacing w:after="0" w:line="360" w:lineRule="auto"/>
        <w:ind w:left="360"/>
        <w:rPr>
          <w:rFonts w:cs="Arial"/>
        </w:rPr>
      </w:pPr>
      <w:r w:rsidRPr="00975B9F">
        <w:rPr>
          <w:rFonts w:cs="Arial"/>
        </w:rPr>
        <w:t>………………………………………………………………………………………………………………….…………………………………...……………………………………………………………………………………………………………………………………………………..………………………………………………………………………………………………………………………………………………………</w:t>
      </w:r>
    </w:p>
    <w:p w14:paraId="6BB0D28C" w14:textId="77777777" w:rsidR="00821BAA" w:rsidRPr="00975B9F" w:rsidRDefault="00821BAA" w:rsidP="00821BAA">
      <w:pPr>
        <w:suppressAutoHyphens w:val="0"/>
        <w:spacing w:after="0" w:line="240" w:lineRule="auto"/>
        <w:ind w:left="360"/>
        <w:jc w:val="both"/>
        <w:rPr>
          <w:rFonts w:cs="Arial"/>
        </w:rPr>
      </w:pPr>
    </w:p>
    <w:p w14:paraId="798A3493" w14:textId="77777777" w:rsidR="00821BAA" w:rsidRPr="00975B9F" w:rsidRDefault="00821BAA" w:rsidP="00821BAA">
      <w:pPr>
        <w:suppressAutoHyphens w:val="0"/>
        <w:spacing w:after="0" w:line="240" w:lineRule="auto"/>
        <w:ind w:left="360"/>
        <w:jc w:val="both"/>
        <w:rPr>
          <w:rFonts w:cs="Arial"/>
        </w:rPr>
      </w:pPr>
      <w:r w:rsidRPr="00975B9F">
        <w:rPr>
          <w:rFonts w:cs="Arial"/>
        </w:rPr>
        <w:t>…….………………………………..</w:t>
      </w:r>
      <w:r w:rsidRPr="00975B9F">
        <w:rPr>
          <w:rFonts w:cs="Arial"/>
        </w:rPr>
        <w:tab/>
        <w:t xml:space="preserve">             </w:t>
      </w:r>
      <w:r w:rsidRPr="00975B9F">
        <w:rPr>
          <w:rFonts w:cs="Arial"/>
        </w:rPr>
        <w:tab/>
        <w:t xml:space="preserve">                                                     …..…………………….……………………..</w:t>
      </w:r>
    </w:p>
    <w:p w14:paraId="460FE503"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lastRenderedPageBreak/>
        <w:t>podpis Zgłaszającego</w:t>
      </w:r>
      <w:r w:rsidRPr="00975B9F">
        <w:rPr>
          <w:rFonts w:cs="Arial"/>
          <w:i/>
          <w:iCs/>
        </w:rPr>
        <w:tab/>
      </w:r>
      <w:r w:rsidRPr="00975B9F">
        <w:rPr>
          <w:rFonts w:cs="Arial"/>
          <w:i/>
          <w:iCs/>
        </w:rPr>
        <w:tab/>
      </w:r>
      <w:r w:rsidRPr="00975B9F">
        <w:rPr>
          <w:rFonts w:cs="Arial"/>
          <w:i/>
          <w:iCs/>
        </w:rPr>
        <w:tab/>
        <w:t xml:space="preserve">                                                          imię i nazwisko, podpis Wykonawcy/Podwykonawcy</w:t>
      </w:r>
    </w:p>
    <w:p w14:paraId="6AD1766F" w14:textId="77777777" w:rsidR="00821BAA" w:rsidRPr="00975B9F" w:rsidRDefault="00821BAA" w:rsidP="00821BAA">
      <w:pPr>
        <w:suppressAutoHyphens w:val="0"/>
        <w:spacing w:after="0" w:line="240" w:lineRule="auto"/>
        <w:ind w:left="357"/>
        <w:jc w:val="right"/>
        <w:rPr>
          <w:rFonts w:cs="Arial"/>
          <w:i/>
          <w:iCs/>
        </w:rPr>
      </w:pPr>
      <w:r w:rsidRPr="00975B9F">
        <w:rPr>
          <w:rFonts w:cs="Arial"/>
          <w:i/>
          <w:iCs/>
        </w:rPr>
        <w:t>(osoby reprezentującej)</w:t>
      </w:r>
    </w:p>
    <w:p w14:paraId="00B97212"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t xml:space="preserve">    </w:t>
      </w:r>
    </w:p>
    <w:p w14:paraId="6559C5D3" w14:textId="77777777" w:rsidR="00821BAA" w:rsidRPr="00975B9F" w:rsidRDefault="00821BAA" w:rsidP="00821BAA">
      <w:pPr>
        <w:suppressAutoHyphens w:val="0"/>
        <w:spacing w:before="120"/>
        <w:jc w:val="both"/>
        <w:rPr>
          <w:rFonts w:eastAsia="Calibri" w:cs="Arial"/>
          <w:iCs/>
          <w:lang w:eastAsia="en-US"/>
        </w:rPr>
      </w:pPr>
      <w:r w:rsidRPr="00975B9F">
        <w:rPr>
          <w:rFonts w:cs="Arial"/>
          <w:iCs/>
        </w:rPr>
        <w:t xml:space="preserve">    </w:t>
      </w:r>
      <w:r w:rsidRPr="00975B9F">
        <w:rPr>
          <w:rFonts w:eastAsia="Calibri" w:cs="Arial"/>
          <w:iCs/>
          <w:lang w:eastAsia="en-US"/>
        </w:rPr>
        <w:t>* niepotrzebne skreślić</w:t>
      </w:r>
    </w:p>
    <w:p w14:paraId="40070CB7" w14:textId="77777777" w:rsidR="00821BAA" w:rsidRPr="00975B9F" w:rsidRDefault="00821BAA" w:rsidP="00BE46CC">
      <w:pPr>
        <w:keepNext/>
        <w:pageBreakBefore/>
        <w:numPr>
          <w:ilvl w:val="1"/>
          <w:numId w:val="85"/>
        </w:numPr>
        <w:suppressAutoHyphens w:val="0"/>
        <w:spacing w:after="240" w:line="240" w:lineRule="auto"/>
        <w:ind w:left="0" w:firstLine="0"/>
        <w:jc w:val="center"/>
        <w:outlineLvl w:val="1"/>
        <w:rPr>
          <w:rFonts w:cs="Arial"/>
          <w:b/>
          <w:iCs/>
        </w:rPr>
      </w:pPr>
      <w:bookmarkStart w:id="118" w:name="_Toc133305876"/>
      <w:r w:rsidRPr="00975B9F">
        <w:rPr>
          <w:rFonts w:cs="Arial"/>
          <w:b/>
          <w:iCs/>
        </w:rPr>
        <w:lastRenderedPageBreak/>
        <w:t>ZAŁĄCZNIK NR 4c</w:t>
      </w:r>
      <w:r w:rsidRPr="00975B9F">
        <w:rPr>
          <w:rFonts w:cs="Arial"/>
          <w:b/>
          <w:iCs/>
        </w:rPr>
        <w:br/>
        <w:t>Standard środowiskowy dla Wykonawców i Podwykonawców</w:t>
      </w:r>
      <w:bookmarkEnd w:id="118"/>
    </w:p>
    <w:p w14:paraId="697F9E59" w14:textId="77777777" w:rsidR="00821BAA" w:rsidRPr="00975B9F" w:rsidRDefault="00821BAA" w:rsidP="00BE46CC">
      <w:pPr>
        <w:numPr>
          <w:ilvl w:val="0"/>
          <w:numId w:val="49"/>
        </w:numPr>
        <w:suppressAutoHyphens w:val="0"/>
        <w:spacing w:after="0" w:line="240" w:lineRule="auto"/>
        <w:ind w:left="426" w:hanging="426"/>
        <w:contextualSpacing/>
        <w:jc w:val="both"/>
        <w:rPr>
          <w:rFonts w:cs="Arial"/>
          <w:b/>
        </w:rPr>
      </w:pPr>
      <w:r w:rsidRPr="00975B9F">
        <w:rPr>
          <w:rFonts w:cs="Arial"/>
          <w:b/>
        </w:rPr>
        <w:t>INFORMACJE OGÓLNE</w:t>
      </w:r>
    </w:p>
    <w:p w14:paraId="5FEA9C50" w14:textId="77777777" w:rsidR="00821BAA" w:rsidRPr="00975B9F" w:rsidRDefault="00821BAA" w:rsidP="00821BAA">
      <w:pPr>
        <w:suppressAutoHyphens w:val="0"/>
        <w:spacing w:after="0" w:line="240" w:lineRule="auto"/>
        <w:ind w:left="426"/>
        <w:contextualSpacing/>
        <w:jc w:val="both"/>
        <w:rPr>
          <w:rFonts w:cs="Arial"/>
          <w:bCs/>
        </w:rPr>
      </w:pPr>
      <w:r w:rsidRPr="00975B9F">
        <w:rPr>
          <w:rFonts w:eastAsia="Calibri" w:cs="Arial"/>
          <w:bCs/>
          <w:lang w:eastAsia="en-US"/>
        </w:rPr>
        <w:t>ORLEN OIL Sp. z o.o. działa w ramach Grupy Kapitałowej ORLEN.</w:t>
      </w:r>
    </w:p>
    <w:p w14:paraId="467B9D0D" w14:textId="77777777" w:rsidR="00821BAA" w:rsidRPr="00975B9F" w:rsidRDefault="00821BAA" w:rsidP="00821BAA">
      <w:pPr>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ORLEN OIL utrzymuje system zarządzania środowiskowego według normy ISO 14001:2015</w:t>
      </w:r>
      <w:r w:rsidRPr="00975B9F">
        <w:rPr>
          <w:rFonts w:eastAsia="Calibri" w:cs="Arial"/>
          <w:lang w:eastAsia="en-US"/>
        </w:rPr>
        <w:t xml:space="preserve">. </w:t>
      </w:r>
      <w:r w:rsidRPr="00975B9F">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975B9F">
        <w:rPr>
          <w:rFonts w:eastAsia="Calibri" w:cs="Arial"/>
          <w:lang w:eastAsia="en-US"/>
        </w:rPr>
        <w:t>racjonalnego gospodarowania zasobami naturalnymi i zapobiegania zanieczyszczeniom środowiska oraz budowania świadomości ekologicznej wśród pracowników i kontrahentów</w:t>
      </w:r>
      <w:r w:rsidRPr="00975B9F">
        <w:rPr>
          <w:rFonts w:eastAsia="Calibri" w:cs="Arial"/>
          <w:color w:val="000000"/>
          <w:lang w:eastAsia="en-US"/>
        </w:rPr>
        <w:t xml:space="preserve"> oraz do zgodności z wymaganiami prawnymi i </w:t>
      </w:r>
      <w:proofErr w:type="gramStart"/>
      <w:r w:rsidRPr="00975B9F">
        <w:rPr>
          <w:rFonts w:eastAsia="Calibri" w:cs="Arial"/>
          <w:color w:val="000000"/>
          <w:lang w:eastAsia="en-US"/>
        </w:rPr>
        <w:t>innymi</w:t>
      </w:r>
      <w:proofErr w:type="gramEnd"/>
      <w:r w:rsidRPr="00975B9F">
        <w:rPr>
          <w:rFonts w:eastAsia="Calibri" w:cs="Arial"/>
          <w:color w:val="000000"/>
          <w:lang w:eastAsia="en-US"/>
        </w:rPr>
        <w:t xml:space="preserve"> do których Spółka się zobowiązała. </w:t>
      </w:r>
    </w:p>
    <w:p w14:paraId="0F44DC75"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5FCA3B16"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Odpady w Spółce są segregowane, magazynowane i ewidencjonowane zgodnie z wymaganiami prawnymi. </w:t>
      </w:r>
    </w:p>
    <w:p w14:paraId="6C4998E0"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 xml:space="preserve">Spółka zapewnia bezpieczne i </w:t>
      </w:r>
      <w:proofErr w:type="gramStart"/>
      <w:r w:rsidRPr="00975B9F">
        <w:rPr>
          <w:rFonts w:eastAsia="Calibri" w:cs="Arial"/>
          <w:lang w:eastAsia="en-US"/>
        </w:rPr>
        <w:t>higieniczne  warunki</w:t>
      </w:r>
      <w:proofErr w:type="gramEnd"/>
      <w:r w:rsidRPr="00975B9F">
        <w:rPr>
          <w:rFonts w:eastAsia="Calibri" w:cs="Arial"/>
          <w:lang w:eastAsia="en-US"/>
        </w:rPr>
        <w:t xml:space="preserve"> pracy swoim pracownikom w celu zapobiegania urazom, zdarzeniom potencjalnie wypadkowym i wypadkom przy pracy, dolegliwościom zdrowotnym i chorobom zawodowym. Identyfikowane i eliminowane są zagrożenia </w:t>
      </w:r>
      <w:proofErr w:type="gramStart"/>
      <w:r w:rsidRPr="00975B9F">
        <w:rPr>
          <w:rFonts w:eastAsia="Calibri" w:cs="Arial"/>
          <w:lang w:eastAsia="en-US"/>
        </w:rPr>
        <w:t>w  środowisku</w:t>
      </w:r>
      <w:proofErr w:type="gramEnd"/>
      <w:r w:rsidRPr="00975B9F">
        <w:rPr>
          <w:rFonts w:eastAsia="Calibri" w:cs="Arial"/>
          <w:lang w:eastAsia="en-US"/>
        </w:rPr>
        <w:t xml:space="preserve"> pracy, a także podejmowane są działania w zakresie ochrony zdrowia i promowania zdrowego trybu życia.</w:t>
      </w:r>
    </w:p>
    <w:p w14:paraId="5E7ABA11"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r w:rsidRPr="00975B9F">
        <w:rPr>
          <w:rFonts w:eastAsia="Calibri" w:cs="Arial"/>
          <w:lang w:eastAsia="en-US"/>
        </w:rPr>
        <w:t xml:space="preserve">Prowadzone są działania prewencyjne mające na celu ograniczanie narażenia na ryzyko fizyczne, chemiczne i ergonomiczne oraz zapobieganie awariom przemysłowym. </w:t>
      </w:r>
    </w:p>
    <w:p w14:paraId="2540FF36"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System szkoleń i wspierania rozwoju zawodowego ma na celu doskonalenia kwalifikacji i świadomości pracowników oraz uwzględniania ich roli i zaangażowania w zakresie jakości, ochrony środowiska i na rzecz poprawy bezpieczeństwa i higieny pracy.</w:t>
      </w:r>
    </w:p>
    <w:p w14:paraId="498B76B6"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p>
    <w:p w14:paraId="0655F186" w14:textId="77777777" w:rsidR="00821BAA" w:rsidRPr="00975B9F" w:rsidRDefault="00821BAA" w:rsidP="00BE46CC">
      <w:pPr>
        <w:numPr>
          <w:ilvl w:val="0"/>
          <w:numId w:val="49"/>
        </w:numPr>
        <w:suppressAutoHyphens w:val="0"/>
        <w:spacing w:after="0" w:line="240" w:lineRule="auto"/>
        <w:ind w:left="426" w:hanging="426"/>
        <w:contextualSpacing/>
        <w:jc w:val="both"/>
        <w:rPr>
          <w:rFonts w:cs="Arial"/>
          <w:b/>
        </w:rPr>
      </w:pPr>
      <w:r w:rsidRPr="00975B9F">
        <w:rPr>
          <w:rFonts w:cs="Arial"/>
          <w:b/>
        </w:rPr>
        <w:t>WYKONAWCY I PODWYKONAWCY</w:t>
      </w:r>
    </w:p>
    <w:p w14:paraId="2A1F4725"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Prace wykonywane przez Wykonawców/Podwykonawców na terenie ORLEN OIL mogą wpływać na środowisko naturalne m.in. poprzez:</w:t>
      </w:r>
    </w:p>
    <w:p w14:paraId="0CF92964" w14:textId="77777777" w:rsidR="00821BAA" w:rsidRPr="00975B9F" w:rsidRDefault="00821BAA" w:rsidP="00BE46CC">
      <w:pPr>
        <w:numPr>
          <w:ilvl w:val="1"/>
          <w:numId w:val="48"/>
        </w:numPr>
        <w:tabs>
          <w:tab w:val="left" w:pos="567"/>
          <w:tab w:val="left" w:pos="1416"/>
        </w:tabs>
        <w:suppressAutoHyphens w:val="0"/>
        <w:spacing w:after="0" w:line="240" w:lineRule="auto"/>
        <w:ind w:left="567" w:hanging="283"/>
        <w:jc w:val="both"/>
        <w:rPr>
          <w:rFonts w:cs="Arial"/>
        </w:rPr>
      </w:pPr>
      <w:r w:rsidRPr="00975B9F">
        <w:rPr>
          <w:rFonts w:cs="Arial"/>
        </w:rPr>
        <w:t>wytwarzanie odpadów niebezpiecznych i innych niż niebezpieczne oraz ich czasowe przechowywanie na terenie ORLEN OIL;</w:t>
      </w:r>
    </w:p>
    <w:p w14:paraId="4DB597BA" w14:textId="77777777" w:rsidR="00821BAA" w:rsidRPr="00975B9F" w:rsidRDefault="00821BAA" w:rsidP="00BE46CC">
      <w:pPr>
        <w:numPr>
          <w:ilvl w:val="1"/>
          <w:numId w:val="48"/>
        </w:numPr>
        <w:tabs>
          <w:tab w:val="left" w:pos="567"/>
          <w:tab w:val="left" w:pos="1426"/>
        </w:tabs>
        <w:suppressAutoHyphens w:val="0"/>
        <w:spacing w:after="0" w:line="240" w:lineRule="auto"/>
        <w:ind w:left="567" w:hanging="283"/>
        <w:rPr>
          <w:rFonts w:cs="Arial"/>
        </w:rPr>
      </w:pPr>
      <w:r w:rsidRPr="00975B9F">
        <w:rPr>
          <w:rFonts w:cs="Arial"/>
        </w:rPr>
        <w:t>emisję pyłów i gazów do powietrza;</w:t>
      </w:r>
    </w:p>
    <w:p w14:paraId="4A8A8F77" w14:textId="77777777" w:rsidR="00821BAA" w:rsidRPr="00975B9F" w:rsidRDefault="00821BAA" w:rsidP="00BE46CC">
      <w:pPr>
        <w:numPr>
          <w:ilvl w:val="1"/>
          <w:numId w:val="48"/>
        </w:numPr>
        <w:tabs>
          <w:tab w:val="left" w:pos="567"/>
          <w:tab w:val="left" w:pos="1426"/>
        </w:tabs>
        <w:suppressAutoHyphens w:val="0"/>
        <w:spacing w:after="0" w:line="240" w:lineRule="auto"/>
        <w:ind w:left="567" w:hanging="283"/>
        <w:rPr>
          <w:rFonts w:cs="Arial"/>
        </w:rPr>
      </w:pPr>
      <w:r w:rsidRPr="00975B9F">
        <w:rPr>
          <w:rFonts w:cs="Arial"/>
        </w:rPr>
        <w:t>wycieki substancji ropopochodnych do gruntu;</w:t>
      </w:r>
    </w:p>
    <w:p w14:paraId="40AE9A5A" w14:textId="77777777" w:rsidR="00821BAA" w:rsidRPr="00975B9F" w:rsidRDefault="00821BAA" w:rsidP="00BE46CC">
      <w:pPr>
        <w:numPr>
          <w:ilvl w:val="1"/>
          <w:numId w:val="48"/>
        </w:numPr>
        <w:tabs>
          <w:tab w:val="left" w:pos="567"/>
          <w:tab w:val="left" w:pos="1426"/>
        </w:tabs>
        <w:suppressAutoHyphens w:val="0"/>
        <w:spacing w:after="0" w:line="240" w:lineRule="auto"/>
        <w:ind w:left="567" w:hanging="283"/>
        <w:rPr>
          <w:rFonts w:cs="Arial"/>
        </w:rPr>
      </w:pPr>
      <w:r w:rsidRPr="00975B9F">
        <w:rPr>
          <w:rFonts w:cs="Arial"/>
        </w:rPr>
        <w:t>emisję hałasu do środowiska;</w:t>
      </w:r>
    </w:p>
    <w:p w14:paraId="05644B89" w14:textId="77777777" w:rsidR="00821BAA" w:rsidRPr="00975B9F" w:rsidRDefault="00821BAA" w:rsidP="00BE46CC">
      <w:pPr>
        <w:numPr>
          <w:ilvl w:val="1"/>
          <w:numId w:val="48"/>
        </w:numPr>
        <w:tabs>
          <w:tab w:val="left" w:pos="567"/>
          <w:tab w:val="left" w:pos="1411"/>
        </w:tabs>
        <w:suppressAutoHyphens w:val="0"/>
        <w:spacing w:after="0" w:line="240" w:lineRule="auto"/>
        <w:ind w:left="567" w:hanging="283"/>
        <w:rPr>
          <w:rFonts w:cs="Arial"/>
        </w:rPr>
      </w:pPr>
      <w:r w:rsidRPr="00975B9F">
        <w:rPr>
          <w:rFonts w:cs="Arial"/>
        </w:rPr>
        <w:t>zużycie mediów.</w:t>
      </w:r>
    </w:p>
    <w:p w14:paraId="73B27C44"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b/>
        </w:rPr>
        <w:t>Wykonawca/Podwykonawca jest zobowiązany do prowadzenia działalności na terenie ORLEN OIL</w:t>
      </w:r>
      <w:r w:rsidRPr="00975B9F">
        <w:rPr>
          <w:rFonts w:cs="Arial"/>
        </w:rPr>
        <w:t xml:space="preserve"> </w:t>
      </w:r>
      <w:r w:rsidRPr="00975B9F">
        <w:rPr>
          <w:rFonts w:cs="Arial"/>
          <w:b/>
        </w:rPr>
        <w:t>spełniając obowiązujące w tym obszarze przepisy prawa</w:t>
      </w:r>
      <w:r w:rsidRPr="00975B9F">
        <w:rPr>
          <w:rFonts w:cs="Arial"/>
        </w:rPr>
        <w:t xml:space="preserve"> przy jednoczesnym zapewnieniu minimalizacji negatywnego wpływu na środowisko. Należy pamiętać, że na danym terenie mogą obowiązywać dodatkowe wymagania/regulacje Właściciela terenu.</w:t>
      </w:r>
    </w:p>
    <w:p w14:paraId="21563112"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 xml:space="preserve">Wykonawca/Podwykonawca jest zobowiązany postępować podczas prac </w:t>
      </w:r>
      <w:proofErr w:type="gramStart"/>
      <w:r w:rsidRPr="00975B9F">
        <w:rPr>
          <w:rFonts w:cs="Arial"/>
        </w:rPr>
        <w:t>z  substancjami</w:t>
      </w:r>
      <w:proofErr w:type="gramEnd"/>
      <w:r w:rsidRPr="00975B9F">
        <w:rPr>
          <w:rFonts w:cs="Arial"/>
        </w:rPr>
        <w:t>/mieszaninami niebezpiecznymi zgodnie z wytycznymi zapisanymi w Kartach Charakterystyki (jeśli dotyczy).</w:t>
      </w:r>
    </w:p>
    <w:p w14:paraId="02A53677"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Wykonawca/Podwykonawca musi posiadać w okresie realizacji umowy uregulowany stan formalno-prawny w zakresie gospodarki odpadami, zgodnie z obowiązującymi przepisami.</w:t>
      </w:r>
    </w:p>
    <w:p w14:paraId="17272C2E"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54D695FD"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mediów energetycznych i wody wykorzystanie ich jest możliwe wyłącznie w porozumieniu i po uzgodnieniach z uprawnionymi przedstawicielami ORLEN OIL i zgodnie z postanowieniami umowy.</w:t>
      </w:r>
    </w:p>
    <w:p w14:paraId="4744DB02"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W zakresie wytwarzania i odprowadzania ścieków obowiązuje zakaz wylewania cieczy do kanalizacji i zanieczyszczania gruntu substancjami chemicznymi, w szczególności olejami, smarami.</w:t>
      </w:r>
    </w:p>
    <w:p w14:paraId="3792BC3C"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cs="Arial"/>
        </w:rPr>
        <w:t>O każdej sytuacji niebezpiecznej i/lub niekontrolowanej (awaryjnej) mogącej wpłynąć negatywnie na środowisko natychmiast należy poinformować pierwszego spotkanego pracownika ORLEN OIL lub osobę wskazaną do kontaktu.</w:t>
      </w:r>
    </w:p>
    <w:p w14:paraId="134C21D7" w14:textId="77777777" w:rsidR="00821BAA" w:rsidRPr="00975B9F"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975B9F">
        <w:rPr>
          <w:rFonts w:eastAsia="Calibri" w:cs="Arial"/>
          <w:color w:val="000000"/>
          <w:lang w:eastAsia="en-US"/>
        </w:rPr>
        <w:t>Jeżeli Wykonawca zamierza korzystać z Podwykonawców (zgodnie z zapisami w umowie) zobowiązany jest przekazać Podwykonawcom zasady niniejszego Standardu.</w:t>
      </w:r>
    </w:p>
    <w:p w14:paraId="6ABAF8FD" w14:textId="77777777" w:rsidR="00821BAA" w:rsidRPr="00975B9F" w:rsidRDefault="00821BAA" w:rsidP="00821BAA">
      <w:pPr>
        <w:tabs>
          <w:tab w:val="left" w:pos="284"/>
        </w:tabs>
        <w:suppressAutoHyphens w:val="0"/>
        <w:spacing w:after="0" w:line="240" w:lineRule="auto"/>
        <w:ind w:left="284" w:right="1"/>
        <w:jc w:val="both"/>
        <w:rPr>
          <w:rFonts w:cs="Arial"/>
        </w:rPr>
      </w:pPr>
    </w:p>
    <w:p w14:paraId="21EEF17B" w14:textId="77777777" w:rsidR="00821BAA" w:rsidRPr="00975B9F" w:rsidRDefault="00821BAA" w:rsidP="00821BAA">
      <w:pPr>
        <w:tabs>
          <w:tab w:val="left" w:pos="9072"/>
        </w:tabs>
        <w:suppressAutoHyphens w:val="0"/>
        <w:spacing w:after="0" w:line="240" w:lineRule="auto"/>
        <w:ind w:left="426" w:right="1" w:hanging="426"/>
        <w:jc w:val="both"/>
        <w:rPr>
          <w:rFonts w:cs="Arial"/>
          <w:b/>
        </w:rPr>
      </w:pPr>
      <w:r w:rsidRPr="00975B9F">
        <w:rPr>
          <w:rFonts w:cs="Arial"/>
          <w:b/>
        </w:rPr>
        <w:lastRenderedPageBreak/>
        <w:t>III. INFORMACJE DODATKOWE</w:t>
      </w:r>
    </w:p>
    <w:p w14:paraId="66B2C0EA" w14:textId="77777777" w:rsidR="00821BAA" w:rsidRPr="00975B9F" w:rsidRDefault="00821BAA" w:rsidP="00821BAA">
      <w:pPr>
        <w:tabs>
          <w:tab w:val="left" w:pos="9072"/>
        </w:tabs>
        <w:suppressAutoHyphens w:val="0"/>
        <w:spacing w:after="0" w:line="240" w:lineRule="auto"/>
        <w:ind w:right="1"/>
        <w:jc w:val="both"/>
        <w:rPr>
          <w:rFonts w:cs="Arial"/>
          <w:bCs/>
        </w:rPr>
      </w:pPr>
      <w:r w:rsidRPr="00975B9F">
        <w:rPr>
          <w:rFonts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729FCAEA" w14:textId="77777777" w:rsidR="00821BAA" w:rsidRPr="00975B9F" w:rsidRDefault="00821BAA" w:rsidP="00BE46CC">
      <w:pPr>
        <w:keepNext/>
        <w:pageBreakBefore/>
        <w:numPr>
          <w:ilvl w:val="1"/>
          <w:numId w:val="85"/>
        </w:numPr>
        <w:suppressAutoHyphens w:val="0"/>
        <w:spacing w:after="240" w:line="240" w:lineRule="auto"/>
        <w:ind w:left="0" w:firstLine="0"/>
        <w:jc w:val="center"/>
        <w:outlineLvl w:val="1"/>
        <w:rPr>
          <w:rFonts w:cs="Arial"/>
          <w:b/>
          <w:iCs/>
        </w:rPr>
      </w:pPr>
      <w:bookmarkStart w:id="119" w:name="_Toc133305877"/>
      <w:r w:rsidRPr="00975B9F">
        <w:rPr>
          <w:rFonts w:cs="Arial"/>
          <w:b/>
          <w:iCs/>
        </w:rPr>
        <w:lastRenderedPageBreak/>
        <w:t>ZAŁĄCZNIK NR 4d</w:t>
      </w:r>
      <w:r w:rsidRPr="00975B9F">
        <w:rPr>
          <w:rFonts w:cs="Arial"/>
          <w:b/>
          <w:iCs/>
        </w:rPr>
        <w:br/>
        <w:t>Taryfikator kar pieniężnych za naruszenie zasad</w:t>
      </w:r>
      <w:r w:rsidRPr="00975B9F">
        <w:rPr>
          <w:rFonts w:cs="Arial"/>
          <w:b/>
          <w:iCs/>
        </w:rPr>
        <w:br/>
        <w:t>w zakresie BHP, ppoż. lub bezpieczeństwa procesowego</w:t>
      </w:r>
      <w:bookmarkEnd w:id="119"/>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975B9F" w14:paraId="74F9622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7386126" w14:textId="77777777" w:rsidR="00821BAA" w:rsidRPr="00975B9F" w:rsidRDefault="00821BAA" w:rsidP="00821BAA">
            <w:pPr>
              <w:suppressAutoHyphens w:val="0"/>
              <w:spacing w:after="0" w:line="240" w:lineRule="auto"/>
              <w:ind w:left="142"/>
              <w:rPr>
                <w:rFonts w:eastAsia="Calibri" w:cs="Arial"/>
                <w:b/>
              </w:rPr>
            </w:pPr>
            <w:r w:rsidRPr="00975B9F">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8F3EF9B" w14:textId="77777777" w:rsidR="00821BAA" w:rsidRPr="00975B9F" w:rsidRDefault="00821BAA" w:rsidP="00821BAA">
            <w:pPr>
              <w:tabs>
                <w:tab w:val="left" w:pos="422"/>
              </w:tabs>
              <w:suppressAutoHyphens w:val="0"/>
              <w:spacing w:after="0" w:line="240" w:lineRule="auto"/>
              <w:ind w:left="422"/>
              <w:jc w:val="center"/>
              <w:rPr>
                <w:rFonts w:eastAsia="Calibri" w:cs="Arial"/>
                <w:b/>
              </w:rPr>
            </w:pPr>
            <w:r w:rsidRPr="00975B9F">
              <w:rPr>
                <w:rFonts w:eastAsia="Calibri" w:cs="Arial"/>
                <w:b/>
              </w:rPr>
              <w:t xml:space="preserve">Nieprawidłowości w postępowaniu Wykonawcy/Podwykonawcy </w:t>
            </w:r>
          </w:p>
          <w:p w14:paraId="513BF070" w14:textId="77777777" w:rsidR="00821BAA" w:rsidRPr="00975B9F" w:rsidRDefault="00821BAA" w:rsidP="00821BAA">
            <w:pPr>
              <w:tabs>
                <w:tab w:val="left" w:pos="422"/>
              </w:tabs>
              <w:suppressAutoHyphens w:val="0"/>
              <w:spacing w:after="0" w:line="240" w:lineRule="auto"/>
              <w:ind w:left="420"/>
              <w:jc w:val="center"/>
              <w:rPr>
                <w:rFonts w:eastAsia="Calibri" w:cs="Arial"/>
                <w:b/>
              </w:rPr>
            </w:pPr>
            <w:r w:rsidRPr="00975B9F">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383DE72"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 xml:space="preserve">Kwota kary </w:t>
            </w:r>
            <w:proofErr w:type="gramStart"/>
            <w:r w:rsidRPr="00975B9F">
              <w:rPr>
                <w:rFonts w:eastAsia="Calibri" w:cs="Arial"/>
                <w:b/>
              </w:rPr>
              <w:t>pieniężnej  [</w:t>
            </w:r>
            <w:proofErr w:type="gramEnd"/>
            <w:r w:rsidRPr="00975B9F">
              <w:rPr>
                <w:rFonts w:eastAsia="Calibri" w:cs="Arial"/>
                <w:b/>
              </w:rPr>
              <w:t>zł]</w:t>
            </w:r>
          </w:p>
        </w:tc>
      </w:tr>
      <w:tr w:rsidR="00821BAA" w:rsidRPr="00975B9F" w14:paraId="04C69FF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E37487D"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9E4A07A" w14:textId="77777777" w:rsidR="00821BAA" w:rsidRPr="00975B9F" w:rsidRDefault="00821BAA" w:rsidP="00BE46CC">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Niedokonanie udokumentowanej oceny ryzyka zawodowego związanego z wykonywaną pracą.</w:t>
            </w:r>
          </w:p>
          <w:p w14:paraId="62ED4395" w14:textId="77777777" w:rsidR="00821BAA" w:rsidRPr="00975B9F" w:rsidRDefault="00821BAA" w:rsidP="00BE46CC">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3468E1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4897112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2F48241"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935CD2F"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00D482E"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3000</w:t>
            </w:r>
          </w:p>
        </w:tc>
      </w:tr>
      <w:tr w:rsidR="00821BAA" w:rsidRPr="00975B9F" w14:paraId="4E7FA74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67B174E"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B3A065F" w14:textId="77777777" w:rsidR="00821BAA" w:rsidRPr="00975B9F" w:rsidRDefault="00821BAA" w:rsidP="00BE46CC">
            <w:pPr>
              <w:numPr>
                <w:ilvl w:val="0"/>
                <w:numId w:val="61"/>
              </w:numPr>
              <w:tabs>
                <w:tab w:val="left" w:pos="274"/>
              </w:tabs>
              <w:suppressAutoHyphens w:val="0"/>
              <w:spacing w:after="0" w:line="240" w:lineRule="auto"/>
              <w:ind w:left="274" w:hanging="274"/>
              <w:rPr>
                <w:rFonts w:eastAsia="Calibri" w:cs="Arial"/>
              </w:rPr>
            </w:pPr>
            <w:r w:rsidRPr="00975B9F">
              <w:rPr>
                <w:rFonts w:eastAsia="Calibri" w:cs="Arial"/>
              </w:rPr>
              <w:t>Używanie telefonu komórkowego w miejscu oznakowanym zakazem jego używania.</w:t>
            </w:r>
          </w:p>
          <w:p w14:paraId="1C1327BB" w14:textId="77777777" w:rsidR="00821BAA" w:rsidRPr="00975B9F" w:rsidRDefault="00821BAA" w:rsidP="00BE46CC">
            <w:pPr>
              <w:numPr>
                <w:ilvl w:val="0"/>
                <w:numId w:val="61"/>
              </w:numPr>
              <w:tabs>
                <w:tab w:val="left" w:pos="274"/>
              </w:tabs>
              <w:suppressAutoHyphens w:val="0"/>
              <w:spacing w:after="0" w:line="240" w:lineRule="auto"/>
              <w:ind w:left="274" w:hanging="274"/>
              <w:rPr>
                <w:rFonts w:eastAsia="Calibri" w:cs="Arial"/>
              </w:rPr>
            </w:pPr>
            <w:r w:rsidRPr="00975B9F">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5E7F3C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267FCA4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24233E7"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0CDF339" w14:textId="77777777" w:rsidR="00821BAA" w:rsidRPr="00975B9F" w:rsidRDefault="00821BAA" w:rsidP="00BE46CC">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Prowadzenie robót niezgodnie z umową, wymaganiami wewnętrznymi ORLEN OIL poleceniami Służby BHP lub osób sprawujących nadzór.</w:t>
            </w:r>
          </w:p>
          <w:p w14:paraId="47F87E10" w14:textId="77777777" w:rsidR="00821BAA" w:rsidRPr="00975B9F" w:rsidRDefault="00821BAA" w:rsidP="00BE46CC">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Przebywanie osoby nieuprawnionej w miejscu niedozwolonym, samowolne wejście na teren instalacji produkcyjnych/magazynowych, parku zbiorników.</w:t>
            </w:r>
          </w:p>
          <w:p w14:paraId="23091A09" w14:textId="77777777" w:rsidR="00821BAA" w:rsidRPr="00975B9F" w:rsidRDefault="00821BAA" w:rsidP="00BE46CC">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 xml:space="preserve">Nieprzerwanie w trybie natychmiastowym prac zagrażających zdrowiu i życiu, niezabezpieczenie rejonu </w:t>
            </w:r>
            <w:proofErr w:type="gramStart"/>
            <w:r w:rsidRPr="00975B9F">
              <w:rPr>
                <w:rFonts w:eastAsia="Calibri" w:cs="Arial"/>
              </w:rPr>
              <w:t>robót  i</w:t>
            </w:r>
            <w:proofErr w:type="gramEnd"/>
            <w:r w:rsidRPr="00975B9F">
              <w:rPr>
                <w:rFonts w:eastAsia="Calibri" w:cs="Arial"/>
              </w:rPr>
              <w:t xml:space="preserve"> niepoinformowanie Służby BHP/ ORLEN </w:t>
            </w:r>
            <w:proofErr w:type="gramStart"/>
            <w:r w:rsidRPr="00975B9F">
              <w:rPr>
                <w:rFonts w:eastAsia="Calibri" w:cs="Arial"/>
              </w:rPr>
              <w:t>OIL  lub</w:t>
            </w:r>
            <w:proofErr w:type="gramEnd"/>
            <w:r w:rsidRPr="00975B9F">
              <w:rPr>
                <w:rFonts w:eastAsia="Calibri" w:cs="Arial"/>
              </w:rPr>
              <w:t xml:space="preserve"> </w:t>
            </w:r>
            <w:proofErr w:type="gramStart"/>
            <w:r w:rsidRPr="00975B9F">
              <w:rPr>
                <w:rFonts w:eastAsia="Calibri" w:cs="Arial"/>
              </w:rPr>
              <w:t>ZSP  w</w:t>
            </w:r>
            <w:proofErr w:type="gramEnd"/>
            <w:r w:rsidRPr="00975B9F">
              <w:rPr>
                <w:rFonts w:eastAsia="Calibri" w:cs="Arial"/>
              </w:rPr>
              <w:t xml:space="preserve">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F38862A"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800 - 1200</w:t>
            </w:r>
          </w:p>
        </w:tc>
      </w:tr>
      <w:tr w:rsidR="00821BAA" w:rsidRPr="00975B9F" w14:paraId="68D7808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F7F0705"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73CF168" w14:textId="77777777" w:rsidR="00821BAA" w:rsidRPr="00975B9F" w:rsidRDefault="00821BAA" w:rsidP="00BE46CC">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Nieużywanie przez pracowników kasków, okularów ochronnych oraz innych wymaganych środków ochrony indywidualnej (np. środków ochrony słuchu, środków chroniących przed upadkiem z wysokości).</w:t>
            </w:r>
          </w:p>
          <w:p w14:paraId="1805EB2A" w14:textId="77777777" w:rsidR="00821BAA" w:rsidRPr="00975B9F" w:rsidRDefault="00821BAA" w:rsidP="00BE46CC">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Używanie przez pracownika środków ochrony indywidualnej niespełniających wymagań oceny zgodności.</w:t>
            </w:r>
          </w:p>
          <w:p w14:paraId="361B6F91" w14:textId="77777777" w:rsidR="00821BAA" w:rsidRPr="00975B9F" w:rsidRDefault="00821BAA" w:rsidP="00BE46CC">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Niestosowanie właściwej odzieży i obuwia roboczego/ochronnego.</w:t>
            </w:r>
          </w:p>
          <w:p w14:paraId="5593E830" w14:textId="77777777" w:rsidR="00821BAA" w:rsidRPr="00975B9F" w:rsidRDefault="00821BAA" w:rsidP="00BE46CC">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63F6377"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200 - 1200</w:t>
            </w:r>
          </w:p>
        </w:tc>
      </w:tr>
      <w:tr w:rsidR="00821BAA" w:rsidRPr="00975B9F" w14:paraId="5F8ED2B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E6AB301"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E61FFC9" w14:textId="77777777" w:rsidR="00821BAA" w:rsidRPr="00975B9F" w:rsidRDefault="00821BAA" w:rsidP="00BE46CC">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Niestosowanie się kierującego pojazdem do przepisów prawa o ruchu drogowym na terenie ORLEN OIL lub wyznaczonej trasy przejazdu.</w:t>
            </w:r>
          </w:p>
          <w:p w14:paraId="209E945E" w14:textId="77777777" w:rsidR="00821BAA" w:rsidRPr="00975B9F" w:rsidRDefault="00821BAA" w:rsidP="00BE46CC">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Parkowanie pojazdu w miejscu do tego niewyznaczonym.</w:t>
            </w:r>
          </w:p>
          <w:p w14:paraId="7EAEA586" w14:textId="77777777" w:rsidR="00821BAA" w:rsidRPr="00975B9F" w:rsidRDefault="00821BAA" w:rsidP="00BE46CC">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D10FB8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100 - 500</w:t>
            </w:r>
          </w:p>
        </w:tc>
      </w:tr>
      <w:tr w:rsidR="00821BAA" w:rsidRPr="00975B9F" w14:paraId="0A22FEA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535D048"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C8416EB" w14:textId="77777777" w:rsidR="00821BAA" w:rsidRPr="00975B9F" w:rsidRDefault="00821BAA" w:rsidP="00BE46CC">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Niezapewnienie na terenie prowadzonych prac należytego ładu i porządku.</w:t>
            </w:r>
          </w:p>
          <w:p w14:paraId="7270417C" w14:textId="77777777" w:rsidR="00821BAA" w:rsidRPr="00975B9F" w:rsidRDefault="00821BAA" w:rsidP="00BE46CC">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Nieprzestrzeganie przepisów BHP, ppoż. przy magazynowaniu i składowaniu materiałów i urządzeń.</w:t>
            </w:r>
          </w:p>
          <w:p w14:paraId="578D25A9" w14:textId="77777777" w:rsidR="00821BAA" w:rsidRPr="00975B9F" w:rsidRDefault="00821BAA" w:rsidP="00BE46CC">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Brak wygrodzenia stref niebezpiecznych.</w:t>
            </w:r>
          </w:p>
          <w:p w14:paraId="5CEAA8B9" w14:textId="77777777" w:rsidR="00821BAA" w:rsidRPr="00975B9F" w:rsidRDefault="00821BAA" w:rsidP="00BE46CC">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157A35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5309E1E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B910F28"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6FF6958" w14:textId="77777777" w:rsidR="00821BAA" w:rsidRPr="00975B9F" w:rsidRDefault="00821BAA" w:rsidP="00BE46CC">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lub narzędzia niespełniającego wymagań oceny zgodności.</w:t>
            </w:r>
          </w:p>
          <w:p w14:paraId="0F791988" w14:textId="77777777" w:rsidR="00821BAA" w:rsidRPr="00975B9F" w:rsidRDefault="00821BAA" w:rsidP="00BE46CC">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lub narzędzia nieposiadającego aktualnego przeglądu technicznego lub nieposiadającego oznaczenia przeglądu</w:t>
            </w:r>
          </w:p>
          <w:p w14:paraId="33D5319A" w14:textId="77777777" w:rsidR="00821BAA" w:rsidRPr="00975B9F" w:rsidRDefault="00821BAA" w:rsidP="00BE46CC">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niesprawnej maszyny, urządzenia i narzędzia.</w:t>
            </w:r>
          </w:p>
          <w:p w14:paraId="14DCA775" w14:textId="77777777" w:rsidR="00821BAA" w:rsidRPr="00975B9F" w:rsidRDefault="00821BAA" w:rsidP="00BE46CC">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010E40E"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4C1D7FE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D2C154A"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F397E77" w14:textId="77777777" w:rsidR="00821BAA" w:rsidRPr="00975B9F" w:rsidRDefault="00821BAA" w:rsidP="00BE46CC">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Brak podręcznego sprzętu gaśniczego lub umiejscowienie go w sposób uniemożliwiający szybkie użycie.</w:t>
            </w:r>
          </w:p>
          <w:p w14:paraId="3BB5791E" w14:textId="77777777" w:rsidR="00821BAA" w:rsidRPr="00975B9F" w:rsidRDefault="00821BAA" w:rsidP="00BE46CC">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Używanie podręcznego sprzętu gaśniczego z nieważnym terminem legalizacji.</w:t>
            </w:r>
          </w:p>
          <w:p w14:paraId="3BF43E3A" w14:textId="77777777" w:rsidR="00821BAA" w:rsidRPr="00975B9F" w:rsidRDefault="00821BAA" w:rsidP="00BE46CC">
            <w:pPr>
              <w:numPr>
                <w:ilvl w:val="0"/>
                <w:numId w:val="55"/>
              </w:numPr>
              <w:tabs>
                <w:tab w:val="left" w:pos="274"/>
              </w:tabs>
              <w:suppressAutoHyphens w:val="0"/>
              <w:spacing w:after="0" w:line="240" w:lineRule="auto"/>
              <w:ind w:left="274" w:hanging="274"/>
              <w:rPr>
                <w:rFonts w:eastAsia="Calibri" w:cs="Arial"/>
              </w:rPr>
            </w:pPr>
            <w:r w:rsidRPr="00975B9F">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404181B"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100 - 300</w:t>
            </w:r>
          </w:p>
        </w:tc>
      </w:tr>
      <w:tr w:rsidR="00821BAA" w:rsidRPr="00975B9F" w14:paraId="589B05F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2C08E52"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020AB9E" w14:textId="77777777" w:rsidR="00821BAA" w:rsidRPr="00975B9F" w:rsidRDefault="00821BAA" w:rsidP="00BE46CC">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Montaż i eksploatacja rusztowania niezgodnie z dokumentacją producenta lub projektem indywidualnym.</w:t>
            </w:r>
          </w:p>
          <w:p w14:paraId="10649F59" w14:textId="77777777" w:rsidR="00821BAA" w:rsidRPr="00975B9F" w:rsidRDefault="00821BAA" w:rsidP="00BE46CC">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Montaż lub demontaż rusztowania przez pracownika nieposiadającego wymaganych do tych prac uprawnień.</w:t>
            </w:r>
          </w:p>
          <w:p w14:paraId="7F41CFBA" w14:textId="77777777" w:rsidR="00821BAA" w:rsidRPr="00975B9F" w:rsidRDefault="00821BAA" w:rsidP="00BE46CC">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Używanie rusztowania bez odbioru technicznego lub przeglądu dekadowego. Odbiór techniczny rusztowania przez osobą nieuprawnioną.</w:t>
            </w:r>
          </w:p>
          <w:p w14:paraId="1ACB0DD4" w14:textId="77777777" w:rsidR="00821BAA" w:rsidRPr="00975B9F" w:rsidRDefault="00821BAA" w:rsidP="00BE46CC">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Brak wpisu odbioru rusztowania do dziennika budowy lub sporządzenia protokołu odbioru technicznego rusztowania.</w:t>
            </w:r>
          </w:p>
          <w:p w14:paraId="7ADE5035" w14:textId="77777777" w:rsidR="00821BAA" w:rsidRPr="00975B9F" w:rsidRDefault="00821BAA" w:rsidP="00BE46CC">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DB80B6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lastRenderedPageBreak/>
              <w:t>200 - 1200</w:t>
            </w:r>
          </w:p>
        </w:tc>
      </w:tr>
      <w:tr w:rsidR="00821BAA" w:rsidRPr="00975B9F" w14:paraId="716DFCE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E411632"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1FD55DB"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ED3764B"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400 - 800</w:t>
            </w:r>
          </w:p>
        </w:tc>
      </w:tr>
      <w:tr w:rsidR="00821BAA" w:rsidRPr="00975B9F" w14:paraId="445991D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38B1137"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9203DE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4F489D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200 - 800</w:t>
            </w:r>
          </w:p>
        </w:tc>
      </w:tr>
      <w:tr w:rsidR="00821BAA" w:rsidRPr="00975B9F" w14:paraId="4589528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B3BD10C"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0CF9633"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6C1D80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400 - 1000</w:t>
            </w:r>
          </w:p>
        </w:tc>
      </w:tr>
      <w:tr w:rsidR="00821BAA" w:rsidRPr="00975B9F" w14:paraId="122C553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30872C"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0BE734F"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Nieprawidłowości przy stosowaniu urządzeń transportu bliskiego, w szczególności:</w:t>
            </w:r>
          </w:p>
          <w:p w14:paraId="455A6CC0" w14:textId="77777777" w:rsidR="00821BAA" w:rsidRPr="00975B9F" w:rsidRDefault="00821BAA" w:rsidP="00BE46CC">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niewydawanie poleceń przez hakowego operatorowi żurawia,</w:t>
            </w:r>
          </w:p>
          <w:p w14:paraId="390ACD6E" w14:textId="77777777" w:rsidR="00821BAA" w:rsidRPr="00975B9F" w:rsidRDefault="00821BAA" w:rsidP="00BE46CC">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rozpoczynanie przez operatora żurawia operacji transportowej ładunku bez polecenia hakowego lub bez używania sygnału dźwiękowego,</w:t>
            </w:r>
          </w:p>
          <w:p w14:paraId="6E77B9F8" w14:textId="77777777" w:rsidR="00821BAA" w:rsidRPr="00975B9F" w:rsidRDefault="00821BAA" w:rsidP="00BE46CC">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niestosowanie lin kierunkowych do prowadzenia ładunków,</w:t>
            </w:r>
          </w:p>
          <w:p w14:paraId="0226441A" w14:textId="77777777" w:rsidR="00821BAA" w:rsidRPr="00975B9F" w:rsidRDefault="00821BAA" w:rsidP="00BE46CC">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10F473B"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300 - 500</w:t>
            </w:r>
          </w:p>
        </w:tc>
      </w:tr>
      <w:tr w:rsidR="00821BAA" w:rsidRPr="00975B9F" w14:paraId="0F93CCD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9CED57C"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EE0C519"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FF61BC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01F2AF2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42685D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E936E3" w14:textId="77777777" w:rsidR="00821BAA" w:rsidRPr="00975B9F" w:rsidRDefault="00821BAA" w:rsidP="00821BAA">
            <w:pPr>
              <w:tabs>
                <w:tab w:val="left" w:pos="363"/>
              </w:tabs>
              <w:suppressAutoHyphens w:val="0"/>
              <w:spacing w:after="0" w:line="240" w:lineRule="auto"/>
              <w:ind w:left="274"/>
              <w:rPr>
                <w:rFonts w:eastAsia="Calibri" w:cs="Arial"/>
              </w:rPr>
            </w:pPr>
            <w:r w:rsidRPr="00975B9F">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1EB7BA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400 - 1200</w:t>
            </w:r>
          </w:p>
        </w:tc>
      </w:tr>
      <w:tr w:rsidR="00821BAA" w:rsidRPr="00975B9F" w14:paraId="63948BB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370319"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77EC74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Niedopełnienie obowiązku:</w:t>
            </w:r>
          </w:p>
          <w:p w14:paraId="75B0B10E" w14:textId="77777777" w:rsidR="00821BAA" w:rsidRPr="00975B9F" w:rsidRDefault="00821BAA" w:rsidP="00BE46CC">
            <w:pPr>
              <w:numPr>
                <w:ilvl w:val="0"/>
                <w:numId w:val="63"/>
              </w:numPr>
              <w:tabs>
                <w:tab w:val="left" w:pos="558"/>
              </w:tabs>
              <w:suppressAutoHyphens w:val="0"/>
              <w:spacing w:after="0" w:line="240" w:lineRule="auto"/>
              <w:ind w:left="558" w:hanging="283"/>
              <w:rPr>
                <w:rFonts w:eastAsia="Calibri" w:cs="Arial"/>
              </w:rPr>
            </w:pPr>
            <w:r w:rsidRPr="00975B9F">
              <w:rPr>
                <w:rFonts w:eastAsia="Calibri" w:cs="Arial"/>
                <w:bCs/>
              </w:rPr>
              <w:t>podjęcia</w:t>
            </w:r>
            <w:r w:rsidRPr="00975B9F">
              <w:rPr>
                <w:rFonts w:eastAsia="Calibri" w:cs="Arial"/>
              </w:rPr>
              <w:t xml:space="preserve"> skutecznych działań po zaistnieniu wypadku przy pracy, awarii, pożaru lub innego miejscowego zagrożenia</w:t>
            </w:r>
          </w:p>
          <w:p w14:paraId="16856F5B" w14:textId="77777777" w:rsidR="00821BAA" w:rsidRPr="00975B9F" w:rsidRDefault="00821BAA" w:rsidP="00BE46CC">
            <w:pPr>
              <w:numPr>
                <w:ilvl w:val="0"/>
                <w:numId w:val="63"/>
              </w:numPr>
              <w:tabs>
                <w:tab w:val="left" w:pos="558"/>
              </w:tabs>
              <w:suppressAutoHyphens w:val="0"/>
              <w:spacing w:after="0" w:line="240" w:lineRule="auto"/>
              <w:ind w:left="558" w:hanging="283"/>
              <w:rPr>
                <w:rFonts w:eastAsia="Calibri" w:cs="Arial"/>
              </w:rPr>
            </w:pPr>
            <w:r w:rsidRPr="00975B9F">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80DC6E9"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200 - 500</w:t>
            </w:r>
          </w:p>
        </w:tc>
      </w:tr>
      <w:tr w:rsidR="00821BAA" w:rsidRPr="00975B9F" w14:paraId="56DB232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C1F394"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FAA62C3" w14:textId="77777777" w:rsidR="00821BAA" w:rsidRPr="00975B9F" w:rsidRDefault="00821BAA" w:rsidP="00BE46CC">
            <w:pPr>
              <w:numPr>
                <w:ilvl w:val="0"/>
                <w:numId w:val="57"/>
              </w:numPr>
              <w:tabs>
                <w:tab w:val="left" w:pos="274"/>
              </w:tabs>
              <w:suppressAutoHyphens w:val="0"/>
              <w:spacing w:after="0" w:line="240" w:lineRule="auto"/>
              <w:ind w:left="274" w:hanging="284"/>
              <w:rPr>
                <w:rFonts w:eastAsia="Calibri" w:cs="Arial"/>
              </w:rPr>
            </w:pPr>
            <w:r w:rsidRPr="00975B9F">
              <w:rPr>
                <w:rFonts w:eastAsia="Calibri" w:cs="Arial"/>
              </w:rPr>
              <w:t>Dopuszczenie do pracy pracownika nieposiadającego aktualnego szkolenia okresowego BHP lub uprawnień koniecznych do realizacji zadania</w:t>
            </w:r>
          </w:p>
          <w:p w14:paraId="369B9F31" w14:textId="77777777" w:rsidR="00821BAA" w:rsidRPr="00975B9F" w:rsidRDefault="00821BAA" w:rsidP="00BE46CC">
            <w:pPr>
              <w:numPr>
                <w:ilvl w:val="0"/>
                <w:numId w:val="57"/>
              </w:numPr>
              <w:tabs>
                <w:tab w:val="left" w:pos="274"/>
              </w:tabs>
              <w:suppressAutoHyphens w:val="0"/>
              <w:spacing w:after="0" w:line="240" w:lineRule="auto"/>
              <w:ind w:left="274" w:hanging="284"/>
              <w:rPr>
                <w:rFonts w:eastAsia="Calibri" w:cs="Arial"/>
              </w:rPr>
            </w:pPr>
            <w:r w:rsidRPr="00975B9F">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B36F82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w:t>
            </w:r>
          </w:p>
        </w:tc>
      </w:tr>
      <w:tr w:rsidR="00821BAA" w:rsidRPr="00975B9F" w14:paraId="4CFF334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FE12680"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B8EDC55" w14:textId="77777777" w:rsidR="00821BAA" w:rsidRPr="00975B9F" w:rsidRDefault="00821BAA" w:rsidP="00BE46CC">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Zastawianie dróg, wyjść ewakuacyjnych, dostępu do podręcznego sprzętu gaśniczego</w:t>
            </w:r>
          </w:p>
          <w:p w14:paraId="62A78EEE" w14:textId="77777777" w:rsidR="00821BAA" w:rsidRPr="00975B9F" w:rsidRDefault="00821BAA" w:rsidP="00BE46CC">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123299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3829496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55E6E0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2AFD078" w14:textId="77777777" w:rsidR="00821BAA" w:rsidRPr="00975B9F" w:rsidRDefault="00821BAA" w:rsidP="00BE46CC">
            <w:pPr>
              <w:numPr>
                <w:ilvl w:val="0"/>
                <w:numId w:val="93"/>
              </w:numPr>
              <w:suppressAutoHyphens w:val="0"/>
              <w:spacing w:after="0" w:line="240" w:lineRule="auto"/>
              <w:ind w:left="283" w:hanging="283"/>
              <w:rPr>
                <w:rFonts w:eastAsia="Calibri" w:cs="Arial"/>
              </w:rPr>
            </w:pPr>
            <w:r w:rsidRPr="00975B9F">
              <w:rPr>
                <w:rFonts w:eastAsia="Calibri" w:cs="Arial"/>
              </w:rPr>
              <w:t xml:space="preserve">Używanie otwartego </w:t>
            </w:r>
            <w:proofErr w:type="gramStart"/>
            <w:r w:rsidRPr="00975B9F">
              <w:rPr>
                <w:rFonts w:eastAsia="Calibri" w:cs="Arial"/>
              </w:rPr>
              <w:t>ognia  na</w:t>
            </w:r>
            <w:proofErr w:type="gramEnd"/>
            <w:r w:rsidRPr="00975B9F">
              <w:rPr>
                <w:rFonts w:eastAsia="Calibri" w:cs="Arial"/>
              </w:rPr>
              <w:t xml:space="preserve"> terenie ORLEN OIL</w:t>
            </w:r>
          </w:p>
          <w:p w14:paraId="6DDD61D5" w14:textId="77777777" w:rsidR="00821BAA" w:rsidRPr="00975B9F" w:rsidRDefault="00821BAA" w:rsidP="00BE46CC">
            <w:pPr>
              <w:numPr>
                <w:ilvl w:val="0"/>
                <w:numId w:val="93"/>
              </w:numPr>
              <w:suppressAutoHyphens w:val="0"/>
              <w:spacing w:after="0" w:line="240" w:lineRule="auto"/>
              <w:ind w:left="283" w:hanging="283"/>
              <w:rPr>
                <w:rFonts w:eastAsia="Calibri" w:cs="Arial"/>
              </w:rPr>
            </w:pPr>
            <w:r w:rsidRPr="00975B9F">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0FF2B3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3 000</w:t>
            </w:r>
          </w:p>
        </w:tc>
      </w:tr>
      <w:tr w:rsidR="00821BAA" w:rsidRPr="00975B9F" w14:paraId="2BC2DA0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2F2A4C7"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1A83963" w14:textId="77777777" w:rsidR="00821BAA" w:rsidRPr="00975B9F" w:rsidRDefault="00821BAA" w:rsidP="00BE46CC">
            <w:pPr>
              <w:numPr>
                <w:ilvl w:val="0"/>
                <w:numId w:val="59"/>
              </w:numPr>
              <w:tabs>
                <w:tab w:val="left" w:pos="274"/>
              </w:tabs>
              <w:suppressAutoHyphens w:val="0"/>
              <w:spacing w:after="0" w:line="240" w:lineRule="auto"/>
              <w:ind w:left="274" w:hanging="284"/>
              <w:rPr>
                <w:rFonts w:eastAsia="Calibri" w:cs="Arial"/>
              </w:rPr>
            </w:pPr>
            <w:r w:rsidRPr="00975B9F">
              <w:rPr>
                <w:rFonts w:eastAsia="Calibri" w:cs="Arial"/>
              </w:rPr>
              <w:t xml:space="preserve">Utrudnianie upoważnionym </w:t>
            </w:r>
            <w:proofErr w:type="gramStart"/>
            <w:r w:rsidRPr="00975B9F">
              <w:rPr>
                <w:rFonts w:eastAsia="Calibri" w:cs="Arial"/>
              </w:rPr>
              <w:t>Służbom  BHP</w:t>
            </w:r>
            <w:proofErr w:type="gramEnd"/>
            <w:r w:rsidRPr="00975B9F">
              <w:rPr>
                <w:rFonts w:eastAsia="Calibri" w:cs="Arial"/>
              </w:rPr>
              <w:t xml:space="preserve">  i innym upoważnionym osobom z ORLEN OIL prowadzenia kontroli bezpieczeństwa i higieny pracy, bezpieczeństwa pożarowego i procesowego, ochrony środowiska</w:t>
            </w:r>
          </w:p>
          <w:p w14:paraId="3DAE75AA" w14:textId="77777777" w:rsidR="00821BAA" w:rsidRPr="00975B9F" w:rsidRDefault="00821BAA" w:rsidP="00BE46CC">
            <w:pPr>
              <w:numPr>
                <w:ilvl w:val="0"/>
                <w:numId w:val="59"/>
              </w:numPr>
              <w:tabs>
                <w:tab w:val="left" w:pos="274"/>
              </w:tabs>
              <w:suppressAutoHyphens w:val="0"/>
              <w:spacing w:after="0" w:line="240" w:lineRule="auto"/>
              <w:ind w:left="274" w:hanging="284"/>
              <w:rPr>
                <w:rFonts w:eastAsia="Calibri" w:cs="Arial"/>
              </w:rPr>
            </w:pPr>
            <w:r w:rsidRPr="00975B9F">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8E4C76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1821002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D32A13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A60C6E7" w14:textId="77777777" w:rsidR="00821BAA" w:rsidRPr="00975B9F" w:rsidRDefault="00821BAA" w:rsidP="00BE46CC">
            <w:pPr>
              <w:numPr>
                <w:ilvl w:val="0"/>
                <w:numId w:val="64"/>
              </w:numPr>
              <w:tabs>
                <w:tab w:val="left" w:pos="274"/>
              </w:tabs>
              <w:suppressAutoHyphens w:val="0"/>
              <w:spacing w:after="0" w:line="240" w:lineRule="auto"/>
              <w:ind w:left="274" w:hanging="274"/>
              <w:rPr>
                <w:rFonts w:eastAsia="Calibri" w:cs="Arial"/>
              </w:rPr>
            </w:pPr>
            <w:r w:rsidRPr="00975B9F">
              <w:rPr>
                <w:rFonts w:eastAsia="Calibri" w:cs="Arial"/>
              </w:rPr>
              <w:t>Nieumieszczenie w umowach z Podwykonawcami zapisów dotyczących bezpiecznego prowadzenia prac i wymagań określonych w Standardzie BHP i Standardzie Środowiskowym oraz niniejszym Taryfikatorze.</w:t>
            </w:r>
          </w:p>
          <w:p w14:paraId="7DBB5DA9" w14:textId="77777777" w:rsidR="00821BAA" w:rsidRPr="00975B9F" w:rsidRDefault="00821BAA" w:rsidP="00BE46CC">
            <w:pPr>
              <w:numPr>
                <w:ilvl w:val="0"/>
                <w:numId w:val="64"/>
              </w:numPr>
              <w:tabs>
                <w:tab w:val="left" w:pos="274"/>
              </w:tabs>
              <w:suppressAutoHyphens w:val="0"/>
              <w:spacing w:after="0" w:line="240" w:lineRule="auto"/>
              <w:ind w:left="274" w:hanging="274"/>
              <w:rPr>
                <w:rFonts w:eastAsia="Calibri" w:cs="Arial"/>
              </w:rPr>
            </w:pPr>
            <w:r w:rsidRPr="00975B9F">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805231E"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4C18363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50FB23B"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6356804"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9E4081E"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500 - 1000</w:t>
            </w:r>
          </w:p>
        </w:tc>
      </w:tr>
      <w:tr w:rsidR="00821BAA" w:rsidRPr="00975B9F" w14:paraId="10576C5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7E5F670"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C2C0194" w14:textId="77777777" w:rsidR="00821BAA" w:rsidRPr="00975B9F" w:rsidRDefault="00821BAA" w:rsidP="00821BAA">
            <w:pPr>
              <w:suppressAutoHyphens w:val="0"/>
              <w:spacing w:after="0" w:line="240" w:lineRule="auto"/>
              <w:ind w:left="267"/>
              <w:jc w:val="both"/>
              <w:rPr>
                <w:rFonts w:cs="Arial"/>
              </w:rPr>
            </w:pPr>
            <w:r w:rsidRPr="00975B9F">
              <w:rPr>
                <w:rFonts w:eastAsia="Calibri" w:cs="Arial"/>
                <w:lang w:eastAsia="en-US"/>
              </w:rPr>
              <w:t xml:space="preserve">Nieprzedstawienie ilości roboczogodzin </w:t>
            </w:r>
            <w:r w:rsidRPr="00975B9F">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F454AE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51D2479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E41914"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DA2D514"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AD53EA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1200</w:t>
            </w:r>
          </w:p>
        </w:tc>
      </w:tr>
      <w:tr w:rsidR="00821BAA" w:rsidRPr="00975B9F" w14:paraId="3526854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B115668"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32C927F"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FFCED4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200 - 2000</w:t>
            </w:r>
          </w:p>
        </w:tc>
      </w:tr>
    </w:tbl>
    <w:p w14:paraId="21D46E4E" w14:textId="77777777" w:rsidR="00821BAA" w:rsidRPr="00975B9F" w:rsidRDefault="00821BAA" w:rsidP="00821BAA">
      <w:pPr>
        <w:suppressAutoHyphens w:val="0"/>
        <w:spacing w:after="160" w:line="259" w:lineRule="auto"/>
        <w:rPr>
          <w:rFonts w:eastAsiaTheme="minorHAnsi" w:cs="Arial"/>
          <w:lang w:eastAsia="en-US"/>
        </w:rPr>
      </w:pPr>
    </w:p>
    <w:p w14:paraId="6D987AED" w14:textId="77777777" w:rsidR="00821BAA" w:rsidRPr="00975B9F" w:rsidRDefault="00821BAA" w:rsidP="00821BAA">
      <w:pPr>
        <w:suppressAutoHyphens w:val="0"/>
        <w:spacing w:after="120" w:line="240" w:lineRule="auto"/>
        <w:rPr>
          <w:rFonts w:eastAsiaTheme="minorHAnsi" w:cs="Arial"/>
          <w:b/>
          <w:lang w:eastAsia="en-US"/>
        </w:rPr>
      </w:pPr>
      <w:r w:rsidRPr="00975B9F">
        <w:rPr>
          <w:rFonts w:eastAsiaTheme="minorHAnsi" w:cs="Arial"/>
          <w:b/>
          <w:lang w:eastAsia="en-US"/>
        </w:rPr>
        <w:t>Taryfikator kar pieniężnych może ulec zmianie</w:t>
      </w:r>
    </w:p>
    <w:p w14:paraId="0DB0D913" w14:textId="77777777" w:rsidR="00481094" w:rsidRPr="00702C30" w:rsidRDefault="00481094" w:rsidP="00481094">
      <w:pPr>
        <w:pStyle w:val="Nagwek2"/>
      </w:pPr>
      <w:bookmarkStart w:id="120" w:name="_Toc65498628"/>
      <w:bookmarkStart w:id="121" w:name="_Toc65498673"/>
      <w:bookmarkStart w:id="122" w:name="_Toc167795055"/>
      <w:bookmarkEnd w:id="110"/>
      <w:bookmarkEnd w:id="111"/>
      <w:bookmarkEnd w:id="113"/>
      <w:r w:rsidRPr="00702C30">
        <w:lastRenderedPageBreak/>
        <w:t>Załącznik nr 5</w:t>
      </w:r>
      <w:r w:rsidRPr="00702C30">
        <w:br/>
        <w:t>Zobowiązania Zamawiającego</w:t>
      </w:r>
      <w:bookmarkEnd w:id="120"/>
      <w:bookmarkEnd w:id="121"/>
      <w:bookmarkEnd w:id="122"/>
      <w:r w:rsidRPr="00702C30">
        <w:t xml:space="preserve"> </w:t>
      </w:r>
    </w:p>
    <w:p w14:paraId="548474DC" w14:textId="77777777" w:rsidR="00481094" w:rsidRPr="00702C30" w:rsidRDefault="00481094" w:rsidP="00481094">
      <w:pPr>
        <w:spacing w:after="0" w:line="240" w:lineRule="auto"/>
        <w:jc w:val="center"/>
        <w:rPr>
          <w:rFonts w:cs="Arial"/>
          <w:b/>
          <w:u w:val="single"/>
        </w:rPr>
      </w:pPr>
    </w:p>
    <w:tbl>
      <w:tblPr>
        <w:tblW w:w="0" w:type="auto"/>
        <w:tblInd w:w="10" w:type="dxa"/>
        <w:tblLayout w:type="fixed"/>
        <w:tblCellMar>
          <w:left w:w="70" w:type="dxa"/>
          <w:right w:w="70" w:type="dxa"/>
        </w:tblCellMar>
        <w:tblLook w:val="0000" w:firstRow="0" w:lastRow="0" w:firstColumn="0" w:lastColumn="0" w:noHBand="0" w:noVBand="0"/>
      </w:tblPr>
      <w:tblGrid>
        <w:gridCol w:w="8010"/>
      </w:tblGrid>
      <w:tr w:rsidR="00481094" w:rsidRPr="00702C30" w14:paraId="1A80953E" w14:textId="77777777" w:rsidTr="00481094">
        <w:trPr>
          <w:trHeight w:val="945"/>
        </w:trPr>
        <w:tc>
          <w:tcPr>
            <w:tcW w:w="8010" w:type="dxa"/>
            <w:tcBorders>
              <w:top w:val="single" w:sz="8" w:space="0" w:color="000000"/>
              <w:left w:val="single" w:sz="8" w:space="0" w:color="000000"/>
              <w:bottom w:val="single" w:sz="8" w:space="0" w:color="000000"/>
              <w:right w:val="single" w:sz="8" w:space="0" w:color="000000"/>
            </w:tcBorders>
          </w:tcPr>
          <w:p w14:paraId="7883F648" w14:textId="77777777" w:rsidR="00481094" w:rsidRPr="00702C30" w:rsidRDefault="00481094" w:rsidP="00481094">
            <w:pPr>
              <w:spacing w:after="0" w:line="240" w:lineRule="auto"/>
              <w:rPr>
                <w:rFonts w:cs="Arial"/>
                <w:color w:val="000000"/>
              </w:rPr>
            </w:pPr>
            <w:r w:rsidRPr="00702C30">
              <w:rPr>
                <w:rFonts w:cs="Arial"/>
                <w:color w:val="000000"/>
              </w:rPr>
              <w:t>Zamawiający musi zapewnić dostępność:</w:t>
            </w:r>
          </w:p>
          <w:p w14:paraId="798C2A9A" w14:textId="77777777" w:rsidR="00481094" w:rsidRPr="00702C30" w:rsidRDefault="00481094" w:rsidP="00BE46CC">
            <w:pPr>
              <w:numPr>
                <w:ilvl w:val="0"/>
                <w:numId w:val="67"/>
              </w:numPr>
              <w:spacing w:after="0" w:line="240" w:lineRule="auto"/>
              <w:rPr>
                <w:rFonts w:cs="Arial"/>
                <w:color w:val="000000"/>
              </w:rPr>
            </w:pPr>
            <w:r w:rsidRPr="00702C30">
              <w:rPr>
                <w:rFonts w:cs="Arial"/>
                <w:color w:val="000000"/>
              </w:rPr>
              <w:t xml:space="preserve">gniazd remontowych energii elektrycznej, </w:t>
            </w:r>
          </w:p>
          <w:p w14:paraId="114B5F4B" w14:textId="77777777" w:rsidR="00481094" w:rsidRPr="00702C30" w:rsidRDefault="00481094" w:rsidP="00BE46CC">
            <w:pPr>
              <w:numPr>
                <w:ilvl w:val="0"/>
                <w:numId w:val="67"/>
              </w:numPr>
              <w:spacing w:after="0" w:line="240" w:lineRule="auto"/>
              <w:rPr>
                <w:rFonts w:cs="Arial"/>
                <w:color w:val="000000"/>
              </w:rPr>
            </w:pPr>
            <w:r w:rsidRPr="00702C30">
              <w:rPr>
                <w:rFonts w:cs="Arial"/>
                <w:color w:val="000000"/>
              </w:rPr>
              <w:t>wody</w:t>
            </w:r>
          </w:p>
          <w:p w14:paraId="139371C7" w14:textId="77777777" w:rsidR="00481094" w:rsidRPr="00CE0E9D" w:rsidRDefault="00481094" w:rsidP="00BE46CC">
            <w:pPr>
              <w:numPr>
                <w:ilvl w:val="0"/>
                <w:numId w:val="67"/>
              </w:numPr>
              <w:spacing w:after="0" w:line="240" w:lineRule="auto"/>
              <w:rPr>
                <w:rFonts w:cs="Arial"/>
                <w:color w:val="000000"/>
              </w:rPr>
            </w:pPr>
            <w:r w:rsidRPr="00CE0E9D">
              <w:rPr>
                <w:rFonts w:cs="Arial"/>
                <w:color w:val="000000"/>
              </w:rPr>
              <w:t>tymczasowego miejsca składowania materiałów</w:t>
            </w:r>
          </w:p>
        </w:tc>
      </w:tr>
    </w:tbl>
    <w:p w14:paraId="51EA3CF8" w14:textId="77777777" w:rsidR="00481094" w:rsidRPr="00702C30" w:rsidRDefault="00481094" w:rsidP="00481094">
      <w:pPr>
        <w:spacing w:after="0" w:line="240" w:lineRule="auto"/>
        <w:jc w:val="center"/>
        <w:rPr>
          <w:rFonts w:cs="Arial"/>
          <w:b/>
          <w:u w:val="single"/>
        </w:rPr>
      </w:pPr>
    </w:p>
    <w:p w14:paraId="2231E0F2" w14:textId="77777777" w:rsidR="00481094" w:rsidRPr="00702C30" w:rsidRDefault="00481094" w:rsidP="00481094">
      <w:pPr>
        <w:spacing w:after="0" w:line="240" w:lineRule="auto"/>
        <w:jc w:val="center"/>
        <w:rPr>
          <w:rFonts w:cs="Arial"/>
          <w:b/>
          <w:u w:val="single"/>
        </w:rPr>
      </w:pPr>
    </w:p>
    <w:p w14:paraId="6E8F5823" w14:textId="77777777" w:rsidR="002E30A4" w:rsidRDefault="002E30A4" w:rsidP="00AF2DC5">
      <w:pPr>
        <w:pStyle w:val="Nagwek2"/>
      </w:pPr>
      <w:bookmarkStart w:id="123" w:name="_Toc65498629"/>
      <w:bookmarkStart w:id="124" w:name="_Toc65498674"/>
      <w:bookmarkStart w:id="125" w:name="_Toc167795056"/>
      <w:r>
        <w:lastRenderedPageBreak/>
        <w:t xml:space="preserve">          </w:t>
      </w:r>
      <w:r w:rsidR="00481094" w:rsidRPr="00702C30">
        <w:t xml:space="preserve">Załącznik nr </w:t>
      </w:r>
      <w:r w:rsidR="00481094">
        <w:t>6</w:t>
      </w:r>
    </w:p>
    <w:p w14:paraId="0C3527B6" w14:textId="77777777" w:rsidR="002E30A4" w:rsidRPr="00975B9F" w:rsidRDefault="002E30A4" w:rsidP="002E30A4">
      <w:pPr>
        <w:rPr>
          <w:b/>
        </w:rPr>
      </w:pPr>
      <w:r>
        <w:t xml:space="preserve">                                                                          </w:t>
      </w:r>
      <w:r w:rsidRPr="00975B9F">
        <w:rPr>
          <w:b/>
        </w:rPr>
        <w:t xml:space="preserve"> Harmonogram</w:t>
      </w:r>
    </w:p>
    <w:p w14:paraId="6E41214B" w14:textId="2B50EB37" w:rsidR="002E30A4" w:rsidRDefault="002E30A4" w:rsidP="002E30A4"/>
    <w:bookmarkEnd w:id="123"/>
    <w:bookmarkEnd w:id="124"/>
    <w:bookmarkEnd w:id="125"/>
    <w:p w14:paraId="0B5FE426" w14:textId="77777777" w:rsidR="00F84BD1" w:rsidRDefault="00F84BD1" w:rsidP="00553835">
      <w:pPr>
        <w:pStyle w:val="Lista"/>
        <w:suppressAutoHyphens w:val="0"/>
        <w:spacing w:after="120"/>
        <w:ind w:left="0" w:firstLine="0"/>
        <w:jc w:val="both"/>
        <w:rPr>
          <w:rFonts w:ascii="Arial" w:hAnsi="Arial" w:cs="Arial"/>
        </w:rPr>
      </w:pPr>
    </w:p>
    <w:p w14:paraId="3B5BE459" w14:textId="77777777" w:rsidR="00F84BD1" w:rsidRDefault="00F84BD1" w:rsidP="00F84BD1">
      <w:pPr>
        <w:pStyle w:val="Lista"/>
        <w:suppressAutoHyphens w:val="0"/>
        <w:spacing w:after="120"/>
        <w:jc w:val="both"/>
        <w:rPr>
          <w:rFonts w:ascii="Arial" w:hAnsi="Arial" w:cs="Arial"/>
        </w:rPr>
      </w:pPr>
    </w:p>
    <w:p w14:paraId="181F9022" w14:textId="4FE098EA" w:rsidR="00E07887" w:rsidRPr="00975B9F" w:rsidRDefault="00E07887" w:rsidP="00E07887">
      <w:pPr>
        <w:keepNext/>
        <w:pageBreakBefore/>
        <w:numPr>
          <w:ilvl w:val="1"/>
          <w:numId w:val="85"/>
        </w:numPr>
        <w:suppressAutoHyphens w:val="0"/>
        <w:spacing w:after="240" w:line="240" w:lineRule="auto"/>
        <w:ind w:left="0" w:firstLine="0"/>
        <w:jc w:val="center"/>
        <w:outlineLvl w:val="1"/>
        <w:rPr>
          <w:rFonts w:cs="Arial"/>
          <w:b/>
          <w:iCs/>
        </w:rPr>
      </w:pPr>
      <w:bookmarkStart w:id="126" w:name="_Toc133305874"/>
      <w:r w:rsidRPr="00975B9F">
        <w:rPr>
          <w:rFonts w:cs="Arial"/>
          <w:b/>
          <w:iCs/>
        </w:rPr>
        <w:lastRenderedPageBreak/>
        <w:t xml:space="preserve">ZAŁĄCZNIK NR </w:t>
      </w:r>
      <w:r>
        <w:rPr>
          <w:rFonts w:cs="Arial"/>
          <w:b/>
          <w:iCs/>
        </w:rPr>
        <w:t>7</w:t>
      </w:r>
      <w:r w:rsidRPr="00975B9F">
        <w:rPr>
          <w:rFonts w:cs="Arial"/>
          <w:b/>
          <w:iCs/>
        </w:rPr>
        <w:br/>
        <w:t>Karta szkolenia dla Wykonawców i Podwykonawców wykonujących prace na terenie zamkniętym ORLEN OIL</w:t>
      </w:r>
      <w:bookmarkEnd w:id="126"/>
    </w:p>
    <w:p w14:paraId="0DE93036" w14:textId="77777777" w:rsidR="00E07887" w:rsidRPr="00975B9F" w:rsidRDefault="00E07887" w:rsidP="00E07887">
      <w:pPr>
        <w:suppressAutoHyphens w:val="0"/>
        <w:spacing w:after="160" w:line="259" w:lineRule="auto"/>
        <w:rPr>
          <w:rFonts w:eastAsiaTheme="minorHAnsi" w:cs="Arial"/>
          <w:lang w:eastAsia="en-US"/>
        </w:rPr>
      </w:pPr>
      <w:r w:rsidRPr="00975B9F">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E07887" w:rsidRPr="00975B9F" w14:paraId="153B2725" w14:textId="77777777" w:rsidTr="00262FFF">
        <w:trPr>
          <w:jc w:val="center"/>
        </w:trPr>
        <w:tc>
          <w:tcPr>
            <w:tcW w:w="3528" w:type="dxa"/>
          </w:tcPr>
          <w:p w14:paraId="45EB4283" w14:textId="77777777" w:rsidR="00E07887" w:rsidRPr="00975B9F" w:rsidRDefault="00E07887" w:rsidP="00262FFF">
            <w:pPr>
              <w:suppressAutoHyphens w:val="0"/>
              <w:autoSpaceDE w:val="0"/>
              <w:autoSpaceDN w:val="0"/>
              <w:adjustRightInd w:val="0"/>
              <w:spacing w:after="0" w:line="240" w:lineRule="auto"/>
              <w:rPr>
                <w:rFonts w:cs="Arial"/>
              </w:rPr>
            </w:pPr>
            <w:r w:rsidRPr="00975B9F">
              <w:rPr>
                <w:rFonts w:cs="Arial"/>
              </w:rPr>
              <w:t>1.Pełna nazwa Wykonawcy/Podwykonawcy i adres lub pieczęć</w:t>
            </w:r>
          </w:p>
          <w:p w14:paraId="6D636C96" w14:textId="77777777" w:rsidR="00E07887" w:rsidRPr="00975B9F" w:rsidRDefault="00E07887" w:rsidP="00262FFF">
            <w:pPr>
              <w:suppressAutoHyphens w:val="0"/>
              <w:autoSpaceDE w:val="0"/>
              <w:autoSpaceDN w:val="0"/>
              <w:adjustRightInd w:val="0"/>
              <w:spacing w:after="0" w:line="240" w:lineRule="auto"/>
              <w:rPr>
                <w:rFonts w:cs="Arial"/>
              </w:rPr>
            </w:pPr>
          </w:p>
        </w:tc>
        <w:tc>
          <w:tcPr>
            <w:tcW w:w="5760" w:type="dxa"/>
            <w:gridSpan w:val="3"/>
          </w:tcPr>
          <w:p w14:paraId="1A499DE5" w14:textId="77777777" w:rsidR="00E07887" w:rsidRPr="00975B9F" w:rsidRDefault="00E07887" w:rsidP="00262FFF">
            <w:pPr>
              <w:suppressAutoHyphens w:val="0"/>
              <w:spacing w:after="0" w:line="240" w:lineRule="auto"/>
              <w:rPr>
                <w:rFonts w:eastAsia="Calibri" w:cs="Arial"/>
                <w:color w:val="1F4E79"/>
                <w:lang w:val="cs-CZ"/>
              </w:rPr>
            </w:pPr>
          </w:p>
        </w:tc>
      </w:tr>
      <w:tr w:rsidR="00E07887" w:rsidRPr="00975B9F" w14:paraId="18884DC4" w14:textId="77777777" w:rsidTr="00262FFF">
        <w:trPr>
          <w:jc w:val="center"/>
        </w:trPr>
        <w:tc>
          <w:tcPr>
            <w:tcW w:w="3528" w:type="dxa"/>
          </w:tcPr>
          <w:p w14:paraId="19597ED3" w14:textId="77777777" w:rsidR="00E07887" w:rsidRPr="00975B9F" w:rsidRDefault="00E07887" w:rsidP="00262FFF">
            <w:pPr>
              <w:suppressAutoHyphens w:val="0"/>
              <w:autoSpaceDE w:val="0"/>
              <w:autoSpaceDN w:val="0"/>
              <w:adjustRightInd w:val="0"/>
              <w:spacing w:after="0" w:line="240" w:lineRule="auto"/>
              <w:rPr>
                <w:rFonts w:cs="Arial"/>
              </w:rPr>
            </w:pPr>
            <w:r w:rsidRPr="00975B9F">
              <w:rPr>
                <w:rFonts w:cs="Arial"/>
              </w:rPr>
              <w:t>2.Miejsce wykonywania prac:</w:t>
            </w:r>
          </w:p>
          <w:p w14:paraId="196329F7" w14:textId="77777777" w:rsidR="00E07887" w:rsidRPr="00975B9F" w:rsidRDefault="00E07887" w:rsidP="00262FFF">
            <w:pPr>
              <w:suppressAutoHyphens w:val="0"/>
              <w:autoSpaceDE w:val="0"/>
              <w:autoSpaceDN w:val="0"/>
              <w:adjustRightInd w:val="0"/>
              <w:spacing w:after="0" w:line="240" w:lineRule="auto"/>
              <w:rPr>
                <w:rFonts w:cs="Arial"/>
              </w:rPr>
            </w:pPr>
          </w:p>
        </w:tc>
        <w:tc>
          <w:tcPr>
            <w:tcW w:w="5760" w:type="dxa"/>
            <w:gridSpan w:val="3"/>
          </w:tcPr>
          <w:p w14:paraId="0C4D9CE2" w14:textId="77777777" w:rsidR="00E07887" w:rsidRPr="00975B9F" w:rsidRDefault="00E07887" w:rsidP="00262FFF">
            <w:pPr>
              <w:suppressAutoHyphens w:val="0"/>
              <w:autoSpaceDE w:val="0"/>
              <w:autoSpaceDN w:val="0"/>
              <w:adjustRightInd w:val="0"/>
              <w:spacing w:after="0" w:line="240" w:lineRule="auto"/>
              <w:rPr>
                <w:rFonts w:cs="Arial"/>
              </w:rPr>
            </w:pPr>
            <w:r w:rsidRPr="00975B9F">
              <w:rPr>
                <w:rFonts w:cs="Arial"/>
              </w:rPr>
              <w:t>Czechowice-Dziedzice/Gdańsk/Trzebinia/Jedlicze/Kraków*</w:t>
            </w:r>
          </w:p>
        </w:tc>
      </w:tr>
      <w:tr w:rsidR="00E07887" w:rsidRPr="00975B9F" w14:paraId="6C8AD83A" w14:textId="77777777" w:rsidTr="00262FFF">
        <w:trPr>
          <w:jc w:val="center"/>
        </w:trPr>
        <w:tc>
          <w:tcPr>
            <w:tcW w:w="3528" w:type="dxa"/>
          </w:tcPr>
          <w:p w14:paraId="401C0C81" w14:textId="77777777" w:rsidR="00E07887" w:rsidRPr="00975B9F" w:rsidRDefault="00E07887" w:rsidP="00262FFF">
            <w:pPr>
              <w:suppressAutoHyphens w:val="0"/>
              <w:autoSpaceDE w:val="0"/>
              <w:autoSpaceDN w:val="0"/>
              <w:adjustRightInd w:val="0"/>
              <w:spacing w:after="0" w:line="240" w:lineRule="auto"/>
              <w:rPr>
                <w:rFonts w:cs="Arial"/>
              </w:rPr>
            </w:pPr>
            <w:r w:rsidRPr="00975B9F">
              <w:rPr>
                <w:rFonts w:cs="Arial"/>
              </w:rPr>
              <w:t>3.Rodzaje prac:</w:t>
            </w:r>
          </w:p>
          <w:p w14:paraId="0F188277" w14:textId="77777777" w:rsidR="00E07887" w:rsidRPr="00975B9F" w:rsidRDefault="00E07887" w:rsidP="00262FFF">
            <w:pPr>
              <w:suppressAutoHyphens w:val="0"/>
              <w:autoSpaceDE w:val="0"/>
              <w:autoSpaceDN w:val="0"/>
              <w:adjustRightInd w:val="0"/>
              <w:spacing w:after="0" w:line="240" w:lineRule="auto"/>
              <w:rPr>
                <w:rFonts w:cs="Arial"/>
              </w:rPr>
            </w:pPr>
          </w:p>
        </w:tc>
        <w:tc>
          <w:tcPr>
            <w:tcW w:w="5760" w:type="dxa"/>
            <w:gridSpan w:val="3"/>
          </w:tcPr>
          <w:p w14:paraId="3A51BB4A" w14:textId="77777777" w:rsidR="00E07887" w:rsidRPr="00975B9F" w:rsidRDefault="00E07887" w:rsidP="00262FFF">
            <w:pPr>
              <w:suppressAutoHyphens w:val="0"/>
              <w:autoSpaceDE w:val="0"/>
              <w:autoSpaceDN w:val="0"/>
              <w:adjustRightInd w:val="0"/>
              <w:spacing w:after="0" w:line="240" w:lineRule="auto"/>
              <w:rPr>
                <w:rFonts w:cs="Arial"/>
              </w:rPr>
            </w:pPr>
          </w:p>
        </w:tc>
      </w:tr>
      <w:tr w:rsidR="00E07887" w:rsidRPr="00975B9F" w14:paraId="0F11169E" w14:textId="77777777" w:rsidTr="00262FFF">
        <w:trPr>
          <w:jc w:val="center"/>
        </w:trPr>
        <w:tc>
          <w:tcPr>
            <w:tcW w:w="3528" w:type="dxa"/>
          </w:tcPr>
          <w:p w14:paraId="25961AD0" w14:textId="77777777" w:rsidR="00E07887" w:rsidRPr="00975B9F" w:rsidRDefault="00E07887" w:rsidP="00262FFF">
            <w:pPr>
              <w:suppressAutoHyphens w:val="0"/>
              <w:autoSpaceDE w:val="0"/>
              <w:autoSpaceDN w:val="0"/>
              <w:adjustRightInd w:val="0"/>
              <w:spacing w:after="0" w:line="240" w:lineRule="auto"/>
              <w:rPr>
                <w:rFonts w:cs="Arial"/>
              </w:rPr>
            </w:pPr>
            <w:r w:rsidRPr="00975B9F">
              <w:rPr>
                <w:rFonts w:cs="Arial"/>
              </w:rPr>
              <w:t>4.Termin ważności szkolenia:</w:t>
            </w:r>
          </w:p>
          <w:p w14:paraId="0A8F6D37" w14:textId="77777777" w:rsidR="00E07887" w:rsidRPr="00975B9F" w:rsidRDefault="00E07887" w:rsidP="00262FFF">
            <w:pPr>
              <w:suppressAutoHyphens w:val="0"/>
              <w:autoSpaceDE w:val="0"/>
              <w:autoSpaceDN w:val="0"/>
              <w:adjustRightInd w:val="0"/>
              <w:spacing w:after="0" w:line="240" w:lineRule="auto"/>
              <w:rPr>
                <w:rFonts w:cs="Arial"/>
              </w:rPr>
            </w:pPr>
          </w:p>
        </w:tc>
        <w:tc>
          <w:tcPr>
            <w:tcW w:w="5760" w:type="dxa"/>
            <w:gridSpan w:val="3"/>
          </w:tcPr>
          <w:p w14:paraId="3B5D8DAE" w14:textId="77777777" w:rsidR="00E07887" w:rsidRPr="00975B9F" w:rsidRDefault="00E07887" w:rsidP="00262FFF">
            <w:pPr>
              <w:suppressAutoHyphens w:val="0"/>
              <w:autoSpaceDE w:val="0"/>
              <w:autoSpaceDN w:val="0"/>
              <w:adjustRightInd w:val="0"/>
              <w:spacing w:after="0" w:line="240" w:lineRule="auto"/>
              <w:rPr>
                <w:rFonts w:cs="Arial"/>
              </w:rPr>
            </w:pPr>
            <w:r w:rsidRPr="00975B9F">
              <w:rPr>
                <w:rFonts w:cs="Arial"/>
              </w:rPr>
              <w:t>od ……………………………</w:t>
            </w:r>
            <w:proofErr w:type="gramStart"/>
            <w:r w:rsidRPr="00975B9F">
              <w:rPr>
                <w:rFonts w:cs="Arial"/>
              </w:rPr>
              <w:t>…….</w:t>
            </w:r>
            <w:proofErr w:type="gramEnd"/>
            <w:r w:rsidRPr="00975B9F">
              <w:rPr>
                <w:rFonts w:cs="Arial"/>
              </w:rPr>
              <w:t>. do …………………………</w:t>
            </w:r>
            <w:proofErr w:type="gramStart"/>
            <w:r w:rsidRPr="00975B9F">
              <w:rPr>
                <w:rFonts w:cs="Arial"/>
              </w:rPr>
              <w:t>…….</w:t>
            </w:r>
            <w:proofErr w:type="gramEnd"/>
            <w:r w:rsidRPr="00975B9F">
              <w:rPr>
                <w:rFonts w:cs="Arial"/>
              </w:rPr>
              <w:t>.</w:t>
            </w:r>
          </w:p>
        </w:tc>
      </w:tr>
      <w:tr w:rsidR="00E07887" w:rsidRPr="00975B9F" w14:paraId="7E564C4B" w14:textId="77777777" w:rsidTr="00262FFF">
        <w:trPr>
          <w:jc w:val="center"/>
        </w:trPr>
        <w:tc>
          <w:tcPr>
            <w:tcW w:w="3528" w:type="dxa"/>
          </w:tcPr>
          <w:p w14:paraId="1D9D6D0A" w14:textId="77777777" w:rsidR="00E07887" w:rsidRPr="00975B9F" w:rsidRDefault="00E07887" w:rsidP="00262FFF">
            <w:pPr>
              <w:suppressAutoHyphens w:val="0"/>
              <w:autoSpaceDE w:val="0"/>
              <w:autoSpaceDN w:val="0"/>
              <w:adjustRightInd w:val="0"/>
              <w:spacing w:after="0" w:line="240" w:lineRule="auto"/>
              <w:rPr>
                <w:rFonts w:cs="Arial"/>
              </w:rPr>
            </w:pPr>
            <w:r w:rsidRPr="00975B9F">
              <w:rPr>
                <w:rFonts w:cs="Arial"/>
              </w:rPr>
              <w:t xml:space="preserve">5. Osoba do kontaktu ze strony ORLEN OIL </w:t>
            </w:r>
          </w:p>
        </w:tc>
        <w:tc>
          <w:tcPr>
            <w:tcW w:w="5760" w:type="dxa"/>
            <w:gridSpan w:val="3"/>
          </w:tcPr>
          <w:p w14:paraId="3B6CD09B" w14:textId="77777777" w:rsidR="00E07887" w:rsidRPr="00975B9F" w:rsidRDefault="00E07887" w:rsidP="00262FFF">
            <w:pPr>
              <w:suppressAutoHyphens w:val="0"/>
              <w:autoSpaceDE w:val="0"/>
              <w:autoSpaceDN w:val="0"/>
              <w:adjustRightInd w:val="0"/>
              <w:spacing w:after="0" w:line="240" w:lineRule="auto"/>
              <w:jc w:val="center"/>
              <w:rPr>
                <w:rFonts w:cs="Arial"/>
                <w:i/>
              </w:rPr>
            </w:pPr>
          </w:p>
          <w:p w14:paraId="588B9815" w14:textId="77777777" w:rsidR="00E07887" w:rsidRPr="00975B9F" w:rsidRDefault="00E07887" w:rsidP="00262FFF">
            <w:pPr>
              <w:suppressAutoHyphens w:val="0"/>
              <w:autoSpaceDE w:val="0"/>
              <w:autoSpaceDN w:val="0"/>
              <w:adjustRightInd w:val="0"/>
              <w:spacing w:after="0" w:line="240" w:lineRule="auto"/>
              <w:jc w:val="center"/>
              <w:rPr>
                <w:rFonts w:cs="Arial"/>
              </w:rPr>
            </w:pPr>
            <w:r w:rsidRPr="00975B9F">
              <w:rPr>
                <w:rFonts w:cs="Arial"/>
                <w:i/>
              </w:rPr>
              <w:t>(imię nazwisko, nr telefonu)</w:t>
            </w:r>
          </w:p>
        </w:tc>
      </w:tr>
      <w:tr w:rsidR="00E07887" w:rsidRPr="00975B9F" w14:paraId="29309DE8" w14:textId="77777777" w:rsidTr="00262FFF">
        <w:trPr>
          <w:jc w:val="center"/>
        </w:trPr>
        <w:tc>
          <w:tcPr>
            <w:tcW w:w="3528" w:type="dxa"/>
          </w:tcPr>
          <w:p w14:paraId="4FB9E450" w14:textId="77777777" w:rsidR="00E07887" w:rsidRPr="00975B9F" w:rsidRDefault="00E07887" w:rsidP="00262FFF">
            <w:pPr>
              <w:suppressAutoHyphens w:val="0"/>
              <w:autoSpaceDE w:val="0"/>
              <w:autoSpaceDN w:val="0"/>
              <w:adjustRightInd w:val="0"/>
              <w:spacing w:after="0" w:line="240" w:lineRule="auto"/>
              <w:rPr>
                <w:rFonts w:cs="Arial"/>
              </w:rPr>
            </w:pPr>
            <w:r w:rsidRPr="00975B9F">
              <w:rPr>
                <w:rFonts w:cs="Arial"/>
              </w:rPr>
              <w:t xml:space="preserve">6. Osoba do kontaktu ze strony </w:t>
            </w:r>
          </w:p>
          <w:p w14:paraId="2978AFB3" w14:textId="77777777" w:rsidR="00E07887" w:rsidRPr="00975B9F" w:rsidRDefault="00E07887" w:rsidP="00262FFF">
            <w:pPr>
              <w:suppressAutoHyphens w:val="0"/>
              <w:autoSpaceDE w:val="0"/>
              <w:autoSpaceDN w:val="0"/>
              <w:adjustRightInd w:val="0"/>
              <w:spacing w:after="0" w:line="240" w:lineRule="auto"/>
              <w:rPr>
                <w:rFonts w:cs="Arial"/>
              </w:rPr>
            </w:pPr>
            <w:r w:rsidRPr="00975B9F">
              <w:rPr>
                <w:rFonts w:cs="Arial"/>
              </w:rPr>
              <w:t>Wykonawcy/Podwykonawcy (Osoba wyznaczona do nadzoru)</w:t>
            </w:r>
          </w:p>
        </w:tc>
        <w:tc>
          <w:tcPr>
            <w:tcW w:w="5760" w:type="dxa"/>
            <w:gridSpan w:val="3"/>
          </w:tcPr>
          <w:p w14:paraId="15F92951" w14:textId="77777777" w:rsidR="00E07887" w:rsidRPr="00975B9F" w:rsidRDefault="00E07887" w:rsidP="00262FFF">
            <w:pPr>
              <w:suppressAutoHyphens w:val="0"/>
              <w:autoSpaceDE w:val="0"/>
              <w:autoSpaceDN w:val="0"/>
              <w:adjustRightInd w:val="0"/>
              <w:spacing w:after="0" w:line="240" w:lineRule="auto"/>
              <w:rPr>
                <w:rFonts w:cs="Arial"/>
              </w:rPr>
            </w:pPr>
          </w:p>
          <w:p w14:paraId="12B2C040" w14:textId="77777777" w:rsidR="00E07887" w:rsidRPr="00975B9F" w:rsidRDefault="00E07887" w:rsidP="00262FFF">
            <w:pPr>
              <w:suppressAutoHyphens w:val="0"/>
              <w:autoSpaceDE w:val="0"/>
              <w:autoSpaceDN w:val="0"/>
              <w:adjustRightInd w:val="0"/>
              <w:spacing w:after="0" w:line="240" w:lineRule="auto"/>
              <w:jc w:val="center"/>
              <w:rPr>
                <w:rFonts w:cs="Arial"/>
                <w:i/>
              </w:rPr>
            </w:pPr>
            <w:r w:rsidRPr="00975B9F">
              <w:rPr>
                <w:rFonts w:cs="Arial"/>
                <w:i/>
              </w:rPr>
              <w:t xml:space="preserve"> </w:t>
            </w:r>
          </w:p>
          <w:p w14:paraId="6E861716" w14:textId="77777777" w:rsidR="00E07887" w:rsidRPr="00975B9F" w:rsidRDefault="00E07887" w:rsidP="00262FFF">
            <w:pPr>
              <w:suppressAutoHyphens w:val="0"/>
              <w:autoSpaceDE w:val="0"/>
              <w:autoSpaceDN w:val="0"/>
              <w:adjustRightInd w:val="0"/>
              <w:spacing w:after="0" w:line="240" w:lineRule="auto"/>
              <w:jc w:val="center"/>
              <w:rPr>
                <w:rFonts w:cs="Arial"/>
                <w:i/>
              </w:rPr>
            </w:pPr>
            <w:r w:rsidRPr="00975B9F">
              <w:rPr>
                <w:rFonts w:cs="Arial"/>
                <w:i/>
              </w:rPr>
              <w:t>(imię nazwisko, nr telefonu)</w:t>
            </w:r>
          </w:p>
        </w:tc>
      </w:tr>
      <w:tr w:rsidR="00E07887" w:rsidRPr="00975B9F" w14:paraId="0543E545" w14:textId="77777777" w:rsidTr="00262FFF">
        <w:trPr>
          <w:jc w:val="center"/>
        </w:trPr>
        <w:tc>
          <w:tcPr>
            <w:tcW w:w="3528" w:type="dxa"/>
          </w:tcPr>
          <w:p w14:paraId="49268AF2" w14:textId="77777777" w:rsidR="00E07887" w:rsidRPr="00975B9F" w:rsidRDefault="00E07887" w:rsidP="00262FFF">
            <w:pPr>
              <w:suppressAutoHyphens w:val="0"/>
              <w:autoSpaceDE w:val="0"/>
              <w:autoSpaceDN w:val="0"/>
              <w:adjustRightInd w:val="0"/>
              <w:spacing w:after="0" w:line="240" w:lineRule="auto"/>
              <w:rPr>
                <w:rFonts w:cs="Arial"/>
              </w:rPr>
            </w:pPr>
            <w:r w:rsidRPr="00975B9F">
              <w:rPr>
                <w:rFonts w:cs="Arial"/>
              </w:rPr>
              <w:t>7. Wykaz pracowników Wykonawcy/Podwykonawcy wykonujących prace na terenie ORLEN OIL wraz z oświadczeniem</w:t>
            </w:r>
          </w:p>
        </w:tc>
        <w:tc>
          <w:tcPr>
            <w:tcW w:w="540" w:type="dxa"/>
          </w:tcPr>
          <w:p w14:paraId="66AD528F" w14:textId="77777777" w:rsidR="00E07887" w:rsidRPr="00975B9F" w:rsidRDefault="00E07887" w:rsidP="00262FFF">
            <w:pPr>
              <w:suppressAutoHyphens w:val="0"/>
              <w:autoSpaceDE w:val="0"/>
              <w:autoSpaceDN w:val="0"/>
              <w:adjustRightInd w:val="0"/>
              <w:spacing w:after="0" w:line="240" w:lineRule="auto"/>
              <w:rPr>
                <w:rFonts w:cs="Arial"/>
              </w:rPr>
            </w:pPr>
            <w:r w:rsidRPr="00975B9F">
              <w:rPr>
                <w:rFonts w:cs="Arial"/>
              </w:rPr>
              <w:t>L.p.</w:t>
            </w:r>
          </w:p>
        </w:tc>
        <w:tc>
          <w:tcPr>
            <w:tcW w:w="2880" w:type="dxa"/>
          </w:tcPr>
          <w:p w14:paraId="22452054" w14:textId="77777777" w:rsidR="00E07887" w:rsidRPr="00975B9F" w:rsidRDefault="00E07887" w:rsidP="00262FFF">
            <w:pPr>
              <w:suppressAutoHyphens w:val="0"/>
              <w:autoSpaceDE w:val="0"/>
              <w:autoSpaceDN w:val="0"/>
              <w:adjustRightInd w:val="0"/>
              <w:spacing w:after="0" w:line="240" w:lineRule="auto"/>
              <w:jc w:val="center"/>
              <w:rPr>
                <w:rFonts w:cs="Arial"/>
              </w:rPr>
            </w:pPr>
            <w:r w:rsidRPr="00975B9F">
              <w:rPr>
                <w:rFonts w:cs="Arial"/>
              </w:rPr>
              <w:t>Imię nazwisko</w:t>
            </w:r>
          </w:p>
        </w:tc>
        <w:tc>
          <w:tcPr>
            <w:tcW w:w="2340" w:type="dxa"/>
          </w:tcPr>
          <w:p w14:paraId="50F5EAF7" w14:textId="77777777" w:rsidR="00E07887" w:rsidRPr="00975B9F" w:rsidRDefault="00E07887" w:rsidP="00262FFF">
            <w:pPr>
              <w:suppressAutoHyphens w:val="0"/>
              <w:autoSpaceDE w:val="0"/>
              <w:autoSpaceDN w:val="0"/>
              <w:adjustRightInd w:val="0"/>
              <w:spacing w:after="0" w:line="240" w:lineRule="auto"/>
              <w:jc w:val="center"/>
              <w:rPr>
                <w:rFonts w:cs="Arial"/>
              </w:rPr>
            </w:pPr>
            <w:r w:rsidRPr="00975B9F">
              <w:rPr>
                <w:rFonts w:cs="Arial"/>
              </w:rPr>
              <w:t>Podpis przeszkolonego</w:t>
            </w:r>
          </w:p>
        </w:tc>
      </w:tr>
      <w:tr w:rsidR="00E07887" w:rsidRPr="00975B9F" w14:paraId="1AF90410" w14:textId="77777777" w:rsidTr="00262FFF">
        <w:trPr>
          <w:jc w:val="center"/>
        </w:trPr>
        <w:tc>
          <w:tcPr>
            <w:tcW w:w="3528" w:type="dxa"/>
            <w:vMerge w:val="restart"/>
          </w:tcPr>
          <w:p w14:paraId="18BF2BE3" w14:textId="77777777" w:rsidR="00E07887" w:rsidRPr="00975B9F" w:rsidRDefault="00E07887" w:rsidP="00262FFF">
            <w:pPr>
              <w:suppressAutoHyphens w:val="0"/>
              <w:autoSpaceDE w:val="0"/>
              <w:autoSpaceDN w:val="0"/>
              <w:adjustRightInd w:val="0"/>
              <w:spacing w:after="0" w:line="240" w:lineRule="auto"/>
              <w:rPr>
                <w:rFonts w:cs="Arial"/>
                <w:i/>
              </w:rPr>
            </w:pPr>
            <w:r w:rsidRPr="00975B9F">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79035032"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1</w:t>
            </w:r>
          </w:p>
        </w:tc>
        <w:tc>
          <w:tcPr>
            <w:tcW w:w="2880" w:type="dxa"/>
          </w:tcPr>
          <w:p w14:paraId="0F2878DE" w14:textId="77777777" w:rsidR="00E07887" w:rsidRPr="00975B9F" w:rsidRDefault="00E07887" w:rsidP="00262FFF">
            <w:pPr>
              <w:suppressAutoHyphens w:val="0"/>
              <w:spacing w:after="0" w:line="240" w:lineRule="auto"/>
              <w:rPr>
                <w:rFonts w:cs="Arial"/>
              </w:rPr>
            </w:pPr>
          </w:p>
        </w:tc>
        <w:tc>
          <w:tcPr>
            <w:tcW w:w="2340" w:type="dxa"/>
          </w:tcPr>
          <w:p w14:paraId="1EB182F0" w14:textId="77777777" w:rsidR="00E07887" w:rsidRPr="00975B9F" w:rsidRDefault="00E07887" w:rsidP="00262FFF">
            <w:pPr>
              <w:suppressAutoHyphens w:val="0"/>
              <w:spacing w:after="0" w:line="240" w:lineRule="auto"/>
              <w:rPr>
                <w:rFonts w:cs="Arial"/>
              </w:rPr>
            </w:pPr>
          </w:p>
        </w:tc>
      </w:tr>
      <w:tr w:rsidR="00E07887" w:rsidRPr="00975B9F" w14:paraId="32A00030" w14:textId="77777777" w:rsidTr="00262FFF">
        <w:trPr>
          <w:jc w:val="center"/>
        </w:trPr>
        <w:tc>
          <w:tcPr>
            <w:tcW w:w="3528" w:type="dxa"/>
            <w:vMerge/>
          </w:tcPr>
          <w:p w14:paraId="5E1D893E" w14:textId="77777777" w:rsidR="00E07887" w:rsidRPr="00975B9F" w:rsidRDefault="00E07887" w:rsidP="00262FFF">
            <w:pPr>
              <w:suppressAutoHyphens w:val="0"/>
              <w:autoSpaceDE w:val="0"/>
              <w:autoSpaceDN w:val="0"/>
              <w:adjustRightInd w:val="0"/>
              <w:spacing w:after="0" w:line="240" w:lineRule="auto"/>
              <w:rPr>
                <w:rFonts w:cs="Arial"/>
              </w:rPr>
            </w:pPr>
          </w:p>
        </w:tc>
        <w:tc>
          <w:tcPr>
            <w:tcW w:w="540" w:type="dxa"/>
          </w:tcPr>
          <w:p w14:paraId="2E26E88A"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2</w:t>
            </w:r>
          </w:p>
        </w:tc>
        <w:tc>
          <w:tcPr>
            <w:tcW w:w="2880" w:type="dxa"/>
          </w:tcPr>
          <w:p w14:paraId="25B3C7E2" w14:textId="77777777" w:rsidR="00E07887" w:rsidRPr="00975B9F" w:rsidRDefault="00E07887" w:rsidP="00262FFF">
            <w:pPr>
              <w:suppressAutoHyphens w:val="0"/>
              <w:spacing w:after="0" w:line="240" w:lineRule="auto"/>
              <w:rPr>
                <w:rFonts w:cs="Arial"/>
              </w:rPr>
            </w:pPr>
          </w:p>
        </w:tc>
        <w:tc>
          <w:tcPr>
            <w:tcW w:w="2340" w:type="dxa"/>
          </w:tcPr>
          <w:p w14:paraId="7D07E318" w14:textId="77777777" w:rsidR="00E07887" w:rsidRPr="00975B9F" w:rsidRDefault="00E07887" w:rsidP="00262FFF">
            <w:pPr>
              <w:suppressAutoHyphens w:val="0"/>
              <w:spacing w:after="0" w:line="240" w:lineRule="auto"/>
              <w:rPr>
                <w:rFonts w:cs="Arial"/>
              </w:rPr>
            </w:pPr>
          </w:p>
        </w:tc>
      </w:tr>
      <w:tr w:rsidR="00E07887" w:rsidRPr="00975B9F" w14:paraId="2861F782" w14:textId="77777777" w:rsidTr="00262FFF">
        <w:trPr>
          <w:jc w:val="center"/>
        </w:trPr>
        <w:tc>
          <w:tcPr>
            <w:tcW w:w="3528" w:type="dxa"/>
            <w:vMerge/>
          </w:tcPr>
          <w:p w14:paraId="3F33FDA4" w14:textId="77777777" w:rsidR="00E07887" w:rsidRPr="00975B9F" w:rsidRDefault="00E07887" w:rsidP="00262FFF">
            <w:pPr>
              <w:suppressAutoHyphens w:val="0"/>
              <w:autoSpaceDE w:val="0"/>
              <w:autoSpaceDN w:val="0"/>
              <w:adjustRightInd w:val="0"/>
              <w:spacing w:after="0" w:line="240" w:lineRule="auto"/>
              <w:rPr>
                <w:rFonts w:cs="Arial"/>
              </w:rPr>
            </w:pPr>
          </w:p>
        </w:tc>
        <w:tc>
          <w:tcPr>
            <w:tcW w:w="540" w:type="dxa"/>
          </w:tcPr>
          <w:p w14:paraId="48964C00"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3</w:t>
            </w:r>
          </w:p>
        </w:tc>
        <w:tc>
          <w:tcPr>
            <w:tcW w:w="2880" w:type="dxa"/>
          </w:tcPr>
          <w:p w14:paraId="48EE8A85" w14:textId="77777777" w:rsidR="00E07887" w:rsidRPr="00975B9F" w:rsidRDefault="00E07887" w:rsidP="00262FFF">
            <w:pPr>
              <w:suppressAutoHyphens w:val="0"/>
              <w:spacing w:after="0" w:line="240" w:lineRule="auto"/>
              <w:rPr>
                <w:rFonts w:cs="Arial"/>
              </w:rPr>
            </w:pPr>
          </w:p>
        </w:tc>
        <w:tc>
          <w:tcPr>
            <w:tcW w:w="2340" w:type="dxa"/>
          </w:tcPr>
          <w:p w14:paraId="0244E716" w14:textId="77777777" w:rsidR="00E07887" w:rsidRPr="00975B9F" w:rsidRDefault="00E07887" w:rsidP="00262FFF">
            <w:pPr>
              <w:suppressAutoHyphens w:val="0"/>
              <w:spacing w:after="0" w:line="240" w:lineRule="auto"/>
              <w:rPr>
                <w:rFonts w:cs="Arial"/>
              </w:rPr>
            </w:pPr>
          </w:p>
        </w:tc>
      </w:tr>
      <w:tr w:rsidR="00E07887" w:rsidRPr="00975B9F" w14:paraId="27C7CE12" w14:textId="77777777" w:rsidTr="00262FFF">
        <w:trPr>
          <w:jc w:val="center"/>
        </w:trPr>
        <w:tc>
          <w:tcPr>
            <w:tcW w:w="3528" w:type="dxa"/>
            <w:vMerge/>
          </w:tcPr>
          <w:p w14:paraId="5160F8C4" w14:textId="77777777" w:rsidR="00E07887" w:rsidRPr="00975B9F" w:rsidRDefault="00E07887" w:rsidP="00262FFF">
            <w:pPr>
              <w:suppressAutoHyphens w:val="0"/>
              <w:autoSpaceDE w:val="0"/>
              <w:autoSpaceDN w:val="0"/>
              <w:adjustRightInd w:val="0"/>
              <w:spacing w:after="0" w:line="240" w:lineRule="auto"/>
              <w:rPr>
                <w:rFonts w:cs="Arial"/>
              </w:rPr>
            </w:pPr>
          </w:p>
        </w:tc>
        <w:tc>
          <w:tcPr>
            <w:tcW w:w="540" w:type="dxa"/>
          </w:tcPr>
          <w:p w14:paraId="10344D13"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4</w:t>
            </w:r>
          </w:p>
        </w:tc>
        <w:tc>
          <w:tcPr>
            <w:tcW w:w="2880" w:type="dxa"/>
          </w:tcPr>
          <w:p w14:paraId="417D8B86" w14:textId="77777777" w:rsidR="00E07887" w:rsidRPr="00975B9F" w:rsidRDefault="00E07887" w:rsidP="00262FFF">
            <w:pPr>
              <w:suppressAutoHyphens w:val="0"/>
              <w:spacing w:after="0" w:line="240" w:lineRule="auto"/>
              <w:rPr>
                <w:rFonts w:cs="Arial"/>
              </w:rPr>
            </w:pPr>
          </w:p>
        </w:tc>
        <w:tc>
          <w:tcPr>
            <w:tcW w:w="2340" w:type="dxa"/>
          </w:tcPr>
          <w:p w14:paraId="085E614F" w14:textId="77777777" w:rsidR="00E07887" w:rsidRPr="00975B9F" w:rsidRDefault="00E07887" w:rsidP="00262FFF">
            <w:pPr>
              <w:suppressAutoHyphens w:val="0"/>
              <w:spacing w:after="0" w:line="240" w:lineRule="auto"/>
              <w:rPr>
                <w:rFonts w:cs="Arial"/>
              </w:rPr>
            </w:pPr>
          </w:p>
        </w:tc>
      </w:tr>
      <w:tr w:rsidR="00E07887" w:rsidRPr="00975B9F" w14:paraId="39EA710F" w14:textId="77777777" w:rsidTr="00262FFF">
        <w:trPr>
          <w:jc w:val="center"/>
        </w:trPr>
        <w:tc>
          <w:tcPr>
            <w:tcW w:w="3528" w:type="dxa"/>
            <w:vMerge/>
          </w:tcPr>
          <w:p w14:paraId="37394F1F" w14:textId="77777777" w:rsidR="00E07887" w:rsidRPr="00975B9F" w:rsidRDefault="00E07887" w:rsidP="00262FFF">
            <w:pPr>
              <w:suppressAutoHyphens w:val="0"/>
              <w:autoSpaceDE w:val="0"/>
              <w:autoSpaceDN w:val="0"/>
              <w:adjustRightInd w:val="0"/>
              <w:spacing w:after="0" w:line="240" w:lineRule="auto"/>
              <w:rPr>
                <w:rFonts w:cs="Arial"/>
              </w:rPr>
            </w:pPr>
          </w:p>
        </w:tc>
        <w:tc>
          <w:tcPr>
            <w:tcW w:w="540" w:type="dxa"/>
          </w:tcPr>
          <w:p w14:paraId="2C9D3626"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5</w:t>
            </w:r>
          </w:p>
        </w:tc>
        <w:tc>
          <w:tcPr>
            <w:tcW w:w="2880" w:type="dxa"/>
          </w:tcPr>
          <w:p w14:paraId="26331A23" w14:textId="77777777" w:rsidR="00E07887" w:rsidRPr="00975B9F" w:rsidRDefault="00E07887" w:rsidP="00262FFF">
            <w:pPr>
              <w:suppressAutoHyphens w:val="0"/>
              <w:spacing w:after="0" w:line="240" w:lineRule="auto"/>
              <w:rPr>
                <w:rFonts w:cs="Arial"/>
              </w:rPr>
            </w:pPr>
          </w:p>
        </w:tc>
        <w:tc>
          <w:tcPr>
            <w:tcW w:w="2340" w:type="dxa"/>
          </w:tcPr>
          <w:p w14:paraId="117E6B63" w14:textId="77777777" w:rsidR="00E07887" w:rsidRPr="00975B9F" w:rsidRDefault="00E07887" w:rsidP="00262FFF">
            <w:pPr>
              <w:suppressAutoHyphens w:val="0"/>
              <w:spacing w:after="0" w:line="240" w:lineRule="auto"/>
              <w:rPr>
                <w:rFonts w:cs="Arial"/>
              </w:rPr>
            </w:pPr>
          </w:p>
        </w:tc>
      </w:tr>
      <w:tr w:rsidR="00E07887" w:rsidRPr="00975B9F" w14:paraId="53CFB002" w14:textId="77777777" w:rsidTr="00262FFF">
        <w:trPr>
          <w:jc w:val="center"/>
        </w:trPr>
        <w:tc>
          <w:tcPr>
            <w:tcW w:w="3528" w:type="dxa"/>
            <w:vMerge/>
          </w:tcPr>
          <w:p w14:paraId="720019D9" w14:textId="77777777" w:rsidR="00E07887" w:rsidRPr="00975B9F" w:rsidRDefault="00E07887" w:rsidP="00262FFF">
            <w:pPr>
              <w:suppressAutoHyphens w:val="0"/>
              <w:autoSpaceDE w:val="0"/>
              <w:autoSpaceDN w:val="0"/>
              <w:adjustRightInd w:val="0"/>
              <w:spacing w:after="0" w:line="240" w:lineRule="auto"/>
              <w:rPr>
                <w:rFonts w:cs="Arial"/>
              </w:rPr>
            </w:pPr>
          </w:p>
        </w:tc>
        <w:tc>
          <w:tcPr>
            <w:tcW w:w="540" w:type="dxa"/>
          </w:tcPr>
          <w:p w14:paraId="08EC8C07"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6</w:t>
            </w:r>
          </w:p>
        </w:tc>
        <w:tc>
          <w:tcPr>
            <w:tcW w:w="2880" w:type="dxa"/>
          </w:tcPr>
          <w:p w14:paraId="75C4951F" w14:textId="77777777" w:rsidR="00E07887" w:rsidRPr="00975B9F" w:rsidRDefault="00E07887" w:rsidP="00262FFF">
            <w:pPr>
              <w:suppressAutoHyphens w:val="0"/>
              <w:spacing w:after="0" w:line="240" w:lineRule="auto"/>
              <w:rPr>
                <w:rFonts w:cs="Arial"/>
              </w:rPr>
            </w:pPr>
          </w:p>
        </w:tc>
        <w:tc>
          <w:tcPr>
            <w:tcW w:w="2340" w:type="dxa"/>
          </w:tcPr>
          <w:p w14:paraId="1199C964" w14:textId="77777777" w:rsidR="00E07887" w:rsidRPr="00975B9F" w:rsidRDefault="00E07887" w:rsidP="00262FFF">
            <w:pPr>
              <w:suppressAutoHyphens w:val="0"/>
              <w:spacing w:after="0" w:line="240" w:lineRule="auto"/>
              <w:rPr>
                <w:rFonts w:cs="Arial"/>
              </w:rPr>
            </w:pPr>
          </w:p>
        </w:tc>
      </w:tr>
      <w:tr w:rsidR="00E07887" w:rsidRPr="00975B9F" w14:paraId="15E0E5B5" w14:textId="77777777" w:rsidTr="00262FFF">
        <w:trPr>
          <w:jc w:val="center"/>
        </w:trPr>
        <w:tc>
          <w:tcPr>
            <w:tcW w:w="3528" w:type="dxa"/>
            <w:vMerge/>
          </w:tcPr>
          <w:p w14:paraId="61A01CC8" w14:textId="77777777" w:rsidR="00E07887" w:rsidRPr="00975B9F" w:rsidRDefault="00E07887" w:rsidP="00262FFF">
            <w:pPr>
              <w:suppressAutoHyphens w:val="0"/>
              <w:autoSpaceDE w:val="0"/>
              <w:autoSpaceDN w:val="0"/>
              <w:adjustRightInd w:val="0"/>
              <w:spacing w:after="0" w:line="240" w:lineRule="auto"/>
              <w:rPr>
                <w:rFonts w:cs="Arial"/>
              </w:rPr>
            </w:pPr>
          </w:p>
        </w:tc>
        <w:tc>
          <w:tcPr>
            <w:tcW w:w="540" w:type="dxa"/>
          </w:tcPr>
          <w:p w14:paraId="567D1F9D"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7</w:t>
            </w:r>
          </w:p>
        </w:tc>
        <w:tc>
          <w:tcPr>
            <w:tcW w:w="2880" w:type="dxa"/>
          </w:tcPr>
          <w:p w14:paraId="1932A6A6" w14:textId="77777777" w:rsidR="00E07887" w:rsidRPr="00975B9F" w:rsidRDefault="00E07887" w:rsidP="00262FFF">
            <w:pPr>
              <w:suppressAutoHyphens w:val="0"/>
              <w:spacing w:after="0" w:line="240" w:lineRule="auto"/>
              <w:rPr>
                <w:rFonts w:cs="Arial"/>
              </w:rPr>
            </w:pPr>
          </w:p>
        </w:tc>
        <w:tc>
          <w:tcPr>
            <w:tcW w:w="2340" w:type="dxa"/>
          </w:tcPr>
          <w:p w14:paraId="472FF543" w14:textId="77777777" w:rsidR="00E07887" w:rsidRPr="00975B9F" w:rsidRDefault="00E07887" w:rsidP="00262FFF">
            <w:pPr>
              <w:suppressAutoHyphens w:val="0"/>
              <w:spacing w:after="0" w:line="240" w:lineRule="auto"/>
              <w:rPr>
                <w:rFonts w:cs="Arial"/>
              </w:rPr>
            </w:pPr>
          </w:p>
        </w:tc>
      </w:tr>
      <w:tr w:rsidR="00E07887" w:rsidRPr="00975B9F" w14:paraId="34F09CCF" w14:textId="77777777" w:rsidTr="00262FFF">
        <w:trPr>
          <w:jc w:val="center"/>
        </w:trPr>
        <w:tc>
          <w:tcPr>
            <w:tcW w:w="3528" w:type="dxa"/>
            <w:vMerge/>
          </w:tcPr>
          <w:p w14:paraId="6FD9067A" w14:textId="77777777" w:rsidR="00E07887" w:rsidRPr="00975B9F" w:rsidRDefault="00E07887" w:rsidP="00262FFF">
            <w:pPr>
              <w:suppressAutoHyphens w:val="0"/>
              <w:autoSpaceDE w:val="0"/>
              <w:autoSpaceDN w:val="0"/>
              <w:adjustRightInd w:val="0"/>
              <w:spacing w:after="0" w:line="240" w:lineRule="auto"/>
              <w:rPr>
                <w:rFonts w:cs="Arial"/>
              </w:rPr>
            </w:pPr>
          </w:p>
        </w:tc>
        <w:tc>
          <w:tcPr>
            <w:tcW w:w="540" w:type="dxa"/>
          </w:tcPr>
          <w:p w14:paraId="73DA5939"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8</w:t>
            </w:r>
          </w:p>
        </w:tc>
        <w:tc>
          <w:tcPr>
            <w:tcW w:w="2880" w:type="dxa"/>
          </w:tcPr>
          <w:p w14:paraId="1A9DD6EC" w14:textId="77777777" w:rsidR="00E07887" w:rsidRPr="00975B9F" w:rsidRDefault="00E07887" w:rsidP="00262FFF">
            <w:pPr>
              <w:suppressAutoHyphens w:val="0"/>
              <w:spacing w:after="0" w:line="240" w:lineRule="auto"/>
              <w:rPr>
                <w:rFonts w:cs="Arial"/>
              </w:rPr>
            </w:pPr>
          </w:p>
        </w:tc>
        <w:tc>
          <w:tcPr>
            <w:tcW w:w="2340" w:type="dxa"/>
          </w:tcPr>
          <w:p w14:paraId="344ACEE9" w14:textId="77777777" w:rsidR="00E07887" w:rsidRPr="00975B9F" w:rsidRDefault="00E07887" w:rsidP="00262FFF">
            <w:pPr>
              <w:suppressAutoHyphens w:val="0"/>
              <w:spacing w:after="0" w:line="240" w:lineRule="auto"/>
              <w:rPr>
                <w:rFonts w:cs="Arial"/>
              </w:rPr>
            </w:pPr>
          </w:p>
        </w:tc>
      </w:tr>
      <w:tr w:rsidR="00E07887" w:rsidRPr="00975B9F" w14:paraId="523823E6" w14:textId="77777777" w:rsidTr="00262FFF">
        <w:trPr>
          <w:jc w:val="center"/>
        </w:trPr>
        <w:tc>
          <w:tcPr>
            <w:tcW w:w="3528" w:type="dxa"/>
            <w:vMerge/>
          </w:tcPr>
          <w:p w14:paraId="0DBC74B7" w14:textId="77777777" w:rsidR="00E07887" w:rsidRPr="00975B9F" w:rsidRDefault="00E07887" w:rsidP="00262FFF">
            <w:pPr>
              <w:suppressAutoHyphens w:val="0"/>
              <w:autoSpaceDE w:val="0"/>
              <w:autoSpaceDN w:val="0"/>
              <w:adjustRightInd w:val="0"/>
              <w:spacing w:after="0" w:line="240" w:lineRule="auto"/>
              <w:rPr>
                <w:rFonts w:cs="Arial"/>
              </w:rPr>
            </w:pPr>
          </w:p>
        </w:tc>
        <w:tc>
          <w:tcPr>
            <w:tcW w:w="540" w:type="dxa"/>
          </w:tcPr>
          <w:p w14:paraId="11D636D9"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9</w:t>
            </w:r>
          </w:p>
        </w:tc>
        <w:tc>
          <w:tcPr>
            <w:tcW w:w="2880" w:type="dxa"/>
          </w:tcPr>
          <w:p w14:paraId="6202D64E" w14:textId="77777777" w:rsidR="00E07887" w:rsidRPr="00975B9F" w:rsidRDefault="00E07887" w:rsidP="00262FFF">
            <w:pPr>
              <w:suppressAutoHyphens w:val="0"/>
              <w:spacing w:after="0" w:line="240" w:lineRule="auto"/>
              <w:rPr>
                <w:rFonts w:cs="Arial"/>
              </w:rPr>
            </w:pPr>
          </w:p>
        </w:tc>
        <w:tc>
          <w:tcPr>
            <w:tcW w:w="2340" w:type="dxa"/>
          </w:tcPr>
          <w:p w14:paraId="21E46660" w14:textId="77777777" w:rsidR="00E07887" w:rsidRPr="00975B9F" w:rsidRDefault="00E07887" w:rsidP="00262FFF">
            <w:pPr>
              <w:suppressAutoHyphens w:val="0"/>
              <w:spacing w:after="0" w:line="240" w:lineRule="auto"/>
              <w:rPr>
                <w:rFonts w:cs="Arial"/>
              </w:rPr>
            </w:pPr>
          </w:p>
        </w:tc>
      </w:tr>
      <w:tr w:rsidR="00E07887" w:rsidRPr="00975B9F" w14:paraId="12CE22E4" w14:textId="77777777" w:rsidTr="00262FFF">
        <w:trPr>
          <w:jc w:val="center"/>
        </w:trPr>
        <w:tc>
          <w:tcPr>
            <w:tcW w:w="3528" w:type="dxa"/>
            <w:vMerge/>
          </w:tcPr>
          <w:p w14:paraId="4EC62324" w14:textId="77777777" w:rsidR="00E07887" w:rsidRPr="00975B9F" w:rsidRDefault="00E07887" w:rsidP="00262FFF">
            <w:pPr>
              <w:suppressAutoHyphens w:val="0"/>
              <w:autoSpaceDE w:val="0"/>
              <w:autoSpaceDN w:val="0"/>
              <w:adjustRightInd w:val="0"/>
              <w:spacing w:after="0" w:line="240" w:lineRule="auto"/>
              <w:rPr>
                <w:rFonts w:cs="Arial"/>
              </w:rPr>
            </w:pPr>
          </w:p>
        </w:tc>
        <w:tc>
          <w:tcPr>
            <w:tcW w:w="540" w:type="dxa"/>
          </w:tcPr>
          <w:p w14:paraId="223F0E32"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10</w:t>
            </w:r>
          </w:p>
        </w:tc>
        <w:tc>
          <w:tcPr>
            <w:tcW w:w="2880" w:type="dxa"/>
          </w:tcPr>
          <w:p w14:paraId="68106024" w14:textId="77777777" w:rsidR="00E07887" w:rsidRPr="00975B9F" w:rsidRDefault="00E07887" w:rsidP="00262FFF">
            <w:pPr>
              <w:suppressAutoHyphens w:val="0"/>
              <w:spacing w:after="0" w:line="240" w:lineRule="auto"/>
              <w:rPr>
                <w:rFonts w:cs="Arial"/>
              </w:rPr>
            </w:pPr>
          </w:p>
        </w:tc>
        <w:tc>
          <w:tcPr>
            <w:tcW w:w="2340" w:type="dxa"/>
          </w:tcPr>
          <w:p w14:paraId="574525F6" w14:textId="77777777" w:rsidR="00E07887" w:rsidRPr="00975B9F" w:rsidRDefault="00E07887" w:rsidP="00262FFF">
            <w:pPr>
              <w:suppressAutoHyphens w:val="0"/>
              <w:spacing w:after="0" w:line="240" w:lineRule="auto"/>
              <w:rPr>
                <w:rFonts w:cs="Arial"/>
              </w:rPr>
            </w:pPr>
          </w:p>
        </w:tc>
      </w:tr>
      <w:tr w:rsidR="00E07887" w:rsidRPr="00975B9F" w14:paraId="60678BB6" w14:textId="77777777" w:rsidTr="00262FFF">
        <w:trPr>
          <w:jc w:val="center"/>
        </w:trPr>
        <w:tc>
          <w:tcPr>
            <w:tcW w:w="3528" w:type="dxa"/>
            <w:vMerge/>
          </w:tcPr>
          <w:p w14:paraId="091D341D" w14:textId="77777777" w:rsidR="00E07887" w:rsidRPr="00975B9F" w:rsidRDefault="00E07887" w:rsidP="00262FFF">
            <w:pPr>
              <w:suppressAutoHyphens w:val="0"/>
              <w:autoSpaceDE w:val="0"/>
              <w:autoSpaceDN w:val="0"/>
              <w:adjustRightInd w:val="0"/>
              <w:spacing w:after="0" w:line="240" w:lineRule="auto"/>
              <w:rPr>
                <w:rFonts w:cs="Arial"/>
              </w:rPr>
            </w:pPr>
          </w:p>
        </w:tc>
        <w:tc>
          <w:tcPr>
            <w:tcW w:w="540" w:type="dxa"/>
          </w:tcPr>
          <w:p w14:paraId="4064E140"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11</w:t>
            </w:r>
          </w:p>
        </w:tc>
        <w:tc>
          <w:tcPr>
            <w:tcW w:w="2880" w:type="dxa"/>
          </w:tcPr>
          <w:p w14:paraId="79222E3C" w14:textId="77777777" w:rsidR="00E07887" w:rsidRPr="00975B9F" w:rsidRDefault="00E07887" w:rsidP="00262FFF">
            <w:pPr>
              <w:suppressAutoHyphens w:val="0"/>
              <w:spacing w:after="0" w:line="240" w:lineRule="auto"/>
              <w:rPr>
                <w:rFonts w:cs="Arial"/>
              </w:rPr>
            </w:pPr>
          </w:p>
        </w:tc>
        <w:tc>
          <w:tcPr>
            <w:tcW w:w="2340" w:type="dxa"/>
          </w:tcPr>
          <w:p w14:paraId="2F54B9C5" w14:textId="77777777" w:rsidR="00E07887" w:rsidRPr="00975B9F" w:rsidRDefault="00E07887" w:rsidP="00262FFF">
            <w:pPr>
              <w:suppressAutoHyphens w:val="0"/>
              <w:spacing w:after="0" w:line="240" w:lineRule="auto"/>
              <w:rPr>
                <w:rFonts w:cs="Arial"/>
              </w:rPr>
            </w:pPr>
          </w:p>
        </w:tc>
      </w:tr>
      <w:tr w:rsidR="00E07887" w:rsidRPr="00975B9F" w14:paraId="14DCD208" w14:textId="77777777" w:rsidTr="00262FFF">
        <w:trPr>
          <w:jc w:val="center"/>
        </w:trPr>
        <w:tc>
          <w:tcPr>
            <w:tcW w:w="3528" w:type="dxa"/>
            <w:vMerge/>
          </w:tcPr>
          <w:p w14:paraId="7F67BA74" w14:textId="77777777" w:rsidR="00E07887" w:rsidRPr="00975B9F" w:rsidRDefault="00E07887" w:rsidP="00262FFF">
            <w:pPr>
              <w:suppressAutoHyphens w:val="0"/>
              <w:autoSpaceDE w:val="0"/>
              <w:autoSpaceDN w:val="0"/>
              <w:adjustRightInd w:val="0"/>
              <w:spacing w:after="0" w:line="240" w:lineRule="auto"/>
              <w:rPr>
                <w:rFonts w:cs="Arial"/>
              </w:rPr>
            </w:pPr>
          </w:p>
        </w:tc>
        <w:tc>
          <w:tcPr>
            <w:tcW w:w="540" w:type="dxa"/>
          </w:tcPr>
          <w:p w14:paraId="4968DF37" w14:textId="77777777" w:rsidR="00E07887" w:rsidRPr="00975B9F" w:rsidRDefault="00E07887" w:rsidP="00262FFF">
            <w:pPr>
              <w:suppressAutoHyphens w:val="0"/>
              <w:autoSpaceDE w:val="0"/>
              <w:autoSpaceDN w:val="0"/>
              <w:adjustRightInd w:val="0"/>
              <w:spacing w:after="0" w:line="240" w:lineRule="auto"/>
              <w:jc w:val="right"/>
              <w:rPr>
                <w:rFonts w:cs="Arial"/>
              </w:rPr>
            </w:pPr>
            <w:r w:rsidRPr="00975B9F">
              <w:rPr>
                <w:rFonts w:cs="Arial"/>
              </w:rPr>
              <w:t>12</w:t>
            </w:r>
          </w:p>
        </w:tc>
        <w:tc>
          <w:tcPr>
            <w:tcW w:w="2880" w:type="dxa"/>
          </w:tcPr>
          <w:p w14:paraId="57480A2F" w14:textId="77777777" w:rsidR="00E07887" w:rsidRPr="00975B9F" w:rsidRDefault="00E07887" w:rsidP="00262FFF">
            <w:pPr>
              <w:suppressAutoHyphens w:val="0"/>
              <w:spacing w:after="0" w:line="240" w:lineRule="auto"/>
              <w:rPr>
                <w:rFonts w:cs="Arial"/>
              </w:rPr>
            </w:pPr>
          </w:p>
        </w:tc>
        <w:tc>
          <w:tcPr>
            <w:tcW w:w="2340" w:type="dxa"/>
          </w:tcPr>
          <w:p w14:paraId="01BB98AD" w14:textId="77777777" w:rsidR="00E07887" w:rsidRPr="00975B9F" w:rsidRDefault="00E07887" w:rsidP="00262FFF">
            <w:pPr>
              <w:suppressAutoHyphens w:val="0"/>
              <w:spacing w:after="0" w:line="240" w:lineRule="auto"/>
              <w:rPr>
                <w:rFonts w:cs="Arial"/>
              </w:rPr>
            </w:pPr>
          </w:p>
        </w:tc>
      </w:tr>
    </w:tbl>
    <w:p w14:paraId="767244B0" w14:textId="77777777" w:rsidR="00E07887" w:rsidRPr="00975B9F" w:rsidRDefault="00E07887" w:rsidP="00E07887">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E07887" w:rsidRPr="00975B9F" w14:paraId="3C59D1A9" w14:textId="77777777" w:rsidTr="00262FFF">
        <w:trPr>
          <w:jc w:val="center"/>
        </w:trPr>
        <w:tc>
          <w:tcPr>
            <w:tcW w:w="2710" w:type="dxa"/>
          </w:tcPr>
          <w:p w14:paraId="18C2053B" w14:textId="77777777" w:rsidR="00E07887" w:rsidRPr="00975B9F" w:rsidRDefault="00E07887" w:rsidP="00262FFF">
            <w:pPr>
              <w:suppressAutoHyphens w:val="0"/>
              <w:spacing w:after="0" w:line="240" w:lineRule="auto"/>
              <w:rPr>
                <w:rFonts w:cs="Arial"/>
              </w:rPr>
            </w:pPr>
            <w:r w:rsidRPr="00975B9F">
              <w:rPr>
                <w:rFonts w:cs="Arial"/>
              </w:rPr>
              <w:t>Szkolenie z zakresu BHP**</w:t>
            </w:r>
          </w:p>
          <w:p w14:paraId="664F747C" w14:textId="77777777" w:rsidR="00E07887" w:rsidRPr="00975B9F" w:rsidRDefault="00E07887" w:rsidP="00262FFF">
            <w:pPr>
              <w:suppressAutoHyphens w:val="0"/>
              <w:spacing w:before="120" w:after="120" w:line="240" w:lineRule="auto"/>
              <w:rPr>
                <w:rFonts w:cs="Arial"/>
                <w:snapToGrid w:val="0"/>
              </w:rPr>
            </w:pPr>
          </w:p>
        </w:tc>
        <w:tc>
          <w:tcPr>
            <w:tcW w:w="6540" w:type="dxa"/>
          </w:tcPr>
          <w:p w14:paraId="1134A0E7" w14:textId="77777777" w:rsidR="00E07887" w:rsidRPr="00975B9F" w:rsidRDefault="00E07887" w:rsidP="00262FFF">
            <w:pPr>
              <w:suppressAutoHyphens w:val="0"/>
              <w:spacing w:before="120" w:after="120" w:line="240" w:lineRule="auto"/>
              <w:rPr>
                <w:rFonts w:cs="Arial"/>
                <w:snapToGrid w:val="0"/>
              </w:rPr>
            </w:pPr>
            <w:r w:rsidRPr="00975B9F">
              <w:rPr>
                <w:rFonts w:cs="Arial"/>
                <w:snapToGrid w:val="0"/>
              </w:rPr>
              <w:t>przeprowadził w dniu ..................................................................................r.</w:t>
            </w:r>
          </w:p>
          <w:p w14:paraId="2B0D67F4" w14:textId="77777777" w:rsidR="00E07887" w:rsidRPr="00975B9F" w:rsidRDefault="00E07887" w:rsidP="00262FFF">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przeprowadzającego szkolenie)</w:t>
            </w:r>
          </w:p>
        </w:tc>
      </w:tr>
      <w:tr w:rsidR="00E07887" w:rsidRPr="00975B9F" w14:paraId="2D652D4C" w14:textId="77777777" w:rsidTr="00262FFF">
        <w:trPr>
          <w:jc w:val="center"/>
        </w:trPr>
        <w:tc>
          <w:tcPr>
            <w:tcW w:w="2710" w:type="dxa"/>
            <w:tcBorders>
              <w:top w:val="single" w:sz="4" w:space="0" w:color="auto"/>
              <w:left w:val="single" w:sz="4" w:space="0" w:color="auto"/>
              <w:bottom w:val="single" w:sz="4" w:space="0" w:color="auto"/>
              <w:right w:val="single" w:sz="4" w:space="0" w:color="auto"/>
            </w:tcBorders>
          </w:tcPr>
          <w:p w14:paraId="5CCD07F3" w14:textId="77777777" w:rsidR="00E07887" w:rsidRPr="00975B9F" w:rsidRDefault="00E07887" w:rsidP="00262FFF">
            <w:pPr>
              <w:suppressAutoHyphens w:val="0"/>
              <w:spacing w:after="0" w:line="240" w:lineRule="auto"/>
              <w:rPr>
                <w:rFonts w:cs="Arial"/>
              </w:rPr>
            </w:pPr>
            <w:r w:rsidRPr="00975B9F">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40B6E106" w14:textId="77777777" w:rsidR="00E07887" w:rsidRPr="00975B9F" w:rsidRDefault="00E07887" w:rsidP="00262FFF">
            <w:pPr>
              <w:suppressAutoHyphens w:val="0"/>
              <w:spacing w:before="120" w:after="120" w:line="240" w:lineRule="auto"/>
              <w:rPr>
                <w:rFonts w:cs="Arial"/>
                <w:snapToGrid w:val="0"/>
              </w:rPr>
            </w:pPr>
            <w:r w:rsidRPr="00975B9F">
              <w:rPr>
                <w:rFonts w:cs="Arial"/>
                <w:snapToGrid w:val="0"/>
              </w:rPr>
              <w:t>przeprowadził w dniu ..................................................................................r.</w:t>
            </w:r>
          </w:p>
          <w:p w14:paraId="42E384A9" w14:textId="77777777" w:rsidR="00E07887" w:rsidRPr="00975B9F" w:rsidRDefault="00E07887" w:rsidP="00262FFF">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przekazującego informacje organizacyjne - Dopuszczającego)</w:t>
            </w:r>
          </w:p>
        </w:tc>
      </w:tr>
    </w:tbl>
    <w:p w14:paraId="1D8797A6" w14:textId="77777777" w:rsidR="00E07887" w:rsidRPr="00975B9F" w:rsidRDefault="00E07887" w:rsidP="00E07887">
      <w:pPr>
        <w:suppressAutoHyphens w:val="0"/>
        <w:autoSpaceDE w:val="0"/>
        <w:autoSpaceDN w:val="0"/>
        <w:adjustRightInd w:val="0"/>
        <w:spacing w:after="0" w:line="240" w:lineRule="auto"/>
        <w:jc w:val="center"/>
        <w:rPr>
          <w:rFonts w:cs="Arial"/>
          <w:b/>
        </w:rPr>
      </w:pPr>
      <w:r w:rsidRPr="00975B9F">
        <w:rPr>
          <w:rFonts w:cs="Arial"/>
          <w:b/>
        </w:rPr>
        <w:t>Oświadczenie osoby nadzorującej prace ze strony Wykonawcy/Podwykonawcy*</w:t>
      </w:r>
    </w:p>
    <w:p w14:paraId="75D18961" w14:textId="77777777" w:rsidR="00E07887" w:rsidRPr="00975B9F" w:rsidRDefault="00E07887" w:rsidP="00E07887">
      <w:pPr>
        <w:suppressAutoHyphens w:val="0"/>
        <w:autoSpaceDE w:val="0"/>
        <w:autoSpaceDN w:val="0"/>
        <w:adjustRightInd w:val="0"/>
        <w:spacing w:after="0" w:line="240" w:lineRule="auto"/>
        <w:jc w:val="both"/>
        <w:rPr>
          <w:rFonts w:cs="Arial"/>
        </w:rPr>
      </w:pPr>
      <w:r w:rsidRPr="00975B9F">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0290326C" w14:textId="77777777" w:rsidR="00E07887" w:rsidRPr="00975B9F" w:rsidRDefault="00E07887" w:rsidP="00E07887">
      <w:pPr>
        <w:suppressAutoHyphens w:val="0"/>
        <w:autoSpaceDE w:val="0"/>
        <w:autoSpaceDN w:val="0"/>
        <w:adjustRightInd w:val="0"/>
        <w:spacing w:after="0" w:line="240" w:lineRule="auto"/>
        <w:jc w:val="both"/>
        <w:rPr>
          <w:rFonts w:cs="Arial"/>
        </w:rPr>
      </w:pPr>
      <w:r w:rsidRPr="00975B9F">
        <w:rPr>
          <w:rFonts w:cs="Arial"/>
        </w:rPr>
        <w:t xml:space="preserve">                                                                                     </w:t>
      </w:r>
    </w:p>
    <w:p w14:paraId="70EB072A" w14:textId="77777777" w:rsidR="00E07887" w:rsidRPr="00975B9F" w:rsidRDefault="00E07887" w:rsidP="00E07887">
      <w:pPr>
        <w:suppressAutoHyphens w:val="0"/>
        <w:autoSpaceDE w:val="0"/>
        <w:autoSpaceDN w:val="0"/>
        <w:adjustRightInd w:val="0"/>
        <w:spacing w:after="0" w:line="240" w:lineRule="auto"/>
        <w:jc w:val="right"/>
        <w:rPr>
          <w:rFonts w:cs="Arial"/>
        </w:rPr>
      </w:pPr>
      <w:r w:rsidRPr="00975B9F">
        <w:rPr>
          <w:rFonts w:cs="Arial"/>
        </w:rPr>
        <w:t>…………………………………………….</w:t>
      </w:r>
    </w:p>
    <w:p w14:paraId="037EBD5E" w14:textId="77777777" w:rsidR="00E07887" w:rsidRPr="00975B9F" w:rsidRDefault="00E07887" w:rsidP="00E07887">
      <w:pPr>
        <w:suppressAutoHyphens w:val="0"/>
        <w:autoSpaceDE w:val="0"/>
        <w:autoSpaceDN w:val="0"/>
        <w:adjustRightInd w:val="0"/>
        <w:spacing w:after="0" w:line="240" w:lineRule="auto"/>
        <w:jc w:val="center"/>
        <w:rPr>
          <w:rFonts w:cs="Arial"/>
        </w:rPr>
      </w:pPr>
      <w:r w:rsidRPr="00975B9F">
        <w:rPr>
          <w:rFonts w:cs="Arial"/>
        </w:rPr>
        <w:lastRenderedPageBreak/>
        <w:t xml:space="preserve">                                                                                                                                                                                                      Imię i nazwisko </w:t>
      </w:r>
      <w:r w:rsidRPr="00975B9F">
        <w:rPr>
          <w:rFonts w:cs="Arial"/>
          <w:b/>
        </w:rPr>
        <w:t>czytelnie</w:t>
      </w:r>
      <w:r w:rsidRPr="00975B9F">
        <w:rPr>
          <w:rFonts w:cs="Arial"/>
        </w:rPr>
        <w:t xml:space="preserve"> + podpis</w:t>
      </w:r>
    </w:p>
    <w:p w14:paraId="303360F1" w14:textId="77777777" w:rsidR="00E07887" w:rsidRPr="00975B9F" w:rsidRDefault="00E07887" w:rsidP="00E07887">
      <w:pPr>
        <w:suppressAutoHyphens w:val="0"/>
        <w:spacing w:after="0" w:line="240" w:lineRule="auto"/>
        <w:rPr>
          <w:rFonts w:cs="Arial"/>
          <w:b/>
        </w:rPr>
      </w:pPr>
    </w:p>
    <w:p w14:paraId="3E1AD451" w14:textId="77777777" w:rsidR="00E07887" w:rsidRPr="00975B9F" w:rsidRDefault="00E07887" w:rsidP="00E07887">
      <w:pPr>
        <w:suppressAutoHyphens w:val="0"/>
        <w:spacing w:after="0" w:line="240" w:lineRule="auto"/>
        <w:jc w:val="center"/>
        <w:rPr>
          <w:rFonts w:cs="Arial"/>
          <w:b/>
        </w:rPr>
      </w:pPr>
    </w:p>
    <w:p w14:paraId="26500E4E" w14:textId="77777777" w:rsidR="00E07887" w:rsidRPr="00975B9F" w:rsidRDefault="00E07887" w:rsidP="00E07887">
      <w:pPr>
        <w:suppressAutoHyphens w:val="0"/>
        <w:spacing w:after="0" w:line="240" w:lineRule="auto"/>
        <w:jc w:val="center"/>
        <w:rPr>
          <w:rFonts w:cs="Arial"/>
          <w:b/>
        </w:rPr>
      </w:pPr>
      <w:r w:rsidRPr="00975B9F">
        <w:rPr>
          <w:rFonts w:cs="Arial"/>
          <w:b/>
        </w:rPr>
        <w:t xml:space="preserve">Skrócone wytyczne dla Wykonawców i Podwykonawców </w:t>
      </w:r>
    </w:p>
    <w:p w14:paraId="684188DF" w14:textId="77777777" w:rsidR="00E07887" w:rsidRPr="00975B9F" w:rsidRDefault="00E07887" w:rsidP="00E07887">
      <w:pPr>
        <w:suppressAutoHyphens w:val="0"/>
        <w:spacing w:after="0" w:line="240" w:lineRule="auto"/>
        <w:jc w:val="center"/>
        <w:rPr>
          <w:rFonts w:cs="Arial"/>
          <w:b/>
        </w:rPr>
      </w:pPr>
    </w:p>
    <w:p w14:paraId="352CB83E" w14:textId="77777777" w:rsidR="00E07887" w:rsidRPr="00975B9F" w:rsidRDefault="00E07887" w:rsidP="00E07887">
      <w:pPr>
        <w:numPr>
          <w:ilvl w:val="0"/>
          <w:numId w:val="89"/>
        </w:numPr>
        <w:suppressAutoHyphens w:val="0"/>
        <w:spacing w:after="0" w:line="240" w:lineRule="auto"/>
        <w:contextualSpacing/>
        <w:jc w:val="both"/>
        <w:rPr>
          <w:rFonts w:cs="Arial"/>
        </w:rPr>
      </w:pPr>
      <w:r w:rsidRPr="00975B9F">
        <w:rPr>
          <w:rFonts w:cs="Arial"/>
        </w:rPr>
        <w:t>Wszyscy pracownicy Wykonawcy i/lub Podwykonawcy wykonujący prace na rzecz ORLEN OIL, muszą odbyć udokumentowane szkolenie z zakresu BHP, prowadzone wg programu i przez osobę wyznaczoną przez ORLEN OIL.</w:t>
      </w:r>
    </w:p>
    <w:p w14:paraId="0FA4E537" w14:textId="77777777" w:rsidR="00E07887" w:rsidRPr="00975B9F" w:rsidRDefault="00E07887" w:rsidP="00E07887">
      <w:pPr>
        <w:numPr>
          <w:ilvl w:val="0"/>
          <w:numId w:val="89"/>
        </w:numPr>
        <w:suppressAutoHyphens w:val="0"/>
        <w:spacing w:after="0" w:line="240" w:lineRule="auto"/>
        <w:contextualSpacing/>
        <w:jc w:val="both"/>
        <w:rPr>
          <w:rFonts w:cs="Arial"/>
        </w:rPr>
      </w:pPr>
      <w:r w:rsidRPr="00975B9F">
        <w:rPr>
          <w:rFonts w:cs="Arial"/>
        </w:rPr>
        <w:t xml:space="preserve">Wykonawcy i/lub Podwykonawcy ustalają termin </w:t>
      </w:r>
      <w:proofErr w:type="gramStart"/>
      <w:r w:rsidRPr="00975B9F">
        <w:rPr>
          <w:rFonts w:cs="Arial"/>
        </w:rPr>
        <w:t>szkolenia  z</w:t>
      </w:r>
      <w:proofErr w:type="gramEnd"/>
      <w:r w:rsidRPr="00975B9F">
        <w:rPr>
          <w:rFonts w:cs="Arial"/>
        </w:rPr>
        <w:t xml:space="preserve"> osobą z ORLEN OIL stosownie do </w:t>
      </w:r>
      <w:proofErr w:type="gramStart"/>
      <w:r w:rsidRPr="00975B9F">
        <w:rPr>
          <w:rFonts w:cs="Arial"/>
        </w:rPr>
        <w:t>lokalizacji,  która</w:t>
      </w:r>
      <w:proofErr w:type="gramEnd"/>
      <w:r w:rsidRPr="00975B9F">
        <w:rPr>
          <w:rFonts w:cs="Arial"/>
        </w:rPr>
        <w:t xml:space="preserve"> jest bezpośrednio odpowiedzialna za nadzór nad zleconymi pracami.</w:t>
      </w:r>
    </w:p>
    <w:p w14:paraId="43FA156B" w14:textId="77777777" w:rsidR="00E07887" w:rsidRPr="00975B9F" w:rsidRDefault="00E07887" w:rsidP="00E07887">
      <w:pPr>
        <w:numPr>
          <w:ilvl w:val="0"/>
          <w:numId w:val="89"/>
        </w:numPr>
        <w:suppressAutoHyphens w:val="0"/>
        <w:autoSpaceDE w:val="0"/>
        <w:autoSpaceDN w:val="0"/>
        <w:adjustRightInd w:val="0"/>
        <w:spacing w:after="0" w:line="240" w:lineRule="auto"/>
        <w:contextualSpacing/>
        <w:jc w:val="both"/>
        <w:rPr>
          <w:rFonts w:cs="Arial"/>
        </w:rPr>
      </w:pPr>
      <w:r w:rsidRPr="00975B9F">
        <w:rPr>
          <w:rFonts w:cs="Arial"/>
        </w:rPr>
        <w:t xml:space="preserve">Wykonawcy i/lub Podwykonawcy zgłaszają się na szkolenie z zakresu BHP z wypełnioną </w:t>
      </w:r>
      <w:r w:rsidRPr="00975B9F">
        <w:rPr>
          <w:rFonts w:cs="Arial"/>
          <w:b/>
        </w:rPr>
        <w:t xml:space="preserve">Kartą szkolenia </w:t>
      </w:r>
      <w:proofErr w:type="gramStart"/>
      <w:r w:rsidRPr="00975B9F">
        <w:rPr>
          <w:rFonts w:cs="Arial"/>
          <w:b/>
          <w:bCs/>
          <w:iCs/>
          <w:lang w:val="pl"/>
        </w:rPr>
        <w:t>z  zakresu</w:t>
      </w:r>
      <w:proofErr w:type="gramEnd"/>
      <w:r w:rsidRPr="00975B9F">
        <w:rPr>
          <w:rFonts w:cs="Arial"/>
          <w:b/>
          <w:bCs/>
          <w:iCs/>
          <w:lang w:val="pl"/>
        </w:rPr>
        <w:t xml:space="preserve"> BHP dla firm wykonujących prace</w:t>
      </w:r>
      <w:r w:rsidRPr="00975B9F">
        <w:rPr>
          <w:rFonts w:cs="Arial"/>
          <w:b/>
        </w:rPr>
        <w:t xml:space="preserve"> na terenie zamkniętym ORLEN OIL</w:t>
      </w:r>
      <w:r w:rsidRPr="00975B9F">
        <w:rPr>
          <w:rFonts w:cs="Arial"/>
        </w:rPr>
        <w:t>.</w:t>
      </w:r>
    </w:p>
    <w:p w14:paraId="6C148AAD" w14:textId="77777777" w:rsidR="00E07887" w:rsidRPr="00975B9F" w:rsidRDefault="00E07887" w:rsidP="00E07887">
      <w:pPr>
        <w:numPr>
          <w:ilvl w:val="0"/>
          <w:numId w:val="89"/>
        </w:numPr>
        <w:suppressAutoHyphens w:val="0"/>
        <w:spacing w:after="0" w:line="240" w:lineRule="auto"/>
        <w:contextualSpacing/>
        <w:jc w:val="both"/>
        <w:rPr>
          <w:rFonts w:cs="Arial"/>
        </w:rPr>
      </w:pPr>
      <w:r w:rsidRPr="00975B9F">
        <w:rPr>
          <w:rFonts w:cs="Arial"/>
        </w:rPr>
        <w:t>Przed przystąpieniem do wykonywania prac wynikających z umowy Wykonawca i/lub Podwykonawca musi przygotować dokumentację z zakresu BHP:</w:t>
      </w:r>
    </w:p>
    <w:p w14:paraId="6B1902C2" w14:textId="77777777" w:rsidR="00E07887" w:rsidRPr="00975B9F" w:rsidRDefault="00E07887" w:rsidP="00E07887">
      <w:pPr>
        <w:numPr>
          <w:ilvl w:val="1"/>
          <w:numId w:val="89"/>
        </w:numPr>
        <w:suppressAutoHyphens w:val="0"/>
        <w:spacing w:after="0" w:line="240" w:lineRule="auto"/>
        <w:ind w:left="993" w:hanging="284"/>
        <w:jc w:val="both"/>
        <w:rPr>
          <w:rFonts w:cs="Arial"/>
        </w:rPr>
      </w:pPr>
      <w:r w:rsidRPr="00975B9F">
        <w:rPr>
          <w:rFonts w:cs="Arial"/>
        </w:rPr>
        <w:t>Aktualne szkolenia BHP wszystkich pracowników wykonujących prace na terenie ORLEN OIL: wstępne lub okresowe.</w:t>
      </w:r>
    </w:p>
    <w:p w14:paraId="398BCCAE" w14:textId="77777777" w:rsidR="00E07887" w:rsidRPr="00975B9F" w:rsidRDefault="00E07887" w:rsidP="00E07887">
      <w:pPr>
        <w:numPr>
          <w:ilvl w:val="1"/>
          <w:numId w:val="89"/>
        </w:numPr>
        <w:suppressAutoHyphens w:val="0"/>
        <w:spacing w:after="0" w:line="240" w:lineRule="auto"/>
        <w:ind w:left="993" w:hanging="284"/>
        <w:jc w:val="both"/>
        <w:rPr>
          <w:rFonts w:cs="Arial"/>
        </w:rPr>
      </w:pPr>
      <w:r w:rsidRPr="00975B9F">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433800F5" w14:textId="77777777" w:rsidR="00E07887" w:rsidRPr="00975B9F" w:rsidRDefault="00E07887" w:rsidP="00E07887">
      <w:pPr>
        <w:numPr>
          <w:ilvl w:val="1"/>
          <w:numId w:val="89"/>
        </w:numPr>
        <w:suppressAutoHyphens w:val="0"/>
        <w:spacing w:after="0" w:line="240" w:lineRule="auto"/>
        <w:ind w:left="993" w:hanging="284"/>
        <w:jc w:val="both"/>
        <w:rPr>
          <w:rFonts w:cs="Arial"/>
        </w:rPr>
      </w:pPr>
      <w:r w:rsidRPr="00975B9F">
        <w:rPr>
          <w:rFonts w:cs="Arial"/>
        </w:rPr>
        <w:t>Potwierdzenia wymaganych kwalifikacji i uprawnień do wykonywania określonych robót specjalistycznych, obsługi sprzętu, kierowania pojazdami lub maszynami.</w:t>
      </w:r>
    </w:p>
    <w:p w14:paraId="5689975C" w14:textId="77777777" w:rsidR="00E07887" w:rsidRPr="00975B9F" w:rsidRDefault="00E07887" w:rsidP="00E07887">
      <w:pPr>
        <w:numPr>
          <w:ilvl w:val="1"/>
          <w:numId w:val="89"/>
        </w:numPr>
        <w:suppressAutoHyphens w:val="0"/>
        <w:spacing w:after="0" w:line="240" w:lineRule="auto"/>
        <w:ind w:left="993" w:hanging="284"/>
        <w:jc w:val="both"/>
        <w:rPr>
          <w:rFonts w:cs="Arial"/>
        </w:rPr>
      </w:pPr>
      <w:r w:rsidRPr="00975B9F">
        <w:rPr>
          <w:rFonts w:cs="Arial"/>
        </w:rPr>
        <w:t>Instrukcję Bezpiecznego Wykonywania Robót (IBWR) dla prac remontowych i budowlanych lub Plan Bezpieczeństwa i Ochrony Zdrowia (BIOZ) dla prac wymagających pozwolenia na budowę.</w:t>
      </w:r>
    </w:p>
    <w:p w14:paraId="778094E3" w14:textId="77777777" w:rsidR="00E07887" w:rsidRPr="00975B9F" w:rsidRDefault="00E07887" w:rsidP="00E07887">
      <w:pPr>
        <w:numPr>
          <w:ilvl w:val="0"/>
          <w:numId w:val="89"/>
        </w:numPr>
        <w:suppressAutoHyphens w:val="0"/>
        <w:spacing w:after="0" w:line="240" w:lineRule="auto"/>
        <w:ind w:left="709" w:hanging="283"/>
        <w:jc w:val="both"/>
        <w:rPr>
          <w:rFonts w:cs="Arial"/>
        </w:rPr>
      </w:pPr>
      <w:r w:rsidRPr="00975B9F">
        <w:rPr>
          <w:rFonts w:cs="Arial"/>
          <w:b/>
        </w:rPr>
        <w:t xml:space="preserve">IBWR </w:t>
      </w:r>
      <w:r w:rsidRPr="00975B9F">
        <w:rPr>
          <w:rFonts w:cs="Arial"/>
          <w:bCs/>
        </w:rPr>
        <w:t xml:space="preserve">musi zawierać: </w:t>
      </w:r>
    </w:p>
    <w:p w14:paraId="1ADCBAF5" w14:textId="77777777" w:rsidR="00E07887" w:rsidRPr="00975B9F" w:rsidRDefault="00E07887" w:rsidP="00E07887">
      <w:pPr>
        <w:numPr>
          <w:ilvl w:val="0"/>
          <w:numId w:val="90"/>
        </w:numPr>
        <w:suppressAutoHyphens w:val="0"/>
        <w:spacing w:after="0" w:line="240" w:lineRule="auto"/>
        <w:ind w:left="993" w:hanging="284"/>
        <w:jc w:val="both"/>
        <w:rPr>
          <w:rFonts w:cs="Arial"/>
        </w:rPr>
      </w:pPr>
      <w:r w:rsidRPr="00975B9F">
        <w:rPr>
          <w:rFonts w:cs="Arial"/>
          <w:bCs/>
        </w:rPr>
        <w:t>Szczegółowy opis każdej z wykonywanych robót np. prace montażowe, cięcie, spawanie, prace na wysokości, prace w wykopach itd.</w:t>
      </w:r>
      <w:r w:rsidRPr="00975B9F">
        <w:rPr>
          <w:rFonts w:cs="Arial"/>
          <w:b/>
        </w:rPr>
        <w:t xml:space="preserve">  </w:t>
      </w:r>
    </w:p>
    <w:p w14:paraId="20FD1176" w14:textId="77777777" w:rsidR="00E07887" w:rsidRPr="00975B9F" w:rsidRDefault="00E07887" w:rsidP="00E07887">
      <w:pPr>
        <w:numPr>
          <w:ilvl w:val="0"/>
          <w:numId w:val="90"/>
        </w:numPr>
        <w:suppressAutoHyphens w:val="0"/>
        <w:spacing w:after="0" w:line="240" w:lineRule="auto"/>
        <w:ind w:left="993" w:hanging="284"/>
        <w:jc w:val="both"/>
        <w:rPr>
          <w:rFonts w:cs="Arial"/>
        </w:rPr>
      </w:pPr>
      <w:r w:rsidRPr="00975B9F">
        <w:rPr>
          <w:rFonts w:cs="Arial"/>
          <w:bCs/>
        </w:rPr>
        <w:t xml:space="preserve">Opis czynności, które muszą wykonać pracownicy i Dozór przed wykonywaniem prac, BHP w trakcie wykonywania prac, czynności po zakończeniu pracy </w:t>
      </w:r>
      <w:proofErr w:type="gramStart"/>
      <w:r w:rsidRPr="00975B9F">
        <w:rPr>
          <w:rFonts w:cs="Arial"/>
          <w:bCs/>
        </w:rPr>
        <w:t>oraz  sytuacje</w:t>
      </w:r>
      <w:proofErr w:type="gramEnd"/>
      <w:r w:rsidRPr="00975B9F">
        <w:rPr>
          <w:rFonts w:cs="Arial"/>
          <w:bCs/>
        </w:rPr>
        <w:t xml:space="preserve"> awaryjne (identyfikacja sytuacji awaryjnych i jak się w takiej sytuacji mają zachować pracownicy). </w:t>
      </w:r>
    </w:p>
    <w:p w14:paraId="2793A825" w14:textId="77777777" w:rsidR="00E07887" w:rsidRPr="00975B9F" w:rsidRDefault="00E07887" w:rsidP="00E07887">
      <w:pPr>
        <w:numPr>
          <w:ilvl w:val="0"/>
          <w:numId w:val="91"/>
        </w:numPr>
        <w:suppressAutoHyphens w:val="0"/>
        <w:spacing w:after="0" w:line="240" w:lineRule="auto"/>
        <w:ind w:left="993" w:hanging="567"/>
        <w:jc w:val="both"/>
        <w:rPr>
          <w:rFonts w:cs="Arial"/>
        </w:rPr>
      </w:pPr>
      <w:r w:rsidRPr="00975B9F">
        <w:rPr>
          <w:rFonts w:cs="Arial"/>
        </w:rPr>
        <w:t>Pełny zakres wymagań dostępny w Załącznikach nr: 1, 1a, 2 (Standard BHP i Standard środowiskowy).</w:t>
      </w:r>
    </w:p>
    <w:p w14:paraId="66A669D5" w14:textId="77777777" w:rsidR="00E07887" w:rsidRPr="00975B9F" w:rsidRDefault="00E07887" w:rsidP="00E07887">
      <w:pPr>
        <w:numPr>
          <w:ilvl w:val="0"/>
          <w:numId w:val="91"/>
        </w:numPr>
        <w:suppressAutoHyphens w:val="0"/>
        <w:spacing w:after="0" w:line="240" w:lineRule="auto"/>
        <w:ind w:left="709" w:hanging="283"/>
        <w:jc w:val="both"/>
        <w:rPr>
          <w:rFonts w:cs="Arial"/>
          <w:color w:val="FF0000"/>
        </w:rPr>
      </w:pPr>
      <w:r w:rsidRPr="00975B9F">
        <w:rPr>
          <w:rFonts w:cs="Arial"/>
        </w:rPr>
        <w:t xml:space="preserve">Skany dokumentacji </w:t>
      </w:r>
      <w:proofErr w:type="gramStart"/>
      <w:r w:rsidRPr="00975B9F">
        <w:rPr>
          <w:rFonts w:cs="Arial"/>
        </w:rPr>
        <w:t>określonej  w</w:t>
      </w:r>
      <w:proofErr w:type="gramEnd"/>
      <w:r w:rsidRPr="00975B9F">
        <w:rPr>
          <w:rFonts w:cs="Arial"/>
        </w:rPr>
        <w:t xml:space="preserve"> pkt 4 powyżej należy przesłać do akceptacji 3 dni robocze przed planowanym rozpoczęciem prac </w:t>
      </w:r>
      <w:r w:rsidRPr="00975B9F">
        <w:rPr>
          <w:rFonts w:cs="Arial"/>
          <w:bCs/>
          <w:iCs/>
          <w:lang w:val="pl"/>
        </w:rPr>
        <w:t xml:space="preserve">stosownie do lokalizacji: </w:t>
      </w:r>
    </w:p>
    <w:p w14:paraId="1936FAC8" w14:textId="77777777" w:rsidR="00E07887" w:rsidRPr="00975B9F" w:rsidRDefault="00E07887" w:rsidP="00E07887">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 xml:space="preserve">Czechowice-Dziedzice: </w:t>
      </w:r>
      <w:hyperlink r:id="rId11" w:history="1">
        <w:r w:rsidRPr="00975B9F">
          <w:rPr>
            <w:rFonts w:cs="Arial"/>
            <w:iCs/>
            <w:lang w:val="pl"/>
          </w:rPr>
          <w:t>marek.szendzielorz@orlenoil.pl</w:t>
        </w:r>
      </w:hyperlink>
    </w:p>
    <w:p w14:paraId="6D3F7B6F" w14:textId="77777777" w:rsidR="00E07887" w:rsidRPr="00975B9F" w:rsidRDefault="00E07887" w:rsidP="00E07887">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Gdańsk:</w:t>
      </w:r>
      <w:r w:rsidRPr="00975B9F">
        <w:rPr>
          <w:rFonts w:cs="Arial"/>
          <w:iCs/>
          <w:lang w:val="pl"/>
        </w:rPr>
        <w:t xml:space="preserve"> marcin.krasniewski@orlenoil.pl</w:t>
      </w:r>
    </w:p>
    <w:p w14:paraId="376F34AE" w14:textId="77777777" w:rsidR="00E07887" w:rsidRPr="00975B9F" w:rsidRDefault="00E07887" w:rsidP="00E07887">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Jedlicze</w:t>
      </w:r>
      <w:r w:rsidRPr="00975B9F">
        <w:rPr>
          <w:rFonts w:cs="Arial"/>
          <w:iCs/>
          <w:lang w:val="pl"/>
        </w:rPr>
        <w:t xml:space="preserve">: </w:t>
      </w:r>
      <w:hyperlink r:id="rId12" w:history="1">
        <w:r w:rsidRPr="00975B9F">
          <w:rPr>
            <w:rFonts w:cs="Arial"/>
            <w:iCs/>
            <w:lang w:val="pl"/>
          </w:rPr>
          <w:t>janusz.sztaba@orlenoil.pl</w:t>
        </w:r>
      </w:hyperlink>
      <w:r w:rsidRPr="00975B9F">
        <w:rPr>
          <w:rFonts w:cs="Arial"/>
          <w:iCs/>
          <w:lang w:val="pl"/>
        </w:rPr>
        <w:t xml:space="preserve"> </w:t>
      </w:r>
    </w:p>
    <w:p w14:paraId="4044CBA8" w14:textId="77777777" w:rsidR="00E07887" w:rsidRPr="00975B9F" w:rsidRDefault="00E07887" w:rsidP="00E07887">
      <w:pPr>
        <w:numPr>
          <w:ilvl w:val="0"/>
          <w:numId w:val="92"/>
        </w:numPr>
        <w:tabs>
          <w:tab w:val="left" w:pos="993"/>
        </w:tabs>
        <w:suppressAutoHyphens w:val="0"/>
        <w:spacing w:after="0" w:line="240" w:lineRule="auto"/>
        <w:ind w:left="1276" w:hanging="567"/>
        <w:jc w:val="both"/>
        <w:rPr>
          <w:rFonts w:cs="Arial"/>
          <w:iCs/>
          <w:lang w:val="pl"/>
        </w:rPr>
      </w:pPr>
      <w:r w:rsidRPr="00975B9F">
        <w:rPr>
          <w:rFonts w:cs="Arial"/>
          <w:b/>
          <w:bCs/>
          <w:iCs/>
          <w:lang w:val="pl"/>
        </w:rPr>
        <w:t>Trzebinia, Kraków</w:t>
      </w:r>
      <w:r w:rsidRPr="00975B9F">
        <w:rPr>
          <w:rFonts w:cs="Arial"/>
          <w:iCs/>
          <w:lang w:val="pl"/>
        </w:rPr>
        <w:t xml:space="preserve">: </w:t>
      </w:r>
      <w:hyperlink r:id="rId13" w:history="1">
        <w:r w:rsidRPr="00975B9F">
          <w:rPr>
            <w:rFonts w:cs="Arial"/>
            <w:iCs/>
            <w:lang w:val="pl"/>
          </w:rPr>
          <w:t>pawel.zmudzki@orlenoil.pl</w:t>
        </w:r>
      </w:hyperlink>
      <w:r w:rsidRPr="00975B9F">
        <w:rPr>
          <w:rFonts w:cs="Arial"/>
          <w:iCs/>
        </w:rPr>
        <w:t xml:space="preserve">. </w:t>
      </w:r>
    </w:p>
    <w:p w14:paraId="2A45BAB5" w14:textId="77777777" w:rsidR="00E07887" w:rsidRPr="00975B9F" w:rsidRDefault="00E07887" w:rsidP="00E07887">
      <w:pPr>
        <w:suppressAutoHyphens w:val="0"/>
        <w:spacing w:after="0" w:line="240" w:lineRule="auto"/>
        <w:ind w:left="720"/>
        <w:jc w:val="both"/>
        <w:rPr>
          <w:rFonts w:cs="Arial"/>
          <w:b/>
          <w:bCs/>
          <w:iCs/>
          <w:lang w:val="pl"/>
        </w:rPr>
      </w:pPr>
      <w:r w:rsidRPr="00975B9F">
        <w:rPr>
          <w:rFonts w:cs="Arial"/>
          <w:iCs/>
          <w:lang w:val="pl"/>
        </w:rPr>
        <w:t xml:space="preserve">dodatkowo wysyłając do wiadomości informację </w:t>
      </w:r>
      <w:r w:rsidRPr="00975B9F">
        <w:rPr>
          <w:rFonts w:cs="Arial"/>
          <w:b/>
          <w:bCs/>
          <w:iCs/>
          <w:lang w:val="pl"/>
        </w:rPr>
        <w:t xml:space="preserve">na adres e-mail Zamawiającego usługę - </w:t>
      </w:r>
      <w:r w:rsidRPr="00975B9F">
        <w:rPr>
          <w:rFonts w:cs="Arial"/>
          <w:b/>
          <w:bCs/>
          <w:iCs/>
          <w:u w:val="single"/>
          <w:lang w:val="pl"/>
        </w:rPr>
        <w:t>pod rygorem wstrzymania realizacji prac</w:t>
      </w:r>
      <w:r w:rsidRPr="00975B9F">
        <w:rPr>
          <w:rFonts w:cs="Arial"/>
          <w:b/>
          <w:bCs/>
          <w:iCs/>
          <w:lang w:val="pl"/>
        </w:rPr>
        <w:t>.</w:t>
      </w:r>
    </w:p>
    <w:p w14:paraId="501880F4" w14:textId="77777777" w:rsidR="00E07887" w:rsidRPr="00975B9F" w:rsidRDefault="00E07887" w:rsidP="00E07887">
      <w:pPr>
        <w:numPr>
          <w:ilvl w:val="0"/>
          <w:numId w:val="91"/>
        </w:numPr>
        <w:suppressAutoHyphens w:val="0"/>
        <w:spacing w:after="0" w:line="240" w:lineRule="auto"/>
        <w:ind w:left="709" w:hanging="283"/>
        <w:contextualSpacing/>
        <w:jc w:val="both"/>
        <w:rPr>
          <w:rFonts w:cs="Arial"/>
        </w:rPr>
      </w:pPr>
      <w:r w:rsidRPr="00975B9F">
        <w:rPr>
          <w:rFonts w:cs="Arial"/>
        </w:rPr>
        <w:t xml:space="preserve">W przypadku realizacji szkolenia BHP w dniu przystąpienia do prac, </w:t>
      </w:r>
      <w:proofErr w:type="gramStart"/>
      <w:r w:rsidRPr="00975B9F">
        <w:rPr>
          <w:rFonts w:cs="Arial"/>
        </w:rPr>
        <w:t>pracownicy  zatrudnieni</w:t>
      </w:r>
      <w:proofErr w:type="gramEnd"/>
      <w:r w:rsidRPr="00975B9F">
        <w:rPr>
          <w:rFonts w:cs="Arial"/>
        </w:rPr>
        <w:t xml:space="preserve"> na stanowiskach robotniczych zobowiązani są przyjść na szkolenie BHP w kompletnym ubraniu roboczym. </w:t>
      </w:r>
    </w:p>
    <w:p w14:paraId="5717EA41" w14:textId="77777777" w:rsidR="00E07887" w:rsidRPr="00975B9F" w:rsidRDefault="00E07887" w:rsidP="00E07887">
      <w:pPr>
        <w:numPr>
          <w:ilvl w:val="0"/>
          <w:numId w:val="91"/>
        </w:numPr>
        <w:suppressAutoHyphens w:val="0"/>
        <w:spacing w:after="0" w:line="240" w:lineRule="auto"/>
        <w:ind w:left="709" w:hanging="283"/>
        <w:jc w:val="both"/>
        <w:rPr>
          <w:rFonts w:cs="Arial"/>
        </w:rPr>
      </w:pPr>
      <w:r w:rsidRPr="00975B9F">
        <w:rPr>
          <w:rFonts w:cs="Arial"/>
          <w:b/>
          <w:bCs/>
        </w:rPr>
        <w:t>Program szkolenia dla Wykonawców i Podwykonawców wykonujących prace na terenie ORLEN OIL*</w:t>
      </w:r>
    </w:p>
    <w:p w14:paraId="4B82A2BE" w14:textId="77777777" w:rsidR="00E07887" w:rsidRPr="00975B9F" w:rsidRDefault="00E07887" w:rsidP="00E07887">
      <w:pPr>
        <w:suppressAutoHyphens w:val="0"/>
        <w:spacing w:after="0" w:line="240" w:lineRule="auto"/>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E07887" w:rsidRPr="00975B9F" w14:paraId="501C7407" w14:textId="77777777" w:rsidTr="00262FFF">
        <w:trPr>
          <w:trHeight w:val="228"/>
          <w:jc w:val="center"/>
        </w:trPr>
        <w:tc>
          <w:tcPr>
            <w:tcW w:w="511" w:type="dxa"/>
            <w:vAlign w:val="center"/>
          </w:tcPr>
          <w:p w14:paraId="6DAA38C6" w14:textId="77777777" w:rsidR="00E07887" w:rsidRPr="00975B9F" w:rsidRDefault="00E07887" w:rsidP="00262FFF">
            <w:pPr>
              <w:suppressAutoHyphens w:val="0"/>
              <w:spacing w:after="0" w:line="240" w:lineRule="auto"/>
              <w:rPr>
                <w:rFonts w:cs="Arial"/>
                <w:b/>
                <w:bCs/>
              </w:rPr>
            </w:pPr>
            <w:r w:rsidRPr="00975B9F">
              <w:rPr>
                <w:rFonts w:cs="Arial"/>
                <w:b/>
                <w:bCs/>
              </w:rPr>
              <w:t>Lp.</w:t>
            </w:r>
          </w:p>
        </w:tc>
        <w:tc>
          <w:tcPr>
            <w:tcW w:w="8070" w:type="dxa"/>
            <w:vAlign w:val="center"/>
          </w:tcPr>
          <w:p w14:paraId="3650F765" w14:textId="77777777" w:rsidR="00E07887" w:rsidRPr="00975B9F" w:rsidRDefault="00E07887" w:rsidP="00262FFF">
            <w:pPr>
              <w:suppressAutoHyphens w:val="0"/>
              <w:spacing w:after="0" w:line="240" w:lineRule="auto"/>
              <w:jc w:val="center"/>
              <w:rPr>
                <w:rFonts w:cs="Arial"/>
                <w:b/>
                <w:bCs/>
              </w:rPr>
            </w:pPr>
            <w:r w:rsidRPr="00975B9F">
              <w:rPr>
                <w:rFonts w:cs="Arial"/>
                <w:b/>
                <w:bCs/>
              </w:rPr>
              <w:t>Tematyka</w:t>
            </w:r>
          </w:p>
        </w:tc>
        <w:tc>
          <w:tcPr>
            <w:tcW w:w="992" w:type="dxa"/>
            <w:vAlign w:val="center"/>
          </w:tcPr>
          <w:p w14:paraId="5B2FB415" w14:textId="77777777" w:rsidR="00E07887" w:rsidRPr="00975B9F" w:rsidRDefault="00E07887" w:rsidP="00262FFF">
            <w:pPr>
              <w:suppressAutoHyphens w:val="0"/>
              <w:spacing w:after="0" w:line="240" w:lineRule="auto"/>
              <w:jc w:val="center"/>
              <w:rPr>
                <w:rFonts w:cs="Arial"/>
                <w:b/>
                <w:bCs/>
              </w:rPr>
            </w:pPr>
            <w:r w:rsidRPr="00975B9F">
              <w:rPr>
                <w:rFonts w:cs="Arial"/>
                <w:b/>
                <w:bCs/>
              </w:rPr>
              <w:t>Czas</w:t>
            </w:r>
          </w:p>
        </w:tc>
      </w:tr>
      <w:tr w:rsidR="00E07887" w:rsidRPr="00975B9F" w14:paraId="17667809" w14:textId="77777777" w:rsidTr="00262FFF">
        <w:trPr>
          <w:jc w:val="center"/>
        </w:trPr>
        <w:tc>
          <w:tcPr>
            <w:tcW w:w="511" w:type="dxa"/>
            <w:vAlign w:val="center"/>
          </w:tcPr>
          <w:p w14:paraId="6E9C07AF" w14:textId="77777777" w:rsidR="00E07887" w:rsidRPr="00975B9F" w:rsidRDefault="00E07887" w:rsidP="00262FFF">
            <w:pPr>
              <w:suppressAutoHyphens w:val="0"/>
              <w:spacing w:after="0" w:line="240" w:lineRule="auto"/>
              <w:rPr>
                <w:rFonts w:cs="Arial"/>
                <w:bCs/>
              </w:rPr>
            </w:pPr>
            <w:r w:rsidRPr="00975B9F">
              <w:rPr>
                <w:rFonts w:cs="Arial"/>
                <w:bCs/>
              </w:rPr>
              <w:t>1</w:t>
            </w:r>
          </w:p>
        </w:tc>
        <w:tc>
          <w:tcPr>
            <w:tcW w:w="8070" w:type="dxa"/>
          </w:tcPr>
          <w:p w14:paraId="72DFA7ED" w14:textId="77777777" w:rsidR="00E07887" w:rsidRPr="00975B9F" w:rsidRDefault="00E07887" w:rsidP="00262FFF">
            <w:pPr>
              <w:suppressAutoHyphens w:val="0"/>
              <w:spacing w:after="0" w:line="240" w:lineRule="auto"/>
              <w:rPr>
                <w:rFonts w:cs="Arial"/>
                <w:bCs/>
              </w:rPr>
            </w:pPr>
            <w:r w:rsidRPr="00975B9F">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093A29E9" w14:textId="77777777" w:rsidR="00E07887" w:rsidRPr="00975B9F" w:rsidRDefault="00E07887" w:rsidP="00262FFF">
            <w:pPr>
              <w:suppressAutoHyphens w:val="0"/>
              <w:spacing w:after="0" w:line="240" w:lineRule="auto"/>
              <w:jc w:val="center"/>
              <w:rPr>
                <w:rFonts w:cs="Arial"/>
                <w:bCs/>
              </w:rPr>
            </w:pPr>
            <w:r w:rsidRPr="00975B9F">
              <w:rPr>
                <w:rFonts w:cs="Arial"/>
                <w:bCs/>
              </w:rPr>
              <w:t>20 min</w:t>
            </w:r>
          </w:p>
        </w:tc>
      </w:tr>
      <w:tr w:rsidR="00E07887" w:rsidRPr="00975B9F" w14:paraId="1D985317" w14:textId="77777777" w:rsidTr="00262FFF">
        <w:trPr>
          <w:jc w:val="center"/>
        </w:trPr>
        <w:tc>
          <w:tcPr>
            <w:tcW w:w="511" w:type="dxa"/>
            <w:vAlign w:val="center"/>
          </w:tcPr>
          <w:p w14:paraId="5117A113" w14:textId="77777777" w:rsidR="00E07887" w:rsidRPr="00975B9F" w:rsidRDefault="00E07887" w:rsidP="00262FFF">
            <w:pPr>
              <w:suppressAutoHyphens w:val="0"/>
              <w:spacing w:after="0" w:line="240" w:lineRule="auto"/>
              <w:rPr>
                <w:rFonts w:cs="Arial"/>
                <w:bCs/>
              </w:rPr>
            </w:pPr>
            <w:r w:rsidRPr="00975B9F">
              <w:rPr>
                <w:rFonts w:cs="Arial"/>
                <w:bCs/>
              </w:rPr>
              <w:t>2</w:t>
            </w:r>
          </w:p>
        </w:tc>
        <w:tc>
          <w:tcPr>
            <w:tcW w:w="8070" w:type="dxa"/>
          </w:tcPr>
          <w:p w14:paraId="128B2B66" w14:textId="77777777" w:rsidR="00E07887" w:rsidRPr="00975B9F" w:rsidRDefault="00E07887" w:rsidP="00262FFF">
            <w:pPr>
              <w:suppressAutoHyphens w:val="0"/>
              <w:spacing w:after="0" w:line="240" w:lineRule="auto"/>
              <w:rPr>
                <w:rFonts w:cs="Arial"/>
                <w:bCs/>
              </w:rPr>
            </w:pPr>
            <w:r w:rsidRPr="00975B9F">
              <w:rPr>
                <w:rFonts w:cs="Arial"/>
                <w:bCs/>
              </w:rPr>
              <w:t>Omówienie zasad bezpieczeństwa obowiązujących na terenie zakładu, w tym:</w:t>
            </w:r>
          </w:p>
          <w:p w14:paraId="000CA533" w14:textId="77777777" w:rsidR="00E07887" w:rsidRPr="00975B9F" w:rsidRDefault="00E07887" w:rsidP="00262FFF">
            <w:pPr>
              <w:numPr>
                <w:ilvl w:val="0"/>
                <w:numId w:val="88"/>
              </w:numPr>
              <w:suppressAutoHyphens w:val="0"/>
              <w:spacing w:after="0" w:line="240" w:lineRule="auto"/>
              <w:rPr>
                <w:rFonts w:cs="Arial"/>
                <w:bCs/>
              </w:rPr>
            </w:pPr>
            <w:r w:rsidRPr="00975B9F">
              <w:rPr>
                <w:rFonts w:cs="Arial"/>
                <w:bCs/>
              </w:rPr>
              <w:t>zasad wejścia na teren zakładu pracowników Wykonawcy / Podwykonawcy,</w:t>
            </w:r>
          </w:p>
          <w:p w14:paraId="002A5166" w14:textId="77777777" w:rsidR="00E07887" w:rsidRPr="00975B9F" w:rsidRDefault="00E07887" w:rsidP="00262FFF">
            <w:pPr>
              <w:numPr>
                <w:ilvl w:val="0"/>
                <w:numId w:val="88"/>
              </w:numPr>
              <w:suppressAutoHyphens w:val="0"/>
              <w:spacing w:after="0" w:line="240" w:lineRule="auto"/>
              <w:rPr>
                <w:rFonts w:cs="Arial"/>
                <w:bCs/>
              </w:rPr>
            </w:pPr>
            <w:r w:rsidRPr="00975B9F">
              <w:rPr>
                <w:rFonts w:cs="Arial"/>
                <w:bCs/>
              </w:rPr>
              <w:t>zasad poruszania się na terenie zakładu,</w:t>
            </w:r>
          </w:p>
          <w:p w14:paraId="72816E8D" w14:textId="77777777" w:rsidR="00E07887" w:rsidRPr="00975B9F" w:rsidRDefault="00E07887" w:rsidP="00262FFF">
            <w:pPr>
              <w:numPr>
                <w:ilvl w:val="0"/>
                <w:numId w:val="88"/>
              </w:numPr>
              <w:suppressAutoHyphens w:val="0"/>
              <w:spacing w:after="0" w:line="240" w:lineRule="auto"/>
              <w:rPr>
                <w:rFonts w:cs="Arial"/>
                <w:bCs/>
              </w:rPr>
            </w:pPr>
            <w:r w:rsidRPr="00975B9F">
              <w:rPr>
                <w:rFonts w:cs="Arial"/>
                <w:bCs/>
              </w:rPr>
              <w:t>zasad wnoszenia sprzętu i urządzeń na teren zakładu,</w:t>
            </w:r>
          </w:p>
          <w:p w14:paraId="6A7AFD11" w14:textId="77777777" w:rsidR="00E07887" w:rsidRPr="00975B9F" w:rsidRDefault="00E07887" w:rsidP="00262FFF">
            <w:pPr>
              <w:numPr>
                <w:ilvl w:val="0"/>
                <w:numId w:val="88"/>
              </w:numPr>
              <w:suppressAutoHyphens w:val="0"/>
              <w:spacing w:after="0" w:line="240" w:lineRule="auto"/>
              <w:rPr>
                <w:rFonts w:cs="Arial"/>
                <w:bCs/>
              </w:rPr>
            </w:pPr>
            <w:r w:rsidRPr="00975B9F">
              <w:rPr>
                <w:rFonts w:cs="Arial"/>
                <w:bCs/>
              </w:rPr>
              <w:t>zasad używania sprzętu ochrony indywidualnej,</w:t>
            </w:r>
          </w:p>
          <w:p w14:paraId="0B4B64E6" w14:textId="77777777" w:rsidR="00E07887" w:rsidRPr="00975B9F" w:rsidRDefault="00E07887" w:rsidP="00262FFF">
            <w:pPr>
              <w:numPr>
                <w:ilvl w:val="0"/>
                <w:numId w:val="88"/>
              </w:numPr>
              <w:suppressAutoHyphens w:val="0"/>
              <w:spacing w:after="0" w:line="240" w:lineRule="auto"/>
              <w:rPr>
                <w:rFonts w:cs="Arial"/>
                <w:bCs/>
              </w:rPr>
            </w:pPr>
            <w:r w:rsidRPr="00975B9F">
              <w:rPr>
                <w:rFonts w:cs="Arial"/>
                <w:bCs/>
              </w:rPr>
              <w:t>zachowania czystości i porządku na stanowisku i po zakończonej pracy.</w:t>
            </w:r>
          </w:p>
        </w:tc>
        <w:tc>
          <w:tcPr>
            <w:tcW w:w="992" w:type="dxa"/>
            <w:vAlign w:val="center"/>
          </w:tcPr>
          <w:p w14:paraId="666A785C" w14:textId="77777777" w:rsidR="00E07887" w:rsidRPr="00975B9F" w:rsidRDefault="00E07887" w:rsidP="00262FFF">
            <w:pPr>
              <w:suppressAutoHyphens w:val="0"/>
              <w:spacing w:after="0" w:line="240" w:lineRule="auto"/>
              <w:jc w:val="center"/>
              <w:rPr>
                <w:rFonts w:cs="Arial"/>
                <w:bCs/>
              </w:rPr>
            </w:pPr>
            <w:r w:rsidRPr="00975B9F">
              <w:rPr>
                <w:rFonts w:cs="Arial"/>
                <w:bCs/>
              </w:rPr>
              <w:t>20 min</w:t>
            </w:r>
          </w:p>
        </w:tc>
      </w:tr>
      <w:tr w:rsidR="00E07887" w:rsidRPr="00975B9F" w14:paraId="17230CB0" w14:textId="77777777" w:rsidTr="00262FFF">
        <w:trPr>
          <w:jc w:val="center"/>
        </w:trPr>
        <w:tc>
          <w:tcPr>
            <w:tcW w:w="511" w:type="dxa"/>
            <w:vAlign w:val="center"/>
          </w:tcPr>
          <w:p w14:paraId="77B861E2" w14:textId="77777777" w:rsidR="00E07887" w:rsidRPr="00975B9F" w:rsidRDefault="00E07887" w:rsidP="00262FFF">
            <w:pPr>
              <w:suppressAutoHyphens w:val="0"/>
              <w:spacing w:after="0" w:line="240" w:lineRule="auto"/>
              <w:rPr>
                <w:rFonts w:cs="Arial"/>
                <w:bCs/>
              </w:rPr>
            </w:pPr>
            <w:r w:rsidRPr="00975B9F">
              <w:rPr>
                <w:rFonts w:cs="Arial"/>
                <w:bCs/>
              </w:rPr>
              <w:t>3</w:t>
            </w:r>
          </w:p>
        </w:tc>
        <w:tc>
          <w:tcPr>
            <w:tcW w:w="8070" w:type="dxa"/>
          </w:tcPr>
          <w:p w14:paraId="779014B5" w14:textId="77777777" w:rsidR="00E07887" w:rsidRPr="00975B9F" w:rsidRDefault="00E07887" w:rsidP="00262FFF">
            <w:pPr>
              <w:suppressAutoHyphens w:val="0"/>
              <w:spacing w:after="0" w:line="240" w:lineRule="auto"/>
              <w:rPr>
                <w:rFonts w:cs="Arial"/>
                <w:bCs/>
              </w:rPr>
            </w:pPr>
            <w:r w:rsidRPr="00975B9F">
              <w:rPr>
                <w:rFonts w:cs="Arial"/>
                <w:bCs/>
              </w:rPr>
              <w:t>Omówienie zasad postępowania w razie wypadku w czasie pracy i sytuacjach zagrożeń (pożaru, awarii lub innego miejscowego zagrożenia) w zakładzie.</w:t>
            </w:r>
          </w:p>
        </w:tc>
        <w:tc>
          <w:tcPr>
            <w:tcW w:w="992" w:type="dxa"/>
            <w:vAlign w:val="center"/>
          </w:tcPr>
          <w:p w14:paraId="6D775C76" w14:textId="77777777" w:rsidR="00E07887" w:rsidRPr="00975B9F" w:rsidRDefault="00E07887" w:rsidP="00262FFF">
            <w:pPr>
              <w:suppressAutoHyphens w:val="0"/>
              <w:spacing w:after="0" w:line="240" w:lineRule="auto"/>
              <w:jc w:val="center"/>
              <w:rPr>
                <w:rFonts w:cs="Arial"/>
                <w:bCs/>
              </w:rPr>
            </w:pPr>
            <w:r w:rsidRPr="00975B9F">
              <w:rPr>
                <w:rFonts w:cs="Arial"/>
                <w:bCs/>
              </w:rPr>
              <w:t>20 min</w:t>
            </w:r>
          </w:p>
        </w:tc>
      </w:tr>
      <w:tr w:rsidR="00E07887" w:rsidRPr="00975B9F" w14:paraId="49CC6FC0" w14:textId="77777777" w:rsidTr="00262FFF">
        <w:trPr>
          <w:jc w:val="center"/>
        </w:trPr>
        <w:tc>
          <w:tcPr>
            <w:tcW w:w="511" w:type="dxa"/>
            <w:vAlign w:val="center"/>
          </w:tcPr>
          <w:p w14:paraId="36AA6C1E" w14:textId="77777777" w:rsidR="00E07887" w:rsidRPr="00975B9F" w:rsidRDefault="00E07887" w:rsidP="00262FFF">
            <w:pPr>
              <w:suppressAutoHyphens w:val="0"/>
              <w:spacing w:after="0" w:line="240" w:lineRule="auto"/>
              <w:rPr>
                <w:rFonts w:cs="Arial"/>
                <w:bCs/>
              </w:rPr>
            </w:pPr>
            <w:r w:rsidRPr="00975B9F">
              <w:rPr>
                <w:rFonts w:cs="Arial"/>
                <w:bCs/>
              </w:rPr>
              <w:lastRenderedPageBreak/>
              <w:t>4</w:t>
            </w:r>
          </w:p>
        </w:tc>
        <w:tc>
          <w:tcPr>
            <w:tcW w:w="8070" w:type="dxa"/>
          </w:tcPr>
          <w:p w14:paraId="43028CDF" w14:textId="77777777" w:rsidR="00E07887" w:rsidRPr="00975B9F" w:rsidRDefault="00E07887" w:rsidP="00262FFF">
            <w:pPr>
              <w:suppressAutoHyphens w:val="0"/>
              <w:spacing w:after="0" w:line="240" w:lineRule="auto"/>
              <w:rPr>
                <w:rFonts w:cs="Arial"/>
                <w:bCs/>
              </w:rPr>
            </w:pPr>
            <w:r w:rsidRPr="00975B9F">
              <w:rPr>
                <w:rFonts w:cs="Arial"/>
                <w:bCs/>
              </w:rPr>
              <w:t>Omówienie zasad ochrony przeciwpożarowej na terenie zakładu.</w:t>
            </w:r>
          </w:p>
        </w:tc>
        <w:tc>
          <w:tcPr>
            <w:tcW w:w="992" w:type="dxa"/>
            <w:vAlign w:val="center"/>
          </w:tcPr>
          <w:p w14:paraId="53E315E9" w14:textId="77777777" w:rsidR="00E07887" w:rsidRPr="00975B9F" w:rsidRDefault="00E07887" w:rsidP="00262FFF">
            <w:pPr>
              <w:suppressAutoHyphens w:val="0"/>
              <w:spacing w:after="0" w:line="240" w:lineRule="auto"/>
              <w:jc w:val="center"/>
              <w:rPr>
                <w:rFonts w:cs="Arial"/>
                <w:bCs/>
              </w:rPr>
            </w:pPr>
            <w:r w:rsidRPr="00975B9F">
              <w:rPr>
                <w:rFonts w:cs="Arial"/>
                <w:bCs/>
              </w:rPr>
              <w:t>20 min</w:t>
            </w:r>
          </w:p>
        </w:tc>
      </w:tr>
      <w:tr w:rsidR="00E07887" w:rsidRPr="00975B9F" w14:paraId="7F1EC6FB" w14:textId="77777777" w:rsidTr="00262FFF">
        <w:trPr>
          <w:jc w:val="center"/>
        </w:trPr>
        <w:tc>
          <w:tcPr>
            <w:tcW w:w="511" w:type="dxa"/>
            <w:vAlign w:val="center"/>
          </w:tcPr>
          <w:p w14:paraId="42E7E600" w14:textId="77777777" w:rsidR="00E07887" w:rsidRPr="00975B9F" w:rsidRDefault="00E07887" w:rsidP="00262FFF">
            <w:pPr>
              <w:suppressAutoHyphens w:val="0"/>
              <w:spacing w:after="0" w:line="240" w:lineRule="auto"/>
              <w:rPr>
                <w:rFonts w:cs="Arial"/>
                <w:bCs/>
              </w:rPr>
            </w:pPr>
            <w:r w:rsidRPr="00975B9F">
              <w:rPr>
                <w:rFonts w:cs="Arial"/>
                <w:bCs/>
              </w:rPr>
              <w:t>5</w:t>
            </w:r>
          </w:p>
        </w:tc>
        <w:tc>
          <w:tcPr>
            <w:tcW w:w="8070" w:type="dxa"/>
          </w:tcPr>
          <w:p w14:paraId="556F7241" w14:textId="77777777" w:rsidR="00E07887" w:rsidRPr="00975B9F" w:rsidRDefault="00E07887" w:rsidP="00262FFF">
            <w:pPr>
              <w:suppressAutoHyphens w:val="0"/>
              <w:spacing w:after="0" w:line="240" w:lineRule="auto"/>
              <w:rPr>
                <w:rFonts w:cs="Arial"/>
                <w:bCs/>
              </w:rPr>
            </w:pPr>
            <w:r w:rsidRPr="00975B9F">
              <w:rPr>
                <w:rFonts w:cs="Arial"/>
                <w:bCs/>
              </w:rPr>
              <w:t>Omówienie nakazów i zakazów obowiązujących na terenie zakładu.</w:t>
            </w:r>
          </w:p>
          <w:p w14:paraId="2F7F02CD" w14:textId="77777777" w:rsidR="00E07887" w:rsidRPr="00975B9F" w:rsidRDefault="00E07887" w:rsidP="00262FFF">
            <w:pPr>
              <w:suppressAutoHyphens w:val="0"/>
              <w:spacing w:after="0" w:line="240" w:lineRule="auto"/>
              <w:rPr>
                <w:rFonts w:cs="Arial"/>
                <w:bCs/>
              </w:rPr>
            </w:pPr>
            <w:r w:rsidRPr="00975B9F">
              <w:rPr>
                <w:rFonts w:cs="Arial"/>
                <w:bCs/>
              </w:rPr>
              <w:t>Odpowiedzialność za naruszenie przepisów lub zasad bezpieczeństwa i higieny pracy.</w:t>
            </w:r>
          </w:p>
        </w:tc>
        <w:tc>
          <w:tcPr>
            <w:tcW w:w="992" w:type="dxa"/>
            <w:vAlign w:val="center"/>
          </w:tcPr>
          <w:p w14:paraId="369B4E7C" w14:textId="77777777" w:rsidR="00E07887" w:rsidRPr="00975B9F" w:rsidRDefault="00E07887" w:rsidP="00262FFF">
            <w:pPr>
              <w:suppressAutoHyphens w:val="0"/>
              <w:spacing w:after="0" w:line="240" w:lineRule="auto"/>
              <w:jc w:val="center"/>
              <w:rPr>
                <w:rFonts w:cs="Arial"/>
                <w:bCs/>
              </w:rPr>
            </w:pPr>
            <w:r w:rsidRPr="00975B9F">
              <w:rPr>
                <w:rFonts w:cs="Arial"/>
                <w:bCs/>
              </w:rPr>
              <w:t>20 min</w:t>
            </w:r>
          </w:p>
        </w:tc>
      </w:tr>
      <w:tr w:rsidR="00E07887" w:rsidRPr="00975B9F" w14:paraId="0C80E0F2" w14:textId="77777777" w:rsidTr="00262FFF">
        <w:trPr>
          <w:jc w:val="center"/>
        </w:trPr>
        <w:tc>
          <w:tcPr>
            <w:tcW w:w="511" w:type="dxa"/>
            <w:vAlign w:val="center"/>
          </w:tcPr>
          <w:p w14:paraId="5AC48684" w14:textId="77777777" w:rsidR="00E07887" w:rsidRPr="00975B9F" w:rsidRDefault="00E07887" w:rsidP="00262FFF">
            <w:pPr>
              <w:suppressAutoHyphens w:val="0"/>
              <w:spacing w:after="0" w:line="240" w:lineRule="auto"/>
              <w:rPr>
                <w:rFonts w:cs="Arial"/>
                <w:bCs/>
              </w:rPr>
            </w:pPr>
            <w:r w:rsidRPr="00975B9F">
              <w:rPr>
                <w:rFonts w:cs="Arial"/>
                <w:bCs/>
              </w:rPr>
              <w:t>6</w:t>
            </w:r>
          </w:p>
        </w:tc>
        <w:tc>
          <w:tcPr>
            <w:tcW w:w="8070" w:type="dxa"/>
          </w:tcPr>
          <w:p w14:paraId="40694F31" w14:textId="77777777" w:rsidR="00E07887" w:rsidRPr="00975B9F" w:rsidRDefault="00E07887" w:rsidP="00262FFF">
            <w:pPr>
              <w:suppressAutoHyphens w:val="0"/>
              <w:spacing w:after="0" w:line="240" w:lineRule="auto"/>
              <w:rPr>
                <w:rFonts w:cs="Arial"/>
                <w:bCs/>
              </w:rPr>
            </w:pPr>
            <w:r w:rsidRPr="00975B9F">
              <w:rPr>
                <w:rFonts w:cs="Arial"/>
                <w:bCs/>
              </w:rPr>
              <w:t>Omówienie wymagań dotyczących Zintegrowanego Systemu Zarządzania.</w:t>
            </w:r>
          </w:p>
          <w:p w14:paraId="230FF174" w14:textId="77777777" w:rsidR="00E07887" w:rsidRPr="00975B9F" w:rsidRDefault="00E07887" w:rsidP="00262FFF">
            <w:pPr>
              <w:suppressAutoHyphens w:val="0"/>
              <w:spacing w:after="0" w:line="240" w:lineRule="auto"/>
              <w:rPr>
                <w:rFonts w:cs="Arial"/>
                <w:bCs/>
              </w:rPr>
            </w:pPr>
            <w:r w:rsidRPr="00975B9F">
              <w:rPr>
                <w:rFonts w:cs="Arial"/>
                <w:bCs/>
              </w:rPr>
              <w:t>Wymagania środowiskowe.</w:t>
            </w:r>
          </w:p>
        </w:tc>
        <w:tc>
          <w:tcPr>
            <w:tcW w:w="992" w:type="dxa"/>
            <w:vAlign w:val="center"/>
          </w:tcPr>
          <w:p w14:paraId="35AEC323" w14:textId="77777777" w:rsidR="00E07887" w:rsidRPr="00975B9F" w:rsidRDefault="00E07887" w:rsidP="00262FFF">
            <w:pPr>
              <w:suppressAutoHyphens w:val="0"/>
              <w:spacing w:after="0" w:line="240" w:lineRule="auto"/>
              <w:jc w:val="center"/>
              <w:rPr>
                <w:rFonts w:cs="Arial"/>
                <w:bCs/>
              </w:rPr>
            </w:pPr>
            <w:r w:rsidRPr="00975B9F">
              <w:rPr>
                <w:rFonts w:cs="Arial"/>
                <w:bCs/>
              </w:rPr>
              <w:t>20 min</w:t>
            </w:r>
          </w:p>
        </w:tc>
      </w:tr>
    </w:tbl>
    <w:p w14:paraId="4742657A" w14:textId="77777777" w:rsidR="00E07887" w:rsidRPr="00975B9F" w:rsidRDefault="00E07887" w:rsidP="00E07887">
      <w:pPr>
        <w:suppressAutoHyphens w:val="0"/>
        <w:spacing w:after="160" w:line="259" w:lineRule="auto"/>
        <w:rPr>
          <w:rFonts w:eastAsiaTheme="minorHAnsi" w:cs="Arial"/>
          <w:lang w:eastAsia="en-US"/>
        </w:rPr>
      </w:pPr>
    </w:p>
    <w:p w14:paraId="6D054271" w14:textId="77777777" w:rsidR="00F84BD1" w:rsidRDefault="00F84BD1" w:rsidP="00F84BD1">
      <w:pPr>
        <w:rPr>
          <w:rFonts w:cs="Arial"/>
          <w:b/>
          <w:bCs/>
        </w:rPr>
      </w:pPr>
    </w:p>
    <w:p w14:paraId="07091A35" w14:textId="77777777" w:rsidR="00E07887" w:rsidRDefault="00E07887" w:rsidP="00F84BD1">
      <w:pPr>
        <w:rPr>
          <w:rFonts w:cs="Arial"/>
          <w:b/>
          <w:bCs/>
        </w:rPr>
      </w:pPr>
    </w:p>
    <w:p w14:paraId="3F880FF7" w14:textId="77777777" w:rsidR="00E07887" w:rsidRDefault="00E07887" w:rsidP="00F84BD1">
      <w:pPr>
        <w:rPr>
          <w:rFonts w:cs="Arial"/>
          <w:b/>
          <w:bCs/>
        </w:rPr>
      </w:pPr>
    </w:p>
    <w:p w14:paraId="6673BF8C" w14:textId="77777777" w:rsidR="00E07887" w:rsidRDefault="00E07887" w:rsidP="00F84BD1">
      <w:pPr>
        <w:rPr>
          <w:rFonts w:cs="Arial"/>
          <w:b/>
          <w:bCs/>
        </w:rPr>
      </w:pPr>
    </w:p>
    <w:p w14:paraId="673A013C" w14:textId="77777777" w:rsidR="00E07887" w:rsidRDefault="00E07887" w:rsidP="00F84BD1">
      <w:pPr>
        <w:rPr>
          <w:rFonts w:cs="Arial"/>
          <w:b/>
          <w:bCs/>
        </w:rPr>
      </w:pPr>
    </w:p>
    <w:p w14:paraId="4EDE877F" w14:textId="77777777" w:rsidR="00E07887" w:rsidRDefault="00E07887" w:rsidP="00F84BD1">
      <w:pPr>
        <w:rPr>
          <w:rFonts w:cs="Arial"/>
          <w:b/>
          <w:bCs/>
        </w:rPr>
      </w:pPr>
    </w:p>
    <w:p w14:paraId="210E7ECE" w14:textId="77777777" w:rsidR="00E07887" w:rsidRDefault="00E07887" w:rsidP="00F84BD1">
      <w:pPr>
        <w:rPr>
          <w:rFonts w:cs="Arial"/>
          <w:b/>
          <w:bCs/>
        </w:rPr>
      </w:pPr>
    </w:p>
    <w:p w14:paraId="1C80F568" w14:textId="77777777" w:rsidR="00E07887" w:rsidRDefault="00E07887" w:rsidP="00F84BD1">
      <w:pPr>
        <w:rPr>
          <w:rFonts w:cs="Arial"/>
          <w:b/>
          <w:bCs/>
        </w:rPr>
      </w:pPr>
    </w:p>
    <w:p w14:paraId="0BBE7056" w14:textId="77777777" w:rsidR="00E07887" w:rsidRDefault="00E07887" w:rsidP="00F84BD1">
      <w:pPr>
        <w:rPr>
          <w:rFonts w:cs="Arial"/>
          <w:b/>
          <w:bCs/>
        </w:rPr>
      </w:pPr>
    </w:p>
    <w:p w14:paraId="22D67C88" w14:textId="77777777" w:rsidR="00E07887" w:rsidRDefault="00E07887" w:rsidP="00F84BD1">
      <w:pPr>
        <w:rPr>
          <w:rFonts w:cs="Arial"/>
          <w:b/>
          <w:bCs/>
        </w:rPr>
      </w:pPr>
    </w:p>
    <w:p w14:paraId="1B4B9FAB" w14:textId="77777777" w:rsidR="00E07887" w:rsidRDefault="00E07887" w:rsidP="00F84BD1">
      <w:pPr>
        <w:rPr>
          <w:rFonts w:cs="Arial"/>
          <w:b/>
          <w:bCs/>
        </w:rPr>
      </w:pPr>
    </w:p>
    <w:p w14:paraId="0C4CFB72" w14:textId="77777777" w:rsidR="00E07887" w:rsidRDefault="00E07887" w:rsidP="00F84BD1">
      <w:pPr>
        <w:rPr>
          <w:rFonts w:cs="Arial"/>
          <w:b/>
          <w:bCs/>
        </w:rPr>
      </w:pPr>
    </w:p>
    <w:p w14:paraId="2639976E" w14:textId="77777777" w:rsidR="00E07887" w:rsidRDefault="00E07887" w:rsidP="00F84BD1">
      <w:pPr>
        <w:rPr>
          <w:rFonts w:cs="Arial"/>
          <w:b/>
          <w:bCs/>
        </w:rPr>
      </w:pPr>
    </w:p>
    <w:p w14:paraId="7C63F3B9" w14:textId="77777777" w:rsidR="00E07887" w:rsidRDefault="00E07887" w:rsidP="00F84BD1">
      <w:pPr>
        <w:rPr>
          <w:rFonts w:cs="Arial"/>
          <w:b/>
          <w:bCs/>
        </w:rPr>
      </w:pPr>
    </w:p>
    <w:p w14:paraId="44C31EF6" w14:textId="77777777" w:rsidR="00E07887" w:rsidRDefault="00E07887" w:rsidP="00F84BD1">
      <w:pPr>
        <w:rPr>
          <w:rFonts w:cs="Arial"/>
          <w:b/>
          <w:bCs/>
        </w:rPr>
      </w:pPr>
    </w:p>
    <w:p w14:paraId="4BA954C7" w14:textId="77777777" w:rsidR="00E07887" w:rsidRDefault="00E07887" w:rsidP="00F84BD1">
      <w:pPr>
        <w:rPr>
          <w:rFonts w:cs="Arial"/>
          <w:b/>
          <w:bCs/>
        </w:rPr>
      </w:pPr>
    </w:p>
    <w:p w14:paraId="64AFC9EE" w14:textId="77777777" w:rsidR="00E07887" w:rsidRDefault="00E07887" w:rsidP="00F84BD1">
      <w:pPr>
        <w:rPr>
          <w:rFonts w:cs="Arial"/>
          <w:b/>
          <w:bCs/>
        </w:rPr>
      </w:pPr>
    </w:p>
    <w:p w14:paraId="7CE23352" w14:textId="77777777" w:rsidR="00E07887" w:rsidRDefault="00E07887" w:rsidP="00F84BD1">
      <w:pPr>
        <w:rPr>
          <w:rFonts w:cs="Arial"/>
          <w:b/>
          <w:bCs/>
        </w:rPr>
      </w:pPr>
    </w:p>
    <w:p w14:paraId="4E0956FD" w14:textId="77777777" w:rsidR="00E07887" w:rsidRDefault="00E07887" w:rsidP="00F84BD1">
      <w:pPr>
        <w:rPr>
          <w:rFonts w:cs="Arial"/>
          <w:b/>
          <w:bCs/>
        </w:rPr>
      </w:pPr>
    </w:p>
    <w:p w14:paraId="5A6488A7" w14:textId="77777777" w:rsidR="00E07887" w:rsidRDefault="00E07887" w:rsidP="00F84BD1">
      <w:pPr>
        <w:rPr>
          <w:rFonts w:cs="Arial"/>
          <w:b/>
          <w:bCs/>
        </w:rPr>
      </w:pPr>
    </w:p>
    <w:p w14:paraId="41B2C6CD" w14:textId="77777777" w:rsidR="00E07887" w:rsidRDefault="00E07887" w:rsidP="00F84BD1">
      <w:pPr>
        <w:rPr>
          <w:rFonts w:cs="Arial"/>
          <w:b/>
          <w:bCs/>
        </w:rPr>
      </w:pPr>
    </w:p>
    <w:p w14:paraId="3EBF5C3E" w14:textId="77777777" w:rsidR="00E07887" w:rsidRDefault="00E07887" w:rsidP="00F84BD1">
      <w:pPr>
        <w:rPr>
          <w:rFonts w:cs="Arial"/>
          <w:b/>
          <w:bCs/>
        </w:rPr>
      </w:pPr>
    </w:p>
    <w:p w14:paraId="68842129" w14:textId="77777777" w:rsidR="00E07887" w:rsidRDefault="00E07887" w:rsidP="00F84BD1">
      <w:pPr>
        <w:rPr>
          <w:rFonts w:cs="Arial"/>
          <w:b/>
          <w:bCs/>
        </w:rPr>
      </w:pPr>
    </w:p>
    <w:p w14:paraId="7F6ADB1E" w14:textId="77777777" w:rsidR="00E07887" w:rsidRDefault="00E07887" w:rsidP="00F84BD1">
      <w:pPr>
        <w:rPr>
          <w:rFonts w:cs="Arial"/>
          <w:b/>
          <w:bCs/>
        </w:rPr>
      </w:pPr>
    </w:p>
    <w:p w14:paraId="5DCC4254" w14:textId="77777777" w:rsidR="00E07887" w:rsidRDefault="00E07887" w:rsidP="00F84BD1">
      <w:pPr>
        <w:rPr>
          <w:rFonts w:cs="Arial"/>
          <w:b/>
          <w:bCs/>
        </w:rPr>
      </w:pPr>
    </w:p>
    <w:p w14:paraId="6AE98D07" w14:textId="77777777" w:rsidR="00E07887" w:rsidRDefault="00E07887" w:rsidP="00F84BD1">
      <w:pPr>
        <w:rPr>
          <w:rFonts w:cs="Arial"/>
          <w:b/>
          <w:bCs/>
        </w:rPr>
      </w:pPr>
    </w:p>
    <w:p w14:paraId="161FF460" w14:textId="77777777" w:rsidR="00E07887" w:rsidRDefault="00E07887" w:rsidP="00F84BD1">
      <w:pPr>
        <w:rPr>
          <w:rFonts w:cs="Arial"/>
          <w:b/>
          <w:bCs/>
        </w:rPr>
      </w:pPr>
    </w:p>
    <w:p w14:paraId="7C69F51D" w14:textId="76FF737E" w:rsidR="00E07887" w:rsidRDefault="00E07887" w:rsidP="00F84BD1">
      <w:pPr>
        <w:rPr>
          <w:rFonts w:cs="Arial"/>
          <w:b/>
          <w:bCs/>
        </w:rPr>
      </w:pPr>
      <w:r>
        <w:rPr>
          <w:rFonts w:cs="Arial"/>
          <w:b/>
          <w:bCs/>
        </w:rPr>
        <w:lastRenderedPageBreak/>
        <w:t xml:space="preserve">Załącznik nr 8 </w:t>
      </w:r>
    </w:p>
    <w:p w14:paraId="358A7100" w14:textId="77777777" w:rsidR="00E07887" w:rsidRDefault="00E07887" w:rsidP="00F84BD1">
      <w:pPr>
        <w:rPr>
          <w:rFonts w:cs="Arial"/>
          <w:b/>
          <w:bCs/>
        </w:rPr>
      </w:pPr>
    </w:p>
    <w:p w14:paraId="7DD2D851" w14:textId="77777777" w:rsidR="00F84BD1" w:rsidRDefault="00F84BD1" w:rsidP="00F84BD1">
      <w:r w:rsidRPr="005576E5">
        <w:rPr>
          <w:noProof/>
        </w:rPr>
        <w:drawing>
          <wp:inline distT="0" distB="0" distL="0" distR="0" wp14:anchorId="63040DCE" wp14:editId="2D927C77">
            <wp:extent cx="5629275" cy="4563110"/>
            <wp:effectExtent l="0" t="0" r="0" b="0"/>
            <wp:docPr id="132007411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29275" cy="4563110"/>
                    </a:xfrm>
                    <a:prstGeom prst="rect">
                      <a:avLst/>
                    </a:prstGeom>
                    <a:noFill/>
                    <a:ln>
                      <a:noFill/>
                    </a:ln>
                  </pic:spPr>
                </pic:pic>
              </a:graphicData>
            </a:graphic>
          </wp:inline>
        </w:drawing>
      </w:r>
    </w:p>
    <w:p w14:paraId="1CC19197" w14:textId="77777777" w:rsidR="00F84BD1" w:rsidRDefault="00F84BD1" w:rsidP="00F84BD1"/>
    <w:p w14:paraId="48FB1291" w14:textId="77777777" w:rsidR="00F84BD1" w:rsidRDefault="00F84BD1" w:rsidP="00F84BD1">
      <w:pPr>
        <w:tabs>
          <w:tab w:val="left" w:pos="7560"/>
        </w:tabs>
      </w:pPr>
      <w:r>
        <w:tab/>
      </w:r>
    </w:p>
    <w:p w14:paraId="15090867" w14:textId="77777777" w:rsidR="00F84BD1" w:rsidRDefault="00F84BD1" w:rsidP="00F84BD1">
      <w:pPr>
        <w:pStyle w:val="Lista"/>
        <w:suppressAutoHyphens w:val="0"/>
        <w:spacing w:after="120"/>
        <w:jc w:val="both"/>
        <w:rPr>
          <w:rFonts w:ascii="Arial" w:hAnsi="Arial" w:cs="Arial"/>
        </w:rPr>
      </w:pPr>
    </w:p>
    <w:p w14:paraId="50343B41" w14:textId="77777777" w:rsidR="00F84BD1" w:rsidRDefault="00F84BD1" w:rsidP="00F84BD1">
      <w:pPr>
        <w:pStyle w:val="Lista"/>
        <w:suppressAutoHyphens w:val="0"/>
        <w:spacing w:after="120"/>
        <w:jc w:val="both"/>
        <w:rPr>
          <w:rFonts w:ascii="Arial" w:hAnsi="Arial" w:cs="Arial"/>
        </w:rPr>
      </w:pPr>
    </w:p>
    <w:p w14:paraId="5DBDFA3D" w14:textId="77777777" w:rsidR="00F84BD1" w:rsidRDefault="00F84BD1" w:rsidP="00F84BD1">
      <w:pPr>
        <w:pStyle w:val="Lista"/>
        <w:suppressAutoHyphens w:val="0"/>
        <w:spacing w:after="120"/>
        <w:jc w:val="both"/>
        <w:rPr>
          <w:rFonts w:ascii="Arial" w:hAnsi="Arial" w:cs="Arial"/>
        </w:rPr>
      </w:pPr>
    </w:p>
    <w:p w14:paraId="1D36C4CB" w14:textId="77777777" w:rsidR="00F84BD1" w:rsidRDefault="00F84BD1" w:rsidP="00F84BD1">
      <w:pPr>
        <w:pStyle w:val="Lista"/>
        <w:suppressAutoHyphens w:val="0"/>
        <w:spacing w:after="120"/>
        <w:jc w:val="both"/>
        <w:rPr>
          <w:rFonts w:ascii="Arial" w:hAnsi="Arial" w:cs="Arial"/>
        </w:rPr>
      </w:pPr>
    </w:p>
    <w:p w14:paraId="271CD5D2" w14:textId="77777777" w:rsidR="00F84BD1" w:rsidRDefault="00F84BD1" w:rsidP="00F84BD1">
      <w:pPr>
        <w:pStyle w:val="Lista"/>
        <w:suppressAutoHyphens w:val="0"/>
        <w:spacing w:after="120"/>
        <w:jc w:val="both"/>
        <w:rPr>
          <w:rFonts w:ascii="Arial" w:hAnsi="Arial" w:cs="Arial"/>
        </w:rPr>
      </w:pPr>
    </w:p>
    <w:p w14:paraId="72FF443D" w14:textId="77777777" w:rsidR="00F84BD1" w:rsidRDefault="00F84BD1" w:rsidP="00F84BD1">
      <w:pPr>
        <w:pStyle w:val="Lista"/>
        <w:suppressAutoHyphens w:val="0"/>
        <w:spacing w:after="120"/>
        <w:jc w:val="both"/>
        <w:rPr>
          <w:rFonts w:ascii="Arial" w:hAnsi="Arial" w:cs="Arial"/>
        </w:rPr>
      </w:pPr>
    </w:p>
    <w:p w14:paraId="76A9DD22" w14:textId="77777777" w:rsidR="00F84BD1" w:rsidRDefault="00F84BD1" w:rsidP="00F84BD1">
      <w:pPr>
        <w:pStyle w:val="Lista"/>
        <w:suppressAutoHyphens w:val="0"/>
        <w:spacing w:after="120"/>
        <w:jc w:val="both"/>
        <w:rPr>
          <w:rFonts w:ascii="Arial" w:hAnsi="Arial" w:cs="Arial"/>
        </w:rPr>
      </w:pPr>
    </w:p>
    <w:p w14:paraId="0380BD56" w14:textId="77777777" w:rsidR="00F84BD1" w:rsidRDefault="00F84BD1" w:rsidP="00553835">
      <w:pPr>
        <w:pStyle w:val="Lista"/>
        <w:suppressAutoHyphens w:val="0"/>
        <w:spacing w:after="120"/>
        <w:ind w:left="0" w:firstLine="0"/>
        <w:jc w:val="both"/>
        <w:rPr>
          <w:rFonts w:ascii="Arial" w:hAnsi="Arial" w:cs="Arial"/>
        </w:rPr>
      </w:pPr>
    </w:p>
    <w:p w14:paraId="383C35B2" w14:textId="77777777" w:rsidR="00F84BD1" w:rsidRDefault="00F84BD1" w:rsidP="00F84BD1">
      <w:pPr>
        <w:pStyle w:val="Lista"/>
        <w:suppressAutoHyphens w:val="0"/>
        <w:spacing w:after="120"/>
        <w:jc w:val="both"/>
        <w:rPr>
          <w:rFonts w:ascii="Arial" w:hAnsi="Arial" w:cs="Arial"/>
        </w:rPr>
      </w:pPr>
    </w:p>
    <w:p w14:paraId="66B59EED" w14:textId="77777777" w:rsidR="00F84BD1" w:rsidRDefault="00F84BD1" w:rsidP="00F84BD1">
      <w:pPr>
        <w:pStyle w:val="Lista"/>
        <w:suppressAutoHyphens w:val="0"/>
        <w:spacing w:after="120"/>
        <w:jc w:val="both"/>
        <w:rPr>
          <w:rFonts w:ascii="Arial" w:hAnsi="Arial" w:cs="Arial"/>
        </w:rPr>
      </w:pPr>
    </w:p>
    <w:p w14:paraId="73BB2BE1" w14:textId="77777777" w:rsidR="00F84BD1" w:rsidRDefault="00F84BD1" w:rsidP="00F84BD1">
      <w:pPr>
        <w:tabs>
          <w:tab w:val="left" w:pos="7560"/>
        </w:tabs>
        <w:rPr>
          <w:b/>
          <w:bCs/>
        </w:rPr>
      </w:pPr>
    </w:p>
    <w:p w14:paraId="6E8F3CCA" w14:textId="77777777" w:rsidR="00F84BD1" w:rsidRDefault="00F84BD1" w:rsidP="00F84BD1">
      <w:pPr>
        <w:tabs>
          <w:tab w:val="left" w:pos="7560"/>
        </w:tabs>
        <w:rPr>
          <w:b/>
          <w:bCs/>
        </w:rPr>
      </w:pPr>
    </w:p>
    <w:p w14:paraId="02FBE3B6" w14:textId="77777777" w:rsidR="00E07887" w:rsidRDefault="00E07887" w:rsidP="00F84BD1">
      <w:pPr>
        <w:tabs>
          <w:tab w:val="left" w:pos="7560"/>
        </w:tabs>
        <w:rPr>
          <w:b/>
          <w:bCs/>
        </w:rPr>
      </w:pPr>
    </w:p>
    <w:p w14:paraId="081BFA83" w14:textId="78FF56B1" w:rsidR="00F84BD1" w:rsidRPr="007A296D" w:rsidRDefault="00F84BD1" w:rsidP="00F84BD1">
      <w:pPr>
        <w:tabs>
          <w:tab w:val="left" w:pos="7560"/>
        </w:tabs>
        <w:rPr>
          <w:b/>
          <w:bCs/>
        </w:rPr>
      </w:pPr>
      <w:r w:rsidRPr="007A296D">
        <w:rPr>
          <w:b/>
          <w:bCs/>
        </w:rPr>
        <w:lastRenderedPageBreak/>
        <w:t xml:space="preserve">Załącznik nr </w:t>
      </w:r>
      <w:r>
        <w:rPr>
          <w:b/>
          <w:bCs/>
        </w:rPr>
        <w:t>9</w:t>
      </w:r>
    </w:p>
    <w:p w14:paraId="34662113" w14:textId="77777777" w:rsidR="00F84BD1" w:rsidRDefault="00F84BD1" w:rsidP="00F84BD1">
      <w:pPr>
        <w:tabs>
          <w:tab w:val="left" w:pos="7560"/>
        </w:tabs>
      </w:pPr>
      <w:r>
        <w:t xml:space="preserve">                                                     Pełnomocnictwo</w:t>
      </w:r>
    </w:p>
    <w:p w14:paraId="4D0F9331" w14:textId="77777777" w:rsidR="00F84BD1" w:rsidRDefault="00F84BD1" w:rsidP="00F84BD1">
      <w:pPr>
        <w:tabs>
          <w:tab w:val="left" w:pos="7560"/>
        </w:tabs>
      </w:pPr>
    </w:p>
    <w:p w14:paraId="698EAEF7" w14:textId="77777777" w:rsidR="00F84BD1" w:rsidRDefault="00F84BD1" w:rsidP="00F84BD1">
      <w:pPr>
        <w:tabs>
          <w:tab w:val="left" w:pos="7560"/>
        </w:tabs>
      </w:pPr>
    </w:p>
    <w:p w14:paraId="21DB36B7" w14:textId="77777777" w:rsidR="00F84BD1" w:rsidRDefault="00F84BD1" w:rsidP="00F84BD1">
      <w:pPr>
        <w:tabs>
          <w:tab w:val="left" w:pos="7560"/>
        </w:tabs>
      </w:pPr>
    </w:p>
    <w:p w14:paraId="71CEBD0E" w14:textId="77777777" w:rsidR="00F84BD1" w:rsidRPr="005576E5" w:rsidRDefault="00F84BD1" w:rsidP="00F84BD1">
      <w:pPr>
        <w:tabs>
          <w:tab w:val="left" w:pos="7560"/>
        </w:tabs>
      </w:pPr>
    </w:p>
    <w:p w14:paraId="467DE01B" w14:textId="77777777" w:rsidR="00F84BD1" w:rsidRPr="00CE0E9D" w:rsidRDefault="00F84BD1" w:rsidP="00F84BD1">
      <w:pPr>
        <w:pStyle w:val="Lista"/>
        <w:suppressAutoHyphens w:val="0"/>
        <w:spacing w:after="120"/>
        <w:jc w:val="both"/>
        <w:rPr>
          <w:rFonts w:ascii="Arial" w:hAnsi="Arial" w:cs="Arial"/>
        </w:rPr>
      </w:pPr>
    </w:p>
    <w:p w14:paraId="25B1F25F" w14:textId="77777777" w:rsidR="00481094" w:rsidRDefault="00481094" w:rsidP="00481094">
      <w:pPr>
        <w:pStyle w:val="Nagwek2"/>
      </w:pPr>
      <w:bookmarkStart w:id="127" w:name="_Toc65498633"/>
      <w:bookmarkStart w:id="128" w:name="_Toc65498678"/>
      <w:bookmarkStart w:id="129" w:name="_Toc167795060"/>
      <w:r w:rsidRPr="00702C30">
        <w:lastRenderedPageBreak/>
        <w:t>Załącznik nr 10</w:t>
      </w:r>
      <w:r w:rsidRPr="00702C30">
        <w:br/>
        <w:t>Aktualna polisa OC Wykonawcy</w:t>
      </w:r>
      <w:bookmarkEnd w:id="127"/>
      <w:bookmarkEnd w:id="128"/>
      <w:bookmarkEnd w:id="129"/>
    </w:p>
    <w:p w14:paraId="36ABFA35" w14:textId="4E70338B" w:rsidR="00481094" w:rsidRDefault="00481094" w:rsidP="00481094"/>
    <w:p w14:paraId="7EAA98F8" w14:textId="4ABDEEA8" w:rsidR="00B105B9" w:rsidRDefault="00B105B9" w:rsidP="00481094"/>
    <w:p w14:paraId="71BB5A80" w14:textId="77777777" w:rsidR="005576E5" w:rsidRDefault="005576E5" w:rsidP="00481094"/>
    <w:p w14:paraId="3B8BDCCE" w14:textId="77777777" w:rsidR="005576E5" w:rsidRDefault="005576E5" w:rsidP="00481094"/>
    <w:p w14:paraId="7FA2B1DC" w14:textId="77777777" w:rsidR="00481094" w:rsidRPr="00702C30" w:rsidRDefault="00481094" w:rsidP="00481094">
      <w:pPr>
        <w:pStyle w:val="Nagwek2"/>
      </w:pPr>
      <w:bookmarkStart w:id="130" w:name="_Toc65498634"/>
      <w:bookmarkStart w:id="131" w:name="_Toc65498679"/>
      <w:bookmarkStart w:id="132" w:name="_Toc167795061"/>
      <w:r w:rsidRPr="00702C30">
        <w:lastRenderedPageBreak/>
        <w:t>Załącznik nr 11a</w:t>
      </w:r>
      <w:r w:rsidRPr="00702C30">
        <w:br/>
        <w:t>Wzór oświadczenia Podwykonawcy</w:t>
      </w:r>
      <w:bookmarkEnd w:id="130"/>
      <w:bookmarkEnd w:id="131"/>
      <w:bookmarkEnd w:id="132"/>
    </w:p>
    <w:p w14:paraId="1F8E3BC3" w14:textId="77777777" w:rsidR="00481094" w:rsidRPr="00702C30" w:rsidRDefault="00481094" w:rsidP="00481094">
      <w:pPr>
        <w:autoSpaceDE w:val="0"/>
        <w:spacing w:after="120" w:line="240" w:lineRule="auto"/>
        <w:jc w:val="both"/>
        <w:rPr>
          <w:rFonts w:cs="Arial"/>
          <w:color w:val="000000"/>
        </w:rPr>
      </w:pPr>
      <w:r w:rsidRPr="00702C30">
        <w:rPr>
          <w:rFonts w:cs="Arial"/>
          <w:color w:val="000000"/>
        </w:rPr>
        <w:t>Podwykonawca w osobie ………………………………………. (</w:t>
      </w:r>
      <w:r w:rsidRPr="00702C30">
        <w:rPr>
          <w:rFonts w:cs="Arial"/>
          <w:i/>
          <w:color w:val="000000"/>
        </w:rPr>
        <w:t>nazwa i firma Podwykonawcy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kwoty należne Podwykonawcy od Wykonawcy w osobie </w:t>
      </w:r>
      <w:r w:rsidRPr="00702C30">
        <w:rPr>
          <w:rFonts w:cs="Arial"/>
          <w:color w:val="000000"/>
        </w:rPr>
        <w:t>………………………………………. (</w:t>
      </w:r>
      <w:r w:rsidRPr="00702C30">
        <w:rPr>
          <w:rFonts w:cs="Arial"/>
          <w:i/>
          <w:color w:val="000000"/>
        </w:rPr>
        <w:t>nazwa i firma Wykonawcy</w:t>
      </w:r>
      <w:r w:rsidRPr="00702C30">
        <w:rPr>
          <w:rFonts w:cs="Arial"/>
          <w:color w:val="000000"/>
        </w:rPr>
        <w:t xml:space="preserve">) z tytułu </w:t>
      </w:r>
      <w:r w:rsidRPr="00702C30">
        <w:rPr>
          <w:rFonts w:cs="Arial"/>
        </w:rPr>
        <w:t>dostaw towarów oraz wykonania usług, wchodzących w zakres umowy nr</w:t>
      </w:r>
      <w:proofErr w:type="gramStart"/>
      <w:r w:rsidRPr="00702C30">
        <w:rPr>
          <w:rFonts w:cs="Arial"/>
        </w:rPr>
        <w:t xml:space="preserve"> ….</w:t>
      </w:r>
      <w:proofErr w:type="gramEnd"/>
      <w:r w:rsidRPr="00702C30">
        <w:rPr>
          <w:rFonts w:cs="Arial"/>
        </w:rPr>
        <w:t>.… z dn. …………… zawarte</w:t>
      </w:r>
      <w:r w:rsidR="009A473F">
        <w:rPr>
          <w:rFonts w:cs="Arial"/>
        </w:rPr>
        <w:t xml:space="preserve">j pomiędzy Wykonawcą a </w:t>
      </w:r>
      <w:r w:rsidR="00856747">
        <w:rPr>
          <w:rFonts w:cs="Arial"/>
        </w:rPr>
        <w:t>ORLEN</w:t>
      </w:r>
      <w:r w:rsidR="009A473F">
        <w:rPr>
          <w:rFonts w:cs="Arial"/>
        </w:rPr>
        <w:t xml:space="preserve"> OIL</w:t>
      </w:r>
      <w:r w:rsidRPr="00702C30">
        <w:rPr>
          <w:rFonts w:cs="Arial"/>
        </w:rPr>
        <w:t xml:space="preserve"> Sp. z o.o., mającej za przedmiot realizację Inwestycji pn.: „……</w:t>
      </w:r>
      <w:proofErr w:type="gramStart"/>
      <w:r w:rsidRPr="00702C30">
        <w:rPr>
          <w:rFonts w:cs="Arial"/>
        </w:rPr>
        <w:t>…….</w:t>
      </w:r>
      <w:proofErr w:type="gramEnd"/>
      <w:r w:rsidRPr="00702C30">
        <w:rPr>
          <w:rFonts w:cs="Arial"/>
        </w:rPr>
        <w:t xml:space="preserve"> ”</w:t>
      </w:r>
      <w:r w:rsidRPr="00702C30">
        <w:rPr>
          <w:rFonts w:cs="Arial"/>
          <w:bCs/>
          <w:spacing w:val="-4"/>
        </w:rPr>
        <w:t>,</w:t>
      </w:r>
      <w:r w:rsidRPr="00702C30">
        <w:rPr>
          <w:rFonts w:cs="Arial"/>
        </w:rPr>
        <w:t xml:space="preserve"> a dostarczonych lub wykonanych na rzecz Wykonawcy w ramach umowy nr …. Z dn. … zawartej przez Podwykonawcę z Wykonawcą, objęte fakturą nr … z dn. …, zostały w całości uregulowane. </w:t>
      </w:r>
    </w:p>
    <w:p w14:paraId="2E975E9D" w14:textId="77777777" w:rsidR="00481094" w:rsidRPr="00702C30" w:rsidRDefault="00481094" w:rsidP="00481094">
      <w:pPr>
        <w:spacing w:after="120" w:line="240" w:lineRule="auto"/>
        <w:jc w:val="both"/>
        <w:rPr>
          <w:rFonts w:cs="Arial"/>
          <w:color w:val="000000"/>
        </w:rPr>
      </w:pPr>
    </w:p>
    <w:p w14:paraId="00157E69" w14:textId="77777777" w:rsidR="00481094" w:rsidRPr="00702C30" w:rsidRDefault="00481094" w:rsidP="00481094">
      <w:pPr>
        <w:spacing w:after="120" w:line="240" w:lineRule="auto"/>
        <w:jc w:val="both"/>
        <w:rPr>
          <w:rFonts w:cs="Arial"/>
        </w:rPr>
      </w:pPr>
      <w:r w:rsidRPr="00702C30">
        <w:rPr>
          <w:rFonts w:cs="Arial"/>
        </w:rPr>
        <w:t xml:space="preserve">Podwykonawca oświadcza nadto, że na dzień złożenia niniejszego oświadczenia brak jest dalej idących roszczeń Podwykonawcy o zapłatę </w:t>
      </w:r>
      <w:r w:rsidRPr="00702C30">
        <w:rPr>
          <w:rFonts w:cs="Arial"/>
          <w:color w:val="000000"/>
        </w:rPr>
        <w:t xml:space="preserve">z tytułu </w:t>
      </w:r>
      <w:r w:rsidRPr="00702C30">
        <w:rPr>
          <w:rFonts w:cs="Arial"/>
        </w:rPr>
        <w:t>dostaw towarów oraz wykonania usług, wchodzących w zakres umowy nr</w:t>
      </w:r>
      <w:proofErr w:type="gramStart"/>
      <w:r w:rsidRPr="00702C30">
        <w:rPr>
          <w:rFonts w:cs="Arial"/>
        </w:rPr>
        <w:t xml:space="preserve"> ….</w:t>
      </w:r>
      <w:proofErr w:type="gramEnd"/>
      <w:r w:rsidRPr="00702C30">
        <w:rPr>
          <w:rFonts w:cs="Arial"/>
        </w:rPr>
        <w:t>.… z dn. …………… zawarte</w:t>
      </w:r>
      <w:r w:rsidR="00BE03FA">
        <w:rPr>
          <w:rFonts w:cs="Arial"/>
        </w:rPr>
        <w:t>j pomiędzy Wykonawcą a O</w:t>
      </w:r>
      <w:r w:rsidR="00B105B9">
        <w:rPr>
          <w:rFonts w:cs="Arial"/>
        </w:rPr>
        <w:t>RLEN</w:t>
      </w:r>
      <w:r w:rsidR="00BE03FA">
        <w:rPr>
          <w:rFonts w:cs="Arial"/>
        </w:rPr>
        <w:t xml:space="preserve"> OIL</w:t>
      </w:r>
      <w:r w:rsidRPr="00702C30">
        <w:rPr>
          <w:rFonts w:cs="Arial"/>
        </w:rPr>
        <w:t xml:space="preserve"> Sp. z o.o., mającej za przedmiot realizację Inwestycji pn.: „……………</w:t>
      </w:r>
      <w:proofErr w:type="gramStart"/>
      <w:r w:rsidRPr="00702C30">
        <w:rPr>
          <w:rFonts w:cs="Arial"/>
        </w:rPr>
        <w:t>… ”</w:t>
      </w:r>
      <w:proofErr w:type="gramEnd"/>
      <w:r w:rsidRPr="00702C30">
        <w:rPr>
          <w:rFonts w:cs="Arial"/>
        </w:rPr>
        <w:t xml:space="preserve">, w szczególności nie istnieją żadne inne, wystawione przez Podwykonawcę z tego tytułu faktury lub inne dokumenty rozliczeniowe, wymagalne, a nie uregulowane. </w:t>
      </w:r>
    </w:p>
    <w:p w14:paraId="539F3FA9" w14:textId="77777777" w:rsidR="00481094" w:rsidRPr="00702C30" w:rsidRDefault="00481094" w:rsidP="00481094">
      <w:pPr>
        <w:spacing w:line="240" w:lineRule="auto"/>
        <w:jc w:val="both"/>
        <w:rPr>
          <w:rFonts w:cs="Arial"/>
        </w:rPr>
      </w:pPr>
    </w:p>
    <w:p w14:paraId="1F5A151C" w14:textId="77777777" w:rsidR="00481094" w:rsidRPr="00702C30" w:rsidRDefault="00481094" w:rsidP="00481094">
      <w:pPr>
        <w:spacing w:line="240" w:lineRule="auto"/>
        <w:jc w:val="both"/>
        <w:rPr>
          <w:rFonts w:cs="Arial"/>
        </w:rPr>
      </w:pPr>
    </w:p>
    <w:p w14:paraId="5DE884B3" w14:textId="77777777" w:rsidR="00481094" w:rsidRPr="00702C30" w:rsidRDefault="00481094" w:rsidP="00481094">
      <w:pPr>
        <w:spacing w:line="240" w:lineRule="auto"/>
        <w:jc w:val="both"/>
        <w:rPr>
          <w:rFonts w:cs="Arial"/>
        </w:rPr>
      </w:pPr>
    </w:p>
    <w:p w14:paraId="3C37A357" w14:textId="77777777" w:rsidR="00481094" w:rsidRDefault="00481094" w:rsidP="00481094">
      <w:pPr>
        <w:spacing w:line="240" w:lineRule="auto"/>
        <w:jc w:val="both"/>
        <w:rPr>
          <w:rFonts w:cs="Arial"/>
        </w:rPr>
      </w:pPr>
      <w:r>
        <w:rPr>
          <w:rFonts w:cs="Arial"/>
        </w:rPr>
        <w:t xml:space="preserve">Za Podwykonawcę </w:t>
      </w:r>
      <w:r>
        <w:rPr>
          <w:rFonts w:cs="Arial"/>
        </w:rPr>
        <w:tab/>
      </w:r>
      <w:r>
        <w:rPr>
          <w:rFonts w:cs="Arial"/>
        </w:rPr>
        <w:tab/>
      </w:r>
      <w:r>
        <w:rPr>
          <w:rFonts w:cs="Arial"/>
        </w:rPr>
        <w:tab/>
      </w:r>
      <w:r>
        <w:rPr>
          <w:rFonts w:cs="Arial"/>
        </w:rPr>
        <w:tab/>
      </w:r>
      <w:r>
        <w:rPr>
          <w:rFonts w:cs="Arial"/>
        </w:rPr>
        <w:tab/>
      </w:r>
    </w:p>
    <w:p w14:paraId="3D82120E" w14:textId="77777777" w:rsidR="00481094" w:rsidRPr="00702C30" w:rsidRDefault="00481094" w:rsidP="00481094">
      <w:pPr>
        <w:spacing w:line="240" w:lineRule="auto"/>
        <w:jc w:val="both"/>
        <w:rPr>
          <w:rFonts w:cs="Arial"/>
          <w:i/>
        </w:rPr>
      </w:pPr>
      <w:r w:rsidRPr="00702C30">
        <w:rPr>
          <w:rFonts w:cs="Arial"/>
        </w:rPr>
        <w:t>_______________________________</w:t>
      </w:r>
    </w:p>
    <w:p w14:paraId="41FB6792" w14:textId="77777777" w:rsidR="00481094" w:rsidRPr="00702C30" w:rsidRDefault="00481094" w:rsidP="00481094">
      <w:pPr>
        <w:spacing w:line="240" w:lineRule="auto"/>
        <w:rPr>
          <w:rFonts w:cs="Arial"/>
          <w:b/>
          <w:i/>
        </w:rPr>
      </w:pPr>
      <w:r w:rsidRPr="00702C30">
        <w:rPr>
          <w:rFonts w:cs="Arial"/>
          <w:i/>
        </w:rPr>
        <w:t>(data i podpis)</w:t>
      </w:r>
    </w:p>
    <w:p w14:paraId="64C126A0" w14:textId="77777777" w:rsidR="00481094" w:rsidRPr="00702C30" w:rsidRDefault="00481094" w:rsidP="00481094">
      <w:pPr>
        <w:pStyle w:val="Nagwek2"/>
      </w:pPr>
      <w:bookmarkStart w:id="133" w:name="_Toc65498635"/>
      <w:bookmarkStart w:id="134" w:name="_Toc65498680"/>
      <w:bookmarkStart w:id="135" w:name="_Toc167795062"/>
      <w:r w:rsidRPr="00702C30">
        <w:lastRenderedPageBreak/>
        <w:t>Załącznik nr 11b</w:t>
      </w:r>
      <w:r w:rsidRPr="00702C30">
        <w:br/>
        <w:t>Wzór Oświadczenia końcowego Wykonawcy</w:t>
      </w:r>
      <w:bookmarkEnd w:id="133"/>
      <w:bookmarkEnd w:id="134"/>
      <w:bookmarkEnd w:id="135"/>
    </w:p>
    <w:p w14:paraId="60F3B91D" w14:textId="77777777" w:rsidR="00481094" w:rsidRPr="00702C30" w:rsidRDefault="00481094" w:rsidP="00481094">
      <w:pPr>
        <w:autoSpaceDE w:val="0"/>
        <w:spacing w:after="120" w:line="240" w:lineRule="auto"/>
        <w:jc w:val="both"/>
        <w:rPr>
          <w:rFonts w:cs="Arial"/>
          <w:b/>
          <w:bCs/>
          <w:spacing w:val="-4"/>
        </w:rPr>
      </w:pPr>
      <w:r w:rsidRPr="00702C30">
        <w:rPr>
          <w:rFonts w:cs="Arial"/>
          <w:color w:val="000000"/>
        </w:rPr>
        <w:t>Wykonawca w osobie ………………………………………. (</w:t>
      </w:r>
      <w:r w:rsidRPr="00702C30">
        <w:rPr>
          <w:rFonts w:cs="Arial"/>
          <w:i/>
          <w:color w:val="000000"/>
        </w:rPr>
        <w:t>nazwa i firma 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należność wynikająca z faktury końcowej, to jest faktury VAT nr ……………………… z dnia ……………………… r. wyczerpuje wszelkie roszczenia Wykonawcy w stosunku do </w:t>
      </w:r>
      <w:r w:rsidR="00B105B9">
        <w:rPr>
          <w:rFonts w:cs="Arial"/>
        </w:rPr>
        <w:t>ORLEN</w:t>
      </w:r>
      <w:r w:rsidR="00BE03FA">
        <w:rPr>
          <w:rFonts w:cs="Arial"/>
        </w:rPr>
        <w:t xml:space="preserve"> OIL</w:t>
      </w:r>
      <w:r w:rsidRPr="00702C30">
        <w:rPr>
          <w:rFonts w:cs="Arial"/>
        </w:rPr>
        <w:t xml:space="preserve"> Sp. z o.o. wynikające z umowy nr</w:t>
      </w:r>
      <w:proofErr w:type="gramStart"/>
      <w:r w:rsidRPr="00702C30">
        <w:rPr>
          <w:rFonts w:cs="Arial"/>
        </w:rPr>
        <w:t xml:space="preserve"> ….</w:t>
      </w:r>
      <w:proofErr w:type="gramEnd"/>
      <w:r w:rsidRPr="00702C30">
        <w:rPr>
          <w:rFonts w:cs="Arial"/>
        </w:rPr>
        <w:t>.… z dn. …………… mającej za przedmiot realizację Inwestycji pn.: „………………</w:t>
      </w:r>
      <w:proofErr w:type="gramStart"/>
      <w:r w:rsidRPr="00702C30">
        <w:rPr>
          <w:rFonts w:cs="Arial"/>
        </w:rPr>
        <w:t>…….</w:t>
      </w:r>
      <w:proofErr w:type="gramEnd"/>
      <w:r w:rsidRPr="00702C30">
        <w:rPr>
          <w:rFonts w:cs="Arial"/>
        </w:rPr>
        <w:t>.”.</w:t>
      </w:r>
      <w:r w:rsidRPr="00702C30">
        <w:rPr>
          <w:rFonts w:cs="Arial"/>
          <w:bCs/>
          <w:spacing w:val="-4"/>
        </w:rPr>
        <w:t>,</w:t>
      </w:r>
      <w:r w:rsidRPr="00702C30">
        <w:rPr>
          <w:rFonts w:cs="Arial"/>
        </w:rPr>
        <w:t xml:space="preserve"> z zastrzeżeniem ewentualnych kwot zatrzymanych tytułem zabezpieczenia należytego wykonania umowy lub kaucji gwarancyjnej.</w:t>
      </w:r>
    </w:p>
    <w:p w14:paraId="01118A72" w14:textId="77777777" w:rsidR="00481094" w:rsidRPr="00702C30" w:rsidRDefault="00481094" w:rsidP="00481094">
      <w:pPr>
        <w:spacing w:line="240" w:lineRule="auto"/>
        <w:ind w:right="-2"/>
        <w:jc w:val="both"/>
        <w:rPr>
          <w:rFonts w:cs="Arial"/>
          <w:b/>
          <w:bCs/>
          <w:spacing w:val="-4"/>
        </w:rPr>
      </w:pPr>
    </w:p>
    <w:p w14:paraId="18F8E306" w14:textId="77777777" w:rsidR="00B105B9" w:rsidRDefault="00481094" w:rsidP="00481094">
      <w:pPr>
        <w:spacing w:line="240" w:lineRule="auto"/>
        <w:jc w:val="both"/>
        <w:rPr>
          <w:rFonts w:cs="Arial"/>
          <w:spacing w:val="-3"/>
        </w:rPr>
      </w:pPr>
      <w:r w:rsidRPr="00702C30">
        <w:rPr>
          <w:rFonts w:cs="Arial"/>
          <w:bCs/>
          <w:spacing w:val="-4"/>
        </w:rPr>
        <w:t>Jednocześnie Wykonawca oświadcza, że nie istnieją jakiekolwiek dalej idące należności przy</w:t>
      </w:r>
      <w:r w:rsidR="00BE03FA">
        <w:rPr>
          <w:rFonts w:cs="Arial"/>
          <w:bCs/>
          <w:spacing w:val="-4"/>
        </w:rPr>
        <w:t xml:space="preserve">sługujące Wykonawcy od </w:t>
      </w:r>
      <w:r w:rsidR="00856747">
        <w:rPr>
          <w:rFonts w:cs="Arial"/>
          <w:bCs/>
          <w:spacing w:val="-4"/>
        </w:rPr>
        <w:t>ORLEN</w:t>
      </w:r>
      <w:r w:rsidR="00BE03FA">
        <w:rPr>
          <w:rFonts w:cs="Arial"/>
          <w:bCs/>
          <w:spacing w:val="-4"/>
        </w:rPr>
        <w:t xml:space="preserve"> OIL</w:t>
      </w:r>
      <w:r w:rsidRPr="00702C30">
        <w:rPr>
          <w:rFonts w:cs="Arial"/>
          <w:bCs/>
          <w:spacing w:val="-4"/>
        </w:rPr>
        <w:t xml:space="preserve"> Sp. z o.o. </w:t>
      </w:r>
      <w:r w:rsidRPr="00702C30">
        <w:rPr>
          <w:rFonts w:cs="Arial"/>
        </w:rPr>
        <w:t xml:space="preserve">w związku ze usługami, towarami lub świadczeniami realizowanymi w ramach w/w Inwestycji, </w:t>
      </w:r>
      <w:r w:rsidRPr="00702C30">
        <w:rPr>
          <w:rFonts w:cs="Arial"/>
          <w:spacing w:val="-3"/>
        </w:rPr>
        <w:t>a gdyby okazało się, że takowe należności istnieją lub mogą powstać w przyszłości – Wykonawca bezwarunkowo zrzeka się t</w:t>
      </w:r>
    </w:p>
    <w:p w14:paraId="1F2A2C15" w14:textId="77777777" w:rsidR="00481094" w:rsidRPr="00702C30" w:rsidRDefault="00481094" w:rsidP="00481094">
      <w:pPr>
        <w:spacing w:line="240" w:lineRule="auto"/>
        <w:jc w:val="both"/>
        <w:rPr>
          <w:rFonts w:cs="Arial"/>
          <w:spacing w:val="-3"/>
        </w:rPr>
      </w:pPr>
      <w:r w:rsidRPr="00702C30">
        <w:rPr>
          <w:rFonts w:cs="Arial"/>
          <w:spacing w:val="-3"/>
        </w:rPr>
        <w:t>akowych należności.</w:t>
      </w:r>
    </w:p>
    <w:p w14:paraId="2FE9EADF" w14:textId="77777777" w:rsidR="00481094" w:rsidRPr="00702C30" w:rsidRDefault="00481094" w:rsidP="00481094">
      <w:pPr>
        <w:spacing w:line="240" w:lineRule="auto"/>
        <w:jc w:val="both"/>
        <w:rPr>
          <w:rFonts w:cs="Arial"/>
          <w:spacing w:val="-3"/>
        </w:rPr>
      </w:pPr>
    </w:p>
    <w:p w14:paraId="3BE448E9" w14:textId="77777777" w:rsidR="00481094" w:rsidRPr="00702C30" w:rsidRDefault="00481094" w:rsidP="00481094">
      <w:pPr>
        <w:spacing w:line="240" w:lineRule="auto"/>
        <w:jc w:val="both"/>
        <w:rPr>
          <w:rFonts w:cs="Arial"/>
          <w:spacing w:val="-3"/>
        </w:rPr>
      </w:pPr>
    </w:p>
    <w:p w14:paraId="3FCDF750" w14:textId="77777777" w:rsidR="00481094" w:rsidRPr="00702C30" w:rsidRDefault="00481094" w:rsidP="00481094">
      <w:pPr>
        <w:spacing w:line="240" w:lineRule="auto"/>
        <w:jc w:val="both"/>
        <w:rPr>
          <w:rFonts w:cs="Arial"/>
          <w:spacing w:val="-3"/>
        </w:rPr>
      </w:pPr>
    </w:p>
    <w:p w14:paraId="5B957FFE" w14:textId="77777777" w:rsidR="00481094" w:rsidRDefault="00481094" w:rsidP="00481094">
      <w:pPr>
        <w:spacing w:line="240" w:lineRule="auto"/>
        <w:jc w:val="both"/>
        <w:rPr>
          <w:rFonts w:cs="Arial"/>
        </w:rPr>
      </w:pPr>
      <w:r>
        <w:rPr>
          <w:rFonts w:cs="Arial"/>
        </w:rPr>
        <w:t xml:space="preserve">Za Wykonawcę </w:t>
      </w:r>
      <w:r>
        <w:rPr>
          <w:rFonts w:cs="Arial"/>
        </w:rPr>
        <w:tab/>
      </w:r>
      <w:r>
        <w:rPr>
          <w:rFonts w:cs="Arial"/>
        </w:rPr>
        <w:tab/>
      </w:r>
      <w:r>
        <w:rPr>
          <w:rFonts w:cs="Arial"/>
        </w:rPr>
        <w:tab/>
      </w:r>
      <w:r>
        <w:rPr>
          <w:rFonts w:cs="Arial"/>
        </w:rPr>
        <w:tab/>
      </w:r>
      <w:r>
        <w:rPr>
          <w:rFonts w:cs="Arial"/>
        </w:rPr>
        <w:tab/>
      </w:r>
    </w:p>
    <w:p w14:paraId="115C1B80" w14:textId="77777777" w:rsidR="00481094" w:rsidRPr="00702C30" w:rsidRDefault="00481094" w:rsidP="00481094">
      <w:pPr>
        <w:spacing w:line="240" w:lineRule="auto"/>
        <w:jc w:val="both"/>
        <w:rPr>
          <w:rFonts w:cs="Arial"/>
          <w:i/>
        </w:rPr>
      </w:pPr>
      <w:r w:rsidRPr="00702C30">
        <w:rPr>
          <w:rFonts w:cs="Arial"/>
        </w:rPr>
        <w:t>_______________________________</w:t>
      </w:r>
    </w:p>
    <w:p w14:paraId="1597CA61" w14:textId="77777777" w:rsidR="00481094" w:rsidRPr="00702C30" w:rsidRDefault="00481094" w:rsidP="00481094">
      <w:pPr>
        <w:spacing w:line="240" w:lineRule="auto"/>
        <w:rPr>
          <w:rFonts w:cs="Arial"/>
          <w:b/>
          <w:i/>
        </w:rPr>
      </w:pPr>
      <w:r w:rsidRPr="00702C30">
        <w:rPr>
          <w:rFonts w:cs="Arial"/>
          <w:i/>
        </w:rPr>
        <w:t>(data i podpis)</w:t>
      </w:r>
    </w:p>
    <w:p w14:paraId="7B3BACA6" w14:textId="77777777" w:rsidR="00481094" w:rsidRPr="00702C30" w:rsidRDefault="00481094" w:rsidP="00481094">
      <w:pPr>
        <w:spacing w:after="0" w:line="240" w:lineRule="auto"/>
        <w:jc w:val="both"/>
        <w:rPr>
          <w:rFonts w:cs="Arial"/>
          <w:b/>
          <w:i/>
        </w:rPr>
      </w:pPr>
    </w:p>
    <w:p w14:paraId="3B5B4C19" w14:textId="77777777" w:rsidR="00651D5F" w:rsidRPr="00651D5F" w:rsidRDefault="00651D5F" w:rsidP="00651D5F">
      <w:pPr>
        <w:rPr>
          <w:b/>
        </w:rPr>
      </w:pPr>
      <w:r>
        <w:t xml:space="preserve">                                                                  </w:t>
      </w:r>
      <w:r w:rsidRPr="00651D5F">
        <w:rPr>
          <w:b/>
        </w:rPr>
        <w:t>Załącznik nr 12</w:t>
      </w:r>
    </w:p>
    <w:p w14:paraId="38833539" w14:textId="77777777" w:rsidR="00651D5F" w:rsidRPr="00651D5F" w:rsidRDefault="00651D5F" w:rsidP="00651D5F">
      <w:r>
        <w:t xml:space="preserve">                                                                   Klauzula MAR</w:t>
      </w:r>
    </w:p>
    <w:p w14:paraId="1C9D92E4" w14:textId="77777777" w:rsidR="00481094" w:rsidRPr="00702C30" w:rsidRDefault="00481094" w:rsidP="00481094">
      <w:pPr>
        <w:spacing w:line="240" w:lineRule="auto"/>
        <w:jc w:val="center"/>
        <w:rPr>
          <w:rFonts w:cs="Arial"/>
        </w:rPr>
      </w:pPr>
      <w:r w:rsidRPr="00702C30">
        <w:rPr>
          <w:rFonts w:cs="Arial"/>
          <w:b/>
          <w:bCs/>
        </w:rPr>
        <w:t>Nota informacyjna dotycząca obowiązków informacyjnych spółki publicznej</w:t>
      </w:r>
    </w:p>
    <w:p w14:paraId="6418FDBB" w14:textId="77777777" w:rsidR="00481094" w:rsidRPr="006E7F44" w:rsidRDefault="00481094" w:rsidP="00481094">
      <w:pPr>
        <w:shd w:val="clear" w:color="auto" w:fill="FFFFFF"/>
        <w:spacing w:line="240" w:lineRule="auto"/>
        <w:jc w:val="both"/>
      </w:pPr>
      <w:proofErr w:type="gramStart"/>
      <w:r>
        <w:t xml:space="preserve">Na </w:t>
      </w:r>
      <w:r w:rsidRPr="006E7F44">
        <w:t xml:space="preserve"> ORLEN</w:t>
      </w:r>
      <w:proofErr w:type="gramEnd"/>
      <w:r w:rsidRPr="006E7F44">
        <w:t xml:space="preserve">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2DCAE506" w14:textId="77777777" w:rsidR="00481094" w:rsidRPr="006E7F44" w:rsidRDefault="00481094" w:rsidP="00481094">
      <w:pPr>
        <w:shd w:val="clear" w:color="auto" w:fill="FFFFFF"/>
        <w:spacing w:line="240" w:lineRule="auto"/>
        <w:jc w:val="both"/>
      </w:pPr>
      <w:r w:rsidRPr="006E7F44">
        <w:t>W związku z tym, stosując przepisy Rozporządzenia MAR:</w:t>
      </w:r>
    </w:p>
    <w:p w14:paraId="5BC0D4D8" w14:textId="77777777" w:rsidR="00481094" w:rsidRPr="008D4375" w:rsidRDefault="00481094" w:rsidP="00BE46CC">
      <w:pPr>
        <w:pStyle w:val="Akapitzlist"/>
        <w:numPr>
          <w:ilvl w:val="0"/>
          <w:numId w:val="71"/>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0FB24F1E" w14:textId="77777777" w:rsidR="00481094" w:rsidRPr="008D4375" w:rsidRDefault="00481094" w:rsidP="00BE46CC">
      <w:pPr>
        <w:pStyle w:val="Akapitzlist"/>
        <w:numPr>
          <w:ilvl w:val="0"/>
          <w:numId w:val="71"/>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4691F3E9" w14:textId="77777777" w:rsidR="00481094" w:rsidRPr="00702C30" w:rsidRDefault="00481094" w:rsidP="00481094">
      <w:pPr>
        <w:pStyle w:val="Nagwek2"/>
      </w:pPr>
      <w:bookmarkStart w:id="136" w:name="_Toc63170932"/>
      <w:bookmarkStart w:id="137" w:name="_Toc65498637"/>
      <w:bookmarkStart w:id="138" w:name="_Toc65498682"/>
      <w:bookmarkStart w:id="139" w:name="_Toc167795064"/>
      <w:r w:rsidRPr="00031356">
        <w:lastRenderedPageBreak/>
        <w:t>Załącznik nr 13</w:t>
      </w:r>
      <w:r w:rsidRPr="00031356">
        <w:br/>
        <w:t>Klauzula antykorupcyjna</w:t>
      </w:r>
      <w:bookmarkEnd w:id="136"/>
      <w:bookmarkEnd w:id="137"/>
      <w:bookmarkEnd w:id="138"/>
      <w:bookmarkEnd w:id="139"/>
    </w:p>
    <w:p w14:paraId="68470C75" w14:textId="77777777" w:rsidR="00651D5F" w:rsidRPr="00651D5F" w:rsidRDefault="00651D5F" w:rsidP="00BE46CC">
      <w:pPr>
        <w:numPr>
          <w:ilvl w:val="0"/>
          <w:numId w:val="94"/>
        </w:numPr>
        <w:suppressAutoHyphens w:val="0"/>
        <w:spacing w:after="120" w:line="240" w:lineRule="auto"/>
        <w:ind w:left="426"/>
        <w:jc w:val="both"/>
        <w:rPr>
          <w:rFonts w:eastAsia="Calibri" w:cs="Arial"/>
          <w:lang w:eastAsia="en-US"/>
        </w:rPr>
      </w:pPr>
      <w:bookmarkStart w:id="140" w:name="_Toc167795066"/>
      <w:r w:rsidRPr="00651D5F">
        <w:rPr>
          <w:rFonts w:eastAsia="Calibri" w:cs="Arial"/>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8B5C40B" w14:textId="77777777" w:rsidR="00651D5F" w:rsidRPr="00651D5F" w:rsidRDefault="00651D5F" w:rsidP="00BE46CC">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że wdrożyła procedury przeciwdziałania korupcji i konfliktowi interesów. </w:t>
      </w:r>
    </w:p>
    <w:p w14:paraId="402E7DD0" w14:textId="77777777" w:rsidR="00651D5F" w:rsidRPr="00651D5F" w:rsidRDefault="00651D5F" w:rsidP="00BE46CC">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29D67A8" w14:textId="77777777" w:rsidR="00651D5F" w:rsidRPr="00651D5F" w:rsidRDefault="00651D5F" w:rsidP="00BE46CC">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B9E82BA" w14:textId="77777777" w:rsidR="00651D5F" w:rsidRPr="00651D5F" w:rsidRDefault="00651D5F" w:rsidP="00BE46CC">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 xml:space="preserve">członkowi zarządu, dyrektorowi, </w:t>
      </w:r>
      <w:proofErr w:type="gramStart"/>
      <w:r w:rsidRPr="00651D5F">
        <w:rPr>
          <w:rFonts w:eastAsia="Calibri" w:cs="Arial"/>
          <w:lang w:eastAsia="en-US"/>
        </w:rPr>
        <w:t>pracownikowi,</w:t>
      </w:r>
      <w:proofErr w:type="gramEnd"/>
      <w:r w:rsidRPr="00651D5F">
        <w:rPr>
          <w:rFonts w:eastAsia="Calibri" w:cs="Arial"/>
          <w:lang w:eastAsia="en-US"/>
        </w:rPr>
        <w:t xml:space="preserve"> ani agentowi Strony lub któregokolwiek kontrolowanego lub powiązanego podmiotu gospodarczego Stron,</w:t>
      </w:r>
    </w:p>
    <w:p w14:paraId="0B0A0C97" w14:textId="77777777" w:rsidR="00651D5F" w:rsidRPr="00651D5F" w:rsidRDefault="00651D5F" w:rsidP="00BE46CC">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B91A971" w14:textId="77777777" w:rsidR="00651D5F" w:rsidRPr="00651D5F" w:rsidRDefault="00651D5F" w:rsidP="00BE46CC">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 xml:space="preserve">partii politycznej, członkowi partii </w:t>
      </w:r>
      <w:proofErr w:type="gramStart"/>
      <w:r w:rsidRPr="00651D5F">
        <w:rPr>
          <w:rFonts w:eastAsia="Calibri" w:cs="Arial"/>
          <w:lang w:eastAsia="en-US"/>
        </w:rPr>
        <w:t>politycznej,</w:t>
      </w:r>
      <w:proofErr w:type="gramEnd"/>
      <w:r w:rsidRPr="00651D5F">
        <w:rPr>
          <w:rFonts w:eastAsia="Calibri" w:cs="Arial"/>
          <w:lang w:eastAsia="en-US"/>
        </w:rPr>
        <w:t xml:space="preserve"> ani kandydatowi na urząd państwowy; </w:t>
      </w:r>
    </w:p>
    <w:p w14:paraId="3E1E0A73" w14:textId="77777777" w:rsidR="00651D5F" w:rsidRPr="00651D5F" w:rsidRDefault="00651D5F" w:rsidP="00BE46CC">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 xml:space="preserve">agentowi ani pośrednikowi w zamian za opłacenie kogokolwiek z wyżej wymienionych; ani też </w:t>
      </w:r>
    </w:p>
    <w:p w14:paraId="2183B2AC" w14:textId="77777777" w:rsidR="00651D5F" w:rsidRPr="00651D5F" w:rsidRDefault="00651D5F" w:rsidP="00BE46CC">
      <w:pPr>
        <w:numPr>
          <w:ilvl w:val="0"/>
          <w:numId w:val="95"/>
        </w:numPr>
        <w:suppressAutoHyphens w:val="0"/>
        <w:spacing w:after="120" w:line="240" w:lineRule="auto"/>
        <w:jc w:val="both"/>
        <w:rPr>
          <w:rFonts w:eastAsia="Calibri" w:cs="Arial"/>
          <w:lang w:eastAsia="en-US"/>
        </w:rPr>
      </w:pPr>
      <w:r w:rsidRPr="00651D5F">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46A429B" w14:textId="77777777" w:rsidR="00651D5F" w:rsidRPr="00651D5F" w:rsidRDefault="00651D5F" w:rsidP="00BE46CC">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651D5F">
        <w:rPr>
          <w:rFonts w:eastAsia="Calibri" w:cs="Arial"/>
          <w:lang w:eastAsia="en-US"/>
        </w:rPr>
        <w:br/>
        <w:t>z postanowieniami niniejszej klauzuli antykorupcyjnej.</w:t>
      </w:r>
    </w:p>
    <w:p w14:paraId="0B8A1126" w14:textId="77777777" w:rsidR="00651D5F" w:rsidRDefault="00651D5F" w:rsidP="00BE46CC">
      <w:pPr>
        <w:numPr>
          <w:ilvl w:val="0"/>
          <w:numId w:val="94"/>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4AC0944E"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a)</w:t>
      </w:r>
      <w:r w:rsidRPr="00F131D1">
        <w:rPr>
          <w:rFonts w:eastAsia="Calibri" w:cs="Arial"/>
          <w:lang w:eastAsia="en-US"/>
        </w:rPr>
        <w:tab/>
        <w:t xml:space="preserve">korespondencji tradycyjnej (anonimowo), na adres: Dyrektor Pełnomocnik ds. </w:t>
      </w:r>
      <w:proofErr w:type="gramStart"/>
      <w:r w:rsidRPr="00F131D1">
        <w:rPr>
          <w:rFonts w:eastAsia="Calibri" w:cs="Arial"/>
          <w:lang w:eastAsia="en-US"/>
        </w:rPr>
        <w:t>Bezpieczeństwa  ORLEN</w:t>
      </w:r>
      <w:proofErr w:type="gramEnd"/>
      <w:r w:rsidRPr="00F131D1">
        <w:rPr>
          <w:rFonts w:eastAsia="Calibri" w:cs="Arial"/>
          <w:lang w:eastAsia="en-US"/>
        </w:rPr>
        <w:t xml:space="preserve"> OIL Sp. z o.o., ul. </w:t>
      </w:r>
      <w:r w:rsidR="00D30460">
        <w:rPr>
          <w:rFonts w:eastAsia="Calibri" w:cs="Arial"/>
          <w:lang w:eastAsia="en-US"/>
        </w:rPr>
        <w:t>Elbląska 135, 80-718 Gdańsk</w:t>
      </w:r>
      <w:r w:rsidRPr="00F131D1">
        <w:rPr>
          <w:rFonts w:eastAsia="Calibri" w:cs="Arial"/>
          <w:lang w:eastAsia="en-US"/>
        </w:rPr>
        <w:t>, z dopiskiem „DO RĄK WŁASNYCH”,</w:t>
      </w:r>
    </w:p>
    <w:p w14:paraId="59064256"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b)</w:t>
      </w:r>
      <w:r w:rsidRPr="00F131D1">
        <w:rPr>
          <w:rFonts w:eastAsia="Calibri" w:cs="Arial"/>
          <w:lang w:eastAsia="en-US"/>
        </w:rPr>
        <w:tab/>
        <w:t xml:space="preserve">poczty elektronicznej na adres: naruszenieprawa@orlenoil.pl, </w:t>
      </w:r>
    </w:p>
    <w:p w14:paraId="602BBA74" w14:textId="77777777" w:rsidR="00F131D1" w:rsidRPr="00651D5F"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c)</w:t>
      </w:r>
      <w:r w:rsidRPr="00F131D1">
        <w:rPr>
          <w:rFonts w:eastAsia="Calibri" w:cs="Arial"/>
          <w:lang w:eastAsia="en-US"/>
        </w:rPr>
        <w:tab/>
        <w:t>lub pod numerem telefonu: +48 24 2567552 – bez identyfikacji numeru osoby dzwoniącej.</w:t>
      </w:r>
    </w:p>
    <w:p w14:paraId="089CCC7C" w14:textId="77777777" w:rsidR="00651D5F" w:rsidRPr="00651D5F" w:rsidRDefault="00651D5F" w:rsidP="00BE46CC">
      <w:pPr>
        <w:numPr>
          <w:ilvl w:val="0"/>
          <w:numId w:val="94"/>
        </w:numPr>
        <w:suppressAutoHyphens w:val="0"/>
        <w:spacing w:after="120" w:line="240" w:lineRule="auto"/>
        <w:ind w:left="426"/>
        <w:jc w:val="both"/>
        <w:rPr>
          <w:rFonts w:ascii="Calibri" w:eastAsia="Calibri" w:hAnsi="Calibri" w:cs="Calibri"/>
          <w:lang w:eastAsia="en-US"/>
        </w:rPr>
      </w:pPr>
      <w:r w:rsidRPr="00651D5F">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25D6A72" w14:textId="77777777" w:rsidR="00651D5F" w:rsidRDefault="00651D5F" w:rsidP="00651D5F">
      <w:pPr>
        <w:suppressAutoHyphens w:val="0"/>
        <w:spacing w:after="120" w:line="240" w:lineRule="auto"/>
        <w:jc w:val="both"/>
        <w:rPr>
          <w:rFonts w:ascii="Calibri" w:eastAsia="Calibri" w:hAnsi="Calibri" w:cs="Calibri"/>
          <w:lang w:eastAsia="en-US"/>
        </w:rPr>
      </w:pPr>
    </w:p>
    <w:p w14:paraId="54C95022" w14:textId="77777777" w:rsidR="00F131D1" w:rsidRPr="00A9290A" w:rsidRDefault="00F131D1" w:rsidP="00651D5F">
      <w:pPr>
        <w:suppressAutoHyphens w:val="0"/>
        <w:spacing w:after="120" w:line="240" w:lineRule="auto"/>
        <w:jc w:val="both"/>
        <w:rPr>
          <w:rFonts w:ascii="Calibri" w:eastAsia="Calibri" w:hAnsi="Calibri" w:cs="Calibri"/>
          <w:lang w:eastAsia="en-US"/>
        </w:rPr>
      </w:pPr>
    </w:p>
    <w:p w14:paraId="4A141573" w14:textId="77777777" w:rsidR="00651D5F" w:rsidRPr="00651D5F" w:rsidRDefault="00BF574D" w:rsidP="00BF574D">
      <w:pPr>
        <w:jc w:val="both"/>
        <w:rPr>
          <w:b/>
        </w:rPr>
      </w:pPr>
      <w:r>
        <w:lastRenderedPageBreak/>
        <w:t xml:space="preserve">                                                                            </w:t>
      </w:r>
      <w:r w:rsidR="00481094" w:rsidRPr="003E514F">
        <w:br/>
      </w:r>
      <w:r w:rsidR="00D970FB">
        <w:t xml:space="preserve">                                                        </w:t>
      </w:r>
      <w:r w:rsidR="00651D5F">
        <w:t xml:space="preserve">             </w:t>
      </w:r>
      <w:r w:rsidR="00651D5F" w:rsidRPr="00651D5F">
        <w:rPr>
          <w:b/>
        </w:rPr>
        <w:t xml:space="preserve">Załącznik nr 14 </w:t>
      </w:r>
    </w:p>
    <w:p w14:paraId="7F87B93C" w14:textId="77777777" w:rsidR="00481094" w:rsidRPr="003E514F" w:rsidRDefault="00651D5F" w:rsidP="00BF574D">
      <w:pPr>
        <w:jc w:val="both"/>
      </w:pPr>
      <w:r>
        <w:t xml:space="preserve">                                                             </w:t>
      </w:r>
      <w:r w:rsidR="00481094" w:rsidRPr="003E514F">
        <w:t>KLAUZULA SANKCYJNA</w:t>
      </w:r>
      <w:bookmarkEnd w:id="140"/>
    </w:p>
    <w:p w14:paraId="14DA388C" w14:textId="77777777" w:rsidR="00481094" w:rsidRPr="00DF3E17" w:rsidRDefault="00481094" w:rsidP="00481094">
      <w:pPr>
        <w:rPr>
          <w:rFonts w:cs="Arial"/>
        </w:rPr>
      </w:pPr>
      <w:r w:rsidRPr="001823ED">
        <w:rPr>
          <w:rFonts w:asciiTheme="majorHAnsi" w:hAnsiTheme="majorHAnsi" w:cstheme="majorHAnsi"/>
        </w:rPr>
        <w:t>1.</w:t>
      </w:r>
      <w:r w:rsidRPr="001823ED">
        <w:rPr>
          <w:rFonts w:asciiTheme="majorHAnsi" w:hAnsiTheme="majorHAnsi" w:cstheme="majorHAnsi"/>
        </w:rPr>
        <w:tab/>
      </w:r>
      <w:r w:rsidRPr="00DF3E17">
        <w:rPr>
          <w:rFonts w:cs="Arial"/>
        </w:rPr>
        <w:t>OŚWIADCZENIA STRON</w:t>
      </w:r>
    </w:p>
    <w:p w14:paraId="12B80F2E" w14:textId="77777777" w:rsidR="00481094" w:rsidRPr="00DF3E17" w:rsidRDefault="00481094" w:rsidP="00481094">
      <w:pPr>
        <w:rPr>
          <w:rFonts w:cs="Arial"/>
        </w:rPr>
      </w:pPr>
      <w:r w:rsidRPr="00DF3E17">
        <w:rPr>
          <w:rFonts w:cs="Arial"/>
        </w:rPr>
        <w:t>Każda ze Stron oświadcza, że zgodnie z jej najlepszą wiedzą, na dzień zawarcia Umowy zarówno ona, jak i jej podmioty zależne, dominujące oraz członkowie jej organów oraz osoby działające w jej imieniu i na jej rzecz:</w:t>
      </w:r>
    </w:p>
    <w:p w14:paraId="3A2B13A7" w14:textId="77777777" w:rsidR="00481094" w:rsidRPr="00DF3E17" w:rsidRDefault="00481094" w:rsidP="00481094">
      <w:pPr>
        <w:rPr>
          <w:rFonts w:cs="Arial"/>
        </w:rPr>
      </w:pPr>
      <w:r w:rsidRPr="00DF3E17">
        <w:rPr>
          <w:rFonts w:cs="Arial"/>
        </w:rPr>
        <w:t>(i)</w:t>
      </w:r>
      <w:r w:rsidRPr="00DF3E1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219DD37F" w14:textId="77777777" w:rsidR="00481094" w:rsidRPr="00DF3E17" w:rsidRDefault="00481094" w:rsidP="00481094">
      <w:pPr>
        <w:rPr>
          <w:rFonts w:cs="Arial"/>
        </w:rPr>
      </w:pPr>
      <w:r w:rsidRPr="00DF3E17">
        <w:rPr>
          <w:rFonts w:cs="Arial"/>
        </w:rPr>
        <w:t>(ii)</w:t>
      </w:r>
      <w:r w:rsidRPr="00DF3E1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3EC78335" w14:textId="77777777" w:rsidR="00481094" w:rsidRPr="00DF3E17" w:rsidRDefault="00481094" w:rsidP="00481094">
      <w:pPr>
        <w:rPr>
          <w:rFonts w:cs="Arial"/>
        </w:rPr>
      </w:pPr>
      <w:r w:rsidRPr="00DF3E17">
        <w:rPr>
          <w:rFonts w:cs="Arial"/>
        </w:rPr>
        <w:t>(iii)</w:t>
      </w:r>
      <w:r w:rsidRPr="00DF3E17">
        <w:rPr>
          <w:rFonts w:cs="Arial"/>
        </w:rPr>
        <w:tab/>
        <w:t>nie są bezpośrednio lub pośrednio własnością lub nie są kontrolowane przez osoby prawne lub fizyczne spełniające kryteria opisane w pkt. (ii) powyżej;</w:t>
      </w:r>
    </w:p>
    <w:p w14:paraId="07015A74" w14:textId="77777777" w:rsidR="00481094" w:rsidRPr="00DF3E17" w:rsidRDefault="00481094" w:rsidP="00481094">
      <w:pPr>
        <w:rPr>
          <w:rFonts w:cs="Arial"/>
        </w:rPr>
      </w:pPr>
      <w:r w:rsidRPr="00DF3E17">
        <w:rPr>
          <w:rFonts w:cs="Arial"/>
        </w:rPr>
        <w:t>(iv)</w:t>
      </w:r>
      <w:r w:rsidRPr="00DF3E17">
        <w:rPr>
          <w:rFonts w:cs="Arial"/>
        </w:rPr>
        <w:tab/>
        <w:t>nie zamieszkują lub nie posiadają siedziby lub głównego miejsca działalności w państwie objętym Przepisami Sankcyjnymi lub nie są utworzone pod prawem państwa objętego Przepisami Sankcyjnymi;</w:t>
      </w:r>
    </w:p>
    <w:p w14:paraId="59F7D195" w14:textId="77777777" w:rsidR="00481094" w:rsidRPr="00DF3E17" w:rsidRDefault="00481094" w:rsidP="00481094">
      <w:pPr>
        <w:rPr>
          <w:rFonts w:cs="Arial"/>
        </w:rPr>
      </w:pPr>
      <w:r w:rsidRPr="00DF3E17">
        <w:rPr>
          <w:rFonts w:cs="Arial"/>
        </w:rPr>
        <w:t>(v)</w:t>
      </w:r>
      <w:r w:rsidRPr="00DF3E17">
        <w:rPr>
          <w:rFonts w:cs="Arial"/>
        </w:rPr>
        <w:tab/>
        <w:t>nie uczestniczą w żadnym postępowaniu lub dochodzeniu prowadzonym przeciwko nim w związku z naruszeniem jakichkolwiek Przepisów Sankcyjnych.</w:t>
      </w:r>
    </w:p>
    <w:p w14:paraId="133018DF" w14:textId="77777777" w:rsidR="00481094" w:rsidRPr="00DF3E17" w:rsidRDefault="00481094" w:rsidP="00481094">
      <w:pPr>
        <w:rPr>
          <w:rFonts w:cs="Arial"/>
        </w:rPr>
      </w:pPr>
      <w:r w:rsidRPr="00DF3E17">
        <w:rPr>
          <w:rFonts w:cs="Arial"/>
        </w:rPr>
        <w:t>2.</w:t>
      </w:r>
      <w:r w:rsidRPr="00DF3E17">
        <w:rPr>
          <w:rFonts w:cs="Arial"/>
        </w:rPr>
        <w:tab/>
        <w:t>ZOBOWIĄZANIA STRON</w:t>
      </w:r>
    </w:p>
    <w:p w14:paraId="3736F163" w14:textId="77777777" w:rsidR="00481094" w:rsidRPr="00DF3E17" w:rsidRDefault="00481094" w:rsidP="00481094">
      <w:pPr>
        <w:rPr>
          <w:rFonts w:cs="Arial"/>
        </w:rPr>
      </w:pPr>
      <w:r w:rsidRPr="00DF3E17">
        <w:rPr>
          <w:rFonts w:cs="Arial"/>
        </w:rPr>
        <w:t>2.1</w:t>
      </w:r>
      <w:r w:rsidRPr="00DF3E17">
        <w:rPr>
          <w:rFonts w:cs="Arial"/>
        </w:rPr>
        <w:tab/>
        <w:t>Każda ze Stron zobowiązuje się, że w okresie obowiązywania Umowy:</w:t>
      </w:r>
    </w:p>
    <w:p w14:paraId="51D73CA7" w14:textId="77777777" w:rsidR="00481094" w:rsidRPr="00DF3E17" w:rsidRDefault="00481094" w:rsidP="00481094">
      <w:pPr>
        <w:rPr>
          <w:rFonts w:cs="Arial"/>
        </w:rPr>
      </w:pPr>
      <w:r w:rsidRPr="00DF3E17">
        <w:rPr>
          <w:rFonts w:cs="Arial"/>
        </w:rPr>
        <w:t>(i)</w:t>
      </w:r>
      <w:r w:rsidRPr="00DF3E17">
        <w:rPr>
          <w:rFonts w:cs="Arial"/>
        </w:rPr>
        <w:tab/>
        <w:t>zarówno ona, jak i jej podmioty zależne oraz członkowie jej organów oraz osoby działające w jej imieniu i na jej rzecz będą prowadzić działalność zgodnie z Przepisami Sankcyjnymi;</w:t>
      </w:r>
    </w:p>
    <w:p w14:paraId="493EBCC4" w14:textId="77777777" w:rsidR="00481094" w:rsidRPr="00DF3E17" w:rsidRDefault="00481094" w:rsidP="00481094">
      <w:pPr>
        <w:rPr>
          <w:rFonts w:cs="Arial"/>
        </w:rPr>
      </w:pPr>
      <w:r w:rsidRPr="00DF3E17">
        <w:rPr>
          <w:rFonts w:cs="Arial"/>
        </w:rPr>
        <w:t>(ii)</w:t>
      </w:r>
      <w:r w:rsidRPr="00DF3E17">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6DC8CD7" w14:textId="77777777" w:rsidR="00481094" w:rsidRPr="00DF3E17" w:rsidRDefault="00481094" w:rsidP="00481094">
      <w:pPr>
        <w:rPr>
          <w:rFonts w:cs="Arial"/>
        </w:rPr>
      </w:pPr>
      <w:r w:rsidRPr="00DF3E17">
        <w:rPr>
          <w:rFonts w:cs="Arial"/>
        </w:rPr>
        <w:t>(iii)</w:t>
      </w:r>
      <w:r w:rsidRPr="00DF3E17">
        <w:rPr>
          <w:rFonts w:cs="Arial"/>
        </w:rPr>
        <w:tab/>
        <w:t>wszelkie oświadczenia złożone w pkt. 1 pozostaną prawdziwe.</w:t>
      </w:r>
    </w:p>
    <w:p w14:paraId="5613BB38" w14:textId="77777777" w:rsidR="00481094" w:rsidRPr="00DF3E17" w:rsidRDefault="00481094" w:rsidP="00481094">
      <w:pPr>
        <w:rPr>
          <w:rFonts w:cs="Arial"/>
        </w:rPr>
      </w:pPr>
      <w:r w:rsidRPr="00DF3E17">
        <w:rPr>
          <w:rFonts w:cs="Arial"/>
        </w:rPr>
        <w:t>2.2</w:t>
      </w:r>
      <w:r w:rsidRPr="00DF3E17">
        <w:rPr>
          <w:rFonts w:cs="Arial"/>
        </w:rPr>
        <w:tab/>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4E022624" w14:textId="77777777" w:rsidR="00481094" w:rsidRPr="00DF3E17" w:rsidRDefault="00481094" w:rsidP="00481094">
      <w:pPr>
        <w:rPr>
          <w:rFonts w:cs="Arial"/>
        </w:rPr>
      </w:pPr>
      <w:r w:rsidRPr="00DF3E17">
        <w:rPr>
          <w:rFonts w:cs="Arial"/>
        </w:rPr>
        <w:t>2.3</w:t>
      </w:r>
      <w:r w:rsidRPr="00DF3E17">
        <w:rPr>
          <w:rFonts w:cs="Arial"/>
        </w:rPr>
        <w:tab/>
        <w:t>W przypadku naruszenia zobowiązań określonych w pkt. 2.1 druga Strona uprawniona będzie do rozwiązania Umowy z winy Strony naruszającej zobowiązanie oraz do odszkodowania pokrywającego wszelkie szkody z tym związane.</w:t>
      </w:r>
    </w:p>
    <w:p w14:paraId="74DA4F76" w14:textId="229B251B" w:rsidR="00987ADF" w:rsidRPr="00F84BD1" w:rsidRDefault="00481094" w:rsidP="00F84BD1">
      <w:pPr>
        <w:rPr>
          <w:rFonts w:cs="Arial"/>
        </w:rPr>
      </w:pPr>
      <w:r w:rsidRPr="00DF3E17">
        <w:rPr>
          <w:rFonts w:cs="Arial"/>
        </w:rPr>
        <w:t>2.4</w:t>
      </w:r>
      <w:r w:rsidRPr="00DF3E17">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bookmarkEnd w:id="0"/>
      <w:r w:rsidR="00F84BD1">
        <w:rPr>
          <w:rFonts w:cs="Arial"/>
        </w:rPr>
        <w:t>.</w:t>
      </w:r>
    </w:p>
    <w:sectPr w:rsidR="00987ADF" w:rsidRPr="00F84BD1">
      <w:headerReference w:type="default" r:id="rId15"/>
      <w:footerReference w:type="even" r:id="rId16"/>
      <w:footerReference w:type="default" r:id="rId17"/>
      <w:footerReference w:type="first" r:id="rId18"/>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40B63" w14:textId="77777777" w:rsidR="00C12F75" w:rsidRDefault="00C12F75" w:rsidP="008228EE">
      <w:pPr>
        <w:spacing w:after="0" w:line="240" w:lineRule="auto"/>
      </w:pPr>
      <w:r>
        <w:separator/>
      </w:r>
    </w:p>
  </w:endnote>
  <w:endnote w:type="continuationSeparator" w:id="0">
    <w:p w14:paraId="4A620DF0" w14:textId="77777777" w:rsidR="00C12F75" w:rsidRDefault="00C12F75"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Bold">
    <w:altName w:val="Arial"/>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84D6" w14:textId="77777777" w:rsidR="00A948D8" w:rsidRDefault="00FA1B7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2"/>
      <w:gridCol w:w="1515"/>
      <w:gridCol w:w="1515"/>
      <w:gridCol w:w="1753"/>
      <w:gridCol w:w="2535"/>
    </w:tblGrid>
    <w:tr w:rsidR="00A948D8" w14:paraId="40E3FCF8" w14:textId="77777777">
      <w:tc>
        <w:tcPr>
          <w:tcW w:w="0" w:type="auto"/>
          <w:vAlign w:val="center"/>
        </w:tcPr>
        <w:p w14:paraId="7FBFC9D9" w14:textId="77777777" w:rsidR="00A948D8" w:rsidRDefault="00FA1B7E">
          <w:pPr>
            <w:spacing w:line="240" w:lineRule="auto"/>
          </w:pPr>
          <w:r>
            <w:rPr>
              <w:sz w:val="16"/>
            </w:rPr>
            <w:t>Rodzaj</w:t>
          </w:r>
        </w:p>
      </w:tc>
      <w:tc>
        <w:tcPr>
          <w:tcW w:w="0" w:type="auto"/>
          <w:vAlign w:val="center"/>
        </w:tcPr>
        <w:p w14:paraId="7BAF8E4D" w14:textId="77777777" w:rsidR="00A948D8" w:rsidRDefault="00FA1B7E">
          <w:pPr>
            <w:spacing w:line="240" w:lineRule="auto"/>
          </w:pPr>
          <w:r>
            <w:rPr>
              <w:sz w:val="16"/>
            </w:rPr>
            <w:t>ID umowy</w:t>
          </w:r>
        </w:p>
      </w:tc>
      <w:tc>
        <w:tcPr>
          <w:tcW w:w="0" w:type="auto"/>
          <w:vAlign w:val="center"/>
        </w:tcPr>
        <w:p w14:paraId="18F32593" w14:textId="77777777" w:rsidR="00A948D8" w:rsidRDefault="00FA1B7E">
          <w:pPr>
            <w:spacing w:line="240" w:lineRule="auto"/>
          </w:pPr>
          <w:r>
            <w:rPr>
              <w:sz w:val="16"/>
            </w:rPr>
            <w:t>ID pliku</w:t>
          </w:r>
        </w:p>
      </w:tc>
      <w:tc>
        <w:tcPr>
          <w:tcW w:w="0" w:type="auto"/>
          <w:vAlign w:val="center"/>
        </w:tcPr>
        <w:p w14:paraId="42F526C8" w14:textId="77777777" w:rsidR="00A948D8" w:rsidRDefault="00FA1B7E">
          <w:pPr>
            <w:spacing w:line="240" w:lineRule="auto"/>
          </w:pPr>
          <w:r>
            <w:rPr>
              <w:sz w:val="16"/>
            </w:rPr>
            <w:t>Stan</w:t>
          </w:r>
        </w:p>
      </w:tc>
      <w:tc>
        <w:tcPr>
          <w:tcW w:w="0" w:type="auto"/>
          <w:vAlign w:val="center"/>
        </w:tcPr>
        <w:p w14:paraId="51DDB134" w14:textId="77777777" w:rsidR="00A948D8" w:rsidRDefault="00FA1B7E">
          <w:pPr>
            <w:spacing w:line="240" w:lineRule="auto"/>
          </w:pPr>
          <w:r>
            <w:rPr>
              <w:sz w:val="16"/>
            </w:rPr>
            <w:t>Data modyfikacji</w:t>
          </w:r>
        </w:p>
      </w:tc>
    </w:tr>
    <w:tr w:rsidR="00A948D8" w14:paraId="6ECD2AAC" w14:textId="77777777">
      <w:tc>
        <w:tcPr>
          <w:tcW w:w="0" w:type="auto"/>
          <w:vAlign w:val="center"/>
        </w:tcPr>
        <w:p w14:paraId="056C9136" w14:textId="77777777" w:rsidR="00A948D8" w:rsidRDefault="00FA1B7E">
          <w:pPr>
            <w:spacing w:line="240" w:lineRule="auto"/>
          </w:pPr>
          <w:r>
            <w:rPr>
              <w:sz w:val="16"/>
            </w:rPr>
            <w:t>Akceptowana</w:t>
          </w:r>
        </w:p>
      </w:tc>
      <w:tc>
        <w:tcPr>
          <w:tcW w:w="0" w:type="auto"/>
          <w:vAlign w:val="center"/>
        </w:tcPr>
        <w:p w14:paraId="310B734C" w14:textId="77777777" w:rsidR="00A948D8" w:rsidRDefault="00FA1B7E">
          <w:pPr>
            <w:spacing w:line="240" w:lineRule="auto"/>
          </w:pPr>
          <w:r>
            <w:rPr>
              <w:sz w:val="16"/>
            </w:rPr>
            <w:t>325612263</w:t>
          </w:r>
        </w:p>
      </w:tc>
      <w:tc>
        <w:tcPr>
          <w:tcW w:w="0" w:type="auto"/>
          <w:vAlign w:val="center"/>
        </w:tcPr>
        <w:p w14:paraId="1F530AAB" w14:textId="77777777" w:rsidR="00A948D8" w:rsidRDefault="00FA1B7E">
          <w:pPr>
            <w:spacing w:line="240" w:lineRule="auto"/>
          </w:pPr>
          <w:r>
            <w:rPr>
              <w:sz w:val="16"/>
            </w:rPr>
            <w:t>325970515</w:t>
          </w:r>
        </w:p>
      </w:tc>
      <w:tc>
        <w:tcPr>
          <w:tcW w:w="0" w:type="auto"/>
          <w:vAlign w:val="center"/>
        </w:tcPr>
        <w:p w14:paraId="4FCD16B7" w14:textId="77777777" w:rsidR="00A948D8" w:rsidRDefault="00FA1B7E">
          <w:pPr>
            <w:spacing w:line="240" w:lineRule="auto"/>
          </w:pPr>
          <w:r>
            <w:rPr>
              <w:sz w:val="16"/>
            </w:rPr>
            <w:t>Do akceptacji</w:t>
          </w:r>
        </w:p>
      </w:tc>
      <w:tc>
        <w:tcPr>
          <w:tcW w:w="0" w:type="auto"/>
          <w:vAlign w:val="center"/>
        </w:tcPr>
        <w:p w14:paraId="09ED4718" w14:textId="77777777" w:rsidR="00A948D8" w:rsidRDefault="00FA1B7E">
          <w:pPr>
            <w:spacing w:line="240" w:lineRule="auto"/>
          </w:pPr>
          <w:r>
            <w:rPr>
              <w:sz w:val="16"/>
            </w:rPr>
            <w:t>2025-10-27 14:41:12</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38DC" w14:textId="77777777" w:rsidR="00A948D8" w:rsidRDefault="00FA1B7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E6210D">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1394A" w14:textId="77777777" w:rsidR="00A948D8" w:rsidRDefault="00FA1B7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2"/>
      <w:gridCol w:w="1515"/>
      <w:gridCol w:w="1515"/>
      <w:gridCol w:w="1753"/>
      <w:gridCol w:w="2535"/>
    </w:tblGrid>
    <w:tr w:rsidR="00A948D8" w14:paraId="6EB9298F" w14:textId="77777777">
      <w:tc>
        <w:tcPr>
          <w:tcW w:w="0" w:type="auto"/>
          <w:vAlign w:val="center"/>
        </w:tcPr>
        <w:p w14:paraId="4F2FB083" w14:textId="77777777" w:rsidR="00A948D8" w:rsidRDefault="00FA1B7E">
          <w:pPr>
            <w:spacing w:line="240" w:lineRule="auto"/>
          </w:pPr>
          <w:r>
            <w:rPr>
              <w:sz w:val="16"/>
            </w:rPr>
            <w:t>Rodzaj</w:t>
          </w:r>
        </w:p>
      </w:tc>
      <w:tc>
        <w:tcPr>
          <w:tcW w:w="0" w:type="auto"/>
          <w:vAlign w:val="center"/>
        </w:tcPr>
        <w:p w14:paraId="73936941" w14:textId="77777777" w:rsidR="00A948D8" w:rsidRDefault="00FA1B7E">
          <w:pPr>
            <w:spacing w:line="240" w:lineRule="auto"/>
          </w:pPr>
          <w:r>
            <w:rPr>
              <w:sz w:val="16"/>
            </w:rPr>
            <w:t>ID umowy</w:t>
          </w:r>
        </w:p>
      </w:tc>
      <w:tc>
        <w:tcPr>
          <w:tcW w:w="0" w:type="auto"/>
          <w:vAlign w:val="center"/>
        </w:tcPr>
        <w:p w14:paraId="7939D061" w14:textId="77777777" w:rsidR="00A948D8" w:rsidRDefault="00FA1B7E">
          <w:pPr>
            <w:spacing w:line="240" w:lineRule="auto"/>
          </w:pPr>
          <w:r>
            <w:rPr>
              <w:sz w:val="16"/>
            </w:rPr>
            <w:t>ID pliku</w:t>
          </w:r>
        </w:p>
      </w:tc>
      <w:tc>
        <w:tcPr>
          <w:tcW w:w="0" w:type="auto"/>
          <w:vAlign w:val="center"/>
        </w:tcPr>
        <w:p w14:paraId="39FC1D7D" w14:textId="77777777" w:rsidR="00A948D8" w:rsidRDefault="00FA1B7E">
          <w:pPr>
            <w:spacing w:line="240" w:lineRule="auto"/>
          </w:pPr>
          <w:r>
            <w:rPr>
              <w:sz w:val="16"/>
            </w:rPr>
            <w:t>Stan</w:t>
          </w:r>
        </w:p>
      </w:tc>
      <w:tc>
        <w:tcPr>
          <w:tcW w:w="0" w:type="auto"/>
          <w:vAlign w:val="center"/>
        </w:tcPr>
        <w:p w14:paraId="18040ED1" w14:textId="77777777" w:rsidR="00A948D8" w:rsidRDefault="00FA1B7E">
          <w:pPr>
            <w:spacing w:line="240" w:lineRule="auto"/>
          </w:pPr>
          <w:r>
            <w:rPr>
              <w:sz w:val="16"/>
            </w:rPr>
            <w:t>Data modyfikacji</w:t>
          </w:r>
        </w:p>
      </w:tc>
    </w:tr>
    <w:tr w:rsidR="00A948D8" w14:paraId="17A2F9BD" w14:textId="77777777">
      <w:tc>
        <w:tcPr>
          <w:tcW w:w="0" w:type="auto"/>
          <w:vAlign w:val="center"/>
        </w:tcPr>
        <w:p w14:paraId="507C57A6" w14:textId="77777777" w:rsidR="00A948D8" w:rsidRDefault="00FA1B7E">
          <w:pPr>
            <w:spacing w:line="240" w:lineRule="auto"/>
          </w:pPr>
          <w:r>
            <w:rPr>
              <w:sz w:val="16"/>
            </w:rPr>
            <w:t>Akceptowana</w:t>
          </w:r>
        </w:p>
      </w:tc>
      <w:tc>
        <w:tcPr>
          <w:tcW w:w="0" w:type="auto"/>
          <w:vAlign w:val="center"/>
        </w:tcPr>
        <w:p w14:paraId="4D3B4928" w14:textId="77777777" w:rsidR="00A948D8" w:rsidRDefault="00FA1B7E">
          <w:pPr>
            <w:spacing w:line="240" w:lineRule="auto"/>
          </w:pPr>
          <w:r>
            <w:rPr>
              <w:sz w:val="16"/>
            </w:rPr>
            <w:t>325612263</w:t>
          </w:r>
        </w:p>
      </w:tc>
      <w:tc>
        <w:tcPr>
          <w:tcW w:w="0" w:type="auto"/>
          <w:vAlign w:val="center"/>
        </w:tcPr>
        <w:p w14:paraId="767252CD" w14:textId="77777777" w:rsidR="00A948D8" w:rsidRDefault="00FA1B7E">
          <w:pPr>
            <w:spacing w:line="240" w:lineRule="auto"/>
          </w:pPr>
          <w:r>
            <w:rPr>
              <w:sz w:val="16"/>
            </w:rPr>
            <w:t>325970515</w:t>
          </w:r>
        </w:p>
      </w:tc>
      <w:tc>
        <w:tcPr>
          <w:tcW w:w="0" w:type="auto"/>
          <w:vAlign w:val="center"/>
        </w:tcPr>
        <w:p w14:paraId="1ADF896C" w14:textId="77777777" w:rsidR="00A948D8" w:rsidRDefault="00FA1B7E">
          <w:pPr>
            <w:spacing w:line="240" w:lineRule="auto"/>
          </w:pPr>
          <w:r>
            <w:rPr>
              <w:sz w:val="16"/>
            </w:rPr>
            <w:t>Do akceptacji</w:t>
          </w:r>
        </w:p>
      </w:tc>
      <w:tc>
        <w:tcPr>
          <w:tcW w:w="0" w:type="auto"/>
          <w:vAlign w:val="center"/>
        </w:tcPr>
        <w:p w14:paraId="0CA7ACF5" w14:textId="77777777" w:rsidR="00A948D8" w:rsidRDefault="00FA1B7E">
          <w:pPr>
            <w:spacing w:line="240" w:lineRule="auto"/>
          </w:pPr>
          <w:r>
            <w:rPr>
              <w:sz w:val="16"/>
            </w:rPr>
            <w:t>2025-10-27 14:41:12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4BBA7" w14:textId="77777777" w:rsidR="00C12F75" w:rsidRDefault="00C12F75" w:rsidP="008228EE">
      <w:pPr>
        <w:spacing w:after="0" w:line="240" w:lineRule="auto"/>
      </w:pPr>
      <w:r>
        <w:separator/>
      </w:r>
    </w:p>
  </w:footnote>
  <w:footnote w:type="continuationSeparator" w:id="0">
    <w:p w14:paraId="3D4B3442" w14:textId="77777777" w:rsidR="00C12F75" w:rsidRDefault="00C12F75" w:rsidP="00822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AEA88" w14:textId="79D82887" w:rsidR="00DB29EC" w:rsidRPr="00DB29EC" w:rsidRDefault="00DB29EC" w:rsidP="00DB29EC">
    <w:pPr>
      <w:pStyle w:val="Nagwek"/>
      <w:jc w:val="center"/>
      <w:rPr>
        <w:color w:val="FF0000"/>
      </w:rPr>
    </w:pPr>
    <w:r w:rsidRPr="00DB29EC">
      <w:rPr>
        <w:color w:val="FF0000"/>
      </w:rPr>
      <w:t>-PROJEKT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47E9E62"/>
    <w:lvl w:ilvl="0">
      <w:start w:val="1"/>
      <w:numFmt w:val="none"/>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CF8A6230"/>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1"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2"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3"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4"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25"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8"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2D42149"/>
    <w:multiLevelType w:val="hybridMultilevel"/>
    <w:tmpl w:val="BCCE9996"/>
    <w:lvl w:ilvl="0" w:tplc="C0E8284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2"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3" w15:restartNumberingAfterBreak="0">
    <w:nsid w:val="05F83AD6"/>
    <w:multiLevelType w:val="multilevel"/>
    <w:tmpl w:val="00000016"/>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4"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0937B55"/>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1"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2"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5"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1E4A2193"/>
    <w:multiLevelType w:val="hybridMultilevel"/>
    <w:tmpl w:val="865600D8"/>
    <w:lvl w:ilvl="0" w:tplc="C7E662B8">
      <w:start w:val="1"/>
      <w:numFmt w:val="lowerLetter"/>
      <w:lvlText w:val="%1)"/>
      <w:lvlJc w:val="left"/>
      <w:pPr>
        <w:ind w:left="1480" w:hanging="360"/>
      </w:pPr>
    </w:lvl>
    <w:lvl w:ilvl="1" w:tplc="C7A476E0">
      <w:start w:val="1"/>
      <w:numFmt w:val="lowerLetter"/>
      <w:lvlText w:val="%2)"/>
      <w:lvlJc w:val="left"/>
      <w:pPr>
        <w:ind w:left="1480" w:hanging="360"/>
      </w:pPr>
    </w:lvl>
    <w:lvl w:ilvl="2" w:tplc="CFAE02D0">
      <w:start w:val="1"/>
      <w:numFmt w:val="lowerLetter"/>
      <w:lvlText w:val="%3)"/>
      <w:lvlJc w:val="left"/>
      <w:pPr>
        <w:ind w:left="1480" w:hanging="360"/>
      </w:pPr>
    </w:lvl>
    <w:lvl w:ilvl="3" w:tplc="692E8D30">
      <w:start w:val="1"/>
      <w:numFmt w:val="lowerLetter"/>
      <w:lvlText w:val="%4)"/>
      <w:lvlJc w:val="left"/>
      <w:pPr>
        <w:ind w:left="1480" w:hanging="360"/>
      </w:pPr>
    </w:lvl>
    <w:lvl w:ilvl="4" w:tplc="17322A92">
      <w:start w:val="1"/>
      <w:numFmt w:val="lowerLetter"/>
      <w:lvlText w:val="%5)"/>
      <w:lvlJc w:val="left"/>
      <w:pPr>
        <w:ind w:left="1480" w:hanging="360"/>
      </w:pPr>
    </w:lvl>
    <w:lvl w:ilvl="5" w:tplc="8A92878E">
      <w:start w:val="1"/>
      <w:numFmt w:val="lowerLetter"/>
      <w:lvlText w:val="%6)"/>
      <w:lvlJc w:val="left"/>
      <w:pPr>
        <w:ind w:left="1480" w:hanging="360"/>
      </w:pPr>
    </w:lvl>
    <w:lvl w:ilvl="6" w:tplc="F9F27EDA">
      <w:start w:val="1"/>
      <w:numFmt w:val="lowerLetter"/>
      <w:lvlText w:val="%7)"/>
      <w:lvlJc w:val="left"/>
      <w:pPr>
        <w:ind w:left="1480" w:hanging="360"/>
      </w:pPr>
    </w:lvl>
    <w:lvl w:ilvl="7" w:tplc="10A26562">
      <w:start w:val="1"/>
      <w:numFmt w:val="lowerLetter"/>
      <w:lvlText w:val="%8)"/>
      <w:lvlJc w:val="left"/>
      <w:pPr>
        <w:ind w:left="1480" w:hanging="360"/>
      </w:pPr>
    </w:lvl>
    <w:lvl w:ilvl="8" w:tplc="E0FEE9D2">
      <w:start w:val="1"/>
      <w:numFmt w:val="lowerLetter"/>
      <w:lvlText w:val="%9)"/>
      <w:lvlJc w:val="left"/>
      <w:pPr>
        <w:ind w:left="1480" w:hanging="360"/>
      </w:pPr>
    </w:lvl>
  </w:abstractNum>
  <w:abstractNum w:abstractNumId="47"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48"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49"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15:restartNumberingAfterBreak="0">
    <w:nsid w:val="25927DD1"/>
    <w:multiLevelType w:val="singleLevel"/>
    <w:tmpl w:val="0000000E"/>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52"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F1C0223"/>
    <w:multiLevelType w:val="multilevel"/>
    <w:tmpl w:val="9DB4A4DE"/>
    <w:lvl w:ilvl="0">
      <w:start w:val="1"/>
      <w:numFmt w:val="decimal"/>
      <w:lvlText w:val="%1."/>
      <w:lvlJc w:val="left"/>
      <w:pPr>
        <w:ind w:left="36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57" w15:restartNumberingAfterBreak="0">
    <w:nsid w:val="308176F3"/>
    <w:multiLevelType w:val="hybridMultilevel"/>
    <w:tmpl w:val="5AD2C04C"/>
    <w:lvl w:ilvl="0" w:tplc="01F2024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9"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62"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65" w15:restartNumberingAfterBreak="0">
    <w:nsid w:val="3C553904"/>
    <w:multiLevelType w:val="hybridMultilevel"/>
    <w:tmpl w:val="075A5B88"/>
    <w:lvl w:ilvl="0" w:tplc="0415000B">
      <w:start w:val="1"/>
      <w:numFmt w:val="bullet"/>
      <w:lvlText w:val=""/>
      <w:lvlJc w:val="left"/>
      <w:pPr>
        <w:tabs>
          <w:tab w:val="num" w:pos="786"/>
        </w:tabs>
        <w:ind w:left="786" w:hanging="360"/>
      </w:pPr>
      <w:rPr>
        <w:rFonts w:ascii="Wingdings" w:hAnsi="Wingdings" w:hint="default"/>
      </w:rPr>
    </w:lvl>
    <w:lvl w:ilvl="1" w:tplc="04150003">
      <w:start w:val="1"/>
      <w:numFmt w:val="bullet"/>
      <w:lvlText w:val="o"/>
      <w:lvlJc w:val="left"/>
      <w:pPr>
        <w:tabs>
          <w:tab w:val="num" w:pos="1506"/>
        </w:tabs>
        <w:ind w:left="1506" w:hanging="360"/>
      </w:pPr>
      <w:rPr>
        <w:rFonts w:ascii="Courier New" w:hAnsi="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66"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3FF61489"/>
    <w:multiLevelType w:val="hybridMultilevel"/>
    <w:tmpl w:val="FE6E7944"/>
    <w:lvl w:ilvl="0" w:tplc="6F5C8BEA">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68" w15:restartNumberingAfterBreak="0">
    <w:nsid w:val="43DD3217"/>
    <w:multiLevelType w:val="multilevel"/>
    <w:tmpl w:val="BF3E5E98"/>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9" w15:restartNumberingAfterBreak="0">
    <w:nsid w:val="44344DC5"/>
    <w:multiLevelType w:val="hybridMultilevel"/>
    <w:tmpl w:val="7C5A123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0"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717703F"/>
    <w:multiLevelType w:val="hybridMultilevel"/>
    <w:tmpl w:val="8244E00C"/>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4"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5"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76" w15:restartNumberingAfterBreak="0">
    <w:nsid w:val="4E142161"/>
    <w:multiLevelType w:val="multilevel"/>
    <w:tmpl w:val="9E34A466"/>
    <w:lvl w:ilvl="0">
      <w:start w:val="1"/>
      <w:numFmt w:val="lowerLetter"/>
      <w:lvlText w:val="%1."/>
      <w:lvlJc w:val="left"/>
      <w:pPr>
        <w:tabs>
          <w:tab w:val="num" w:pos="-295"/>
        </w:tabs>
        <w:ind w:left="785" w:hanging="360"/>
      </w:pPr>
    </w:lvl>
    <w:lvl w:ilvl="1">
      <w:start w:val="1"/>
      <w:numFmt w:val="lowerLetter"/>
      <w:lvlText w:val="%2."/>
      <w:lvlJc w:val="left"/>
      <w:pPr>
        <w:tabs>
          <w:tab w:val="num" w:pos="-295"/>
        </w:tabs>
        <w:ind w:left="1505" w:hanging="360"/>
      </w:pPr>
      <w:rPr>
        <w:rFonts w:eastAsia="Times New Roman" w:cs="Calibri"/>
        <w:b/>
        <w:bCs/>
        <w:sz w:val="20"/>
        <w:szCs w:val="20"/>
        <w:lang w:eastAsia="pl-PL"/>
      </w:rPr>
    </w:lvl>
    <w:lvl w:ilvl="2">
      <w:start w:val="1"/>
      <w:numFmt w:val="lowerRoman"/>
      <w:lvlText w:val="%3."/>
      <w:lvlJc w:val="right"/>
      <w:pPr>
        <w:tabs>
          <w:tab w:val="num" w:pos="-295"/>
        </w:tabs>
        <w:ind w:left="2225" w:hanging="180"/>
      </w:pPr>
    </w:lvl>
    <w:lvl w:ilvl="3">
      <w:start w:val="1"/>
      <w:numFmt w:val="decimal"/>
      <w:lvlText w:val="%4."/>
      <w:lvlJc w:val="left"/>
      <w:pPr>
        <w:tabs>
          <w:tab w:val="num" w:pos="-295"/>
        </w:tabs>
        <w:ind w:left="2945" w:hanging="360"/>
      </w:pPr>
    </w:lvl>
    <w:lvl w:ilvl="4">
      <w:start w:val="1"/>
      <w:numFmt w:val="lowerLetter"/>
      <w:lvlText w:val="%5."/>
      <w:lvlJc w:val="left"/>
      <w:pPr>
        <w:tabs>
          <w:tab w:val="num" w:pos="-295"/>
        </w:tabs>
        <w:ind w:left="3665" w:hanging="360"/>
      </w:pPr>
    </w:lvl>
    <w:lvl w:ilvl="5">
      <w:start w:val="1"/>
      <w:numFmt w:val="lowerRoman"/>
      <w:lvlText w:val="%6."/>
      <w:lvlJc w:val="right"/>
      <w:pPr>
        <w:tabs>
          <w:tab w:val="num" w:pos="-295"/>
        </w:tabs>
        <w:ind w:left="4385" w:hanging="180"/>
      </w:pPr>
    </w:lvl>
    <w:lvl w:ilvl="6">
      <w:start w:val="1"/>
      <w:numFmt w:val="decimal"/>
      <w:lvlText w:val="%7."/>
      <w:lvlJc w:val="left"/>
      <w:pPr>
        <w:tabs>
          <w:tab w:val="num" w:pos="-295"/>
        </w:tabs>
        <w:ind w:left="5105" w:hanging="360"/>
      </w:pPr>
    </w:lvl>
    <w:lvl w:ilvl="7">
      <w:start w:val="1"/>
      <w:numFmt w:val="lowerLetter"/>
      <w:lvlText w:val="%8."/>
      <w:lvlJc w:val="left"/>
      <w:pPr>
        <w:tabs>
          <w:tab w:val="num" w:pos="-295"/>
        </w:tabs>
        <w:ind w:left="5825" w:hanging="360"/>
      </w:pPr>
    </w:lvl>
    <w:lvl w:ilvl="8">
      <w:start w:val="1"/>
      <w:numFmt w:val="lowerRoman"/>
      <w:lvlText w:val="%9."/>
      <w:lvlJc w:val="right"/>
      <w:pPr>
        <w:tabs>
          <w:tab w:val="num" w:pos="-295"/>
        </w:tabs>
        <w:ind w:left="6545" w:hanging="180"/>
      </w:pPr>
    </w:lvl>
  </w:abstractNum>
  <w:abstractNum w:abstractNumId="77"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F4F5AA3"/>
    <w:multiLevelType w:val="singleLevel"/>
    <w:tmpl w:val="0000000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80"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81"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82"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57CD29AF"/>
    <w:multiLevelType w:val="hybridMultilevel"/>
    <w:tmpl w:val="F84AB4D8"/>
    <w:lvl w:ilvl="0" w:tplc="367A53C8">
      <w:start w:val="1"/>
      <w:numFmt w:val="bullet"/>
      <w:lvlText w:val=""/>
      <w:lvlJc w:val="left"/>
      <w:pPr>
        <w:ind w:left="360" w:hanging="360"/>
      </w:pPr>
      <w:rPr>
        <w:rFonts w:ascii="Symbol" w:hAnsi="Symbol"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91"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6"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8"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28E10AE"/>
    <w:multiLevelType w:val="hybridMultilevel"/>
    <w:tmpl w:val="2FA2DA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01"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9784E5D"/>
    <w:multiLevelType w:val="hybridMultilevel"/>
    <w:tmpl w:val="FE6E7944"/>
    <w:lvl w:ilvl="0" w:tplc="FFFFFFFF">
      <w:start w:val="1"/>
      <w:numFmt w:val="decimal"/>
      <w:lvlText w:val="%1)"/>
      <w:lvlJc w:val="left"/>
      <w:pPr>
        <w:ind w:left="383" w:hanging="360"/>
      </w:pPr>
      <w:rPr>
        <w:rFonts w:hint="default"/>
      </w:rPr>
    </w:lvl>
    <w:lvl w:ilvl="1" w:tplc="FFFFFFFF" w:tentative="1">
      <w:start w:val="1"/>
      <w:numFmt w:val="lowerLetter"/>
      <w:lvlText w:val="%2."/>
      <w:lvlJc w:val="left"/>
      <w:pPr>
        <w:ind w:left="1103" w:hanging="360"/>
      </w:pPr>
    </w:lvl>
    <w:lvl w:ilvl="2" w:tplc="FFFFFFFF" w:tentative="1">
      <w:start w:val="1"/>
      <w:numFmt w:val="lowerRoman"/>
      <w:lvlText w:val="%3."/>
      <w:lvlJc w:val="right"/>
      <w:pPr>
        <w:ind w:left="1823" w:hanging="180"/>
      </w:pPr>
    </w:lvl>
    <w:lvl w:ilvl="3" w:tplc="FFFFFFFF" w:tentative="1">
      <w:start w:val="1"/>
      <w:numFmt w:val="decimal"/>
      <w:lvlText w:val="%4."/>
      <w:lvlJc w:val="left"/>
      <w:pPr>
        <w:ind w:left="2543" w:hanging="360"/>
      </w:pPr>
    </w:lvl>
    <w:lvl w:ilvl="4" w:tplc="FFFFFFFF" w:tentative="1">
      <w:start w:val="1"/>
      <w:numFmt w:val="lowerLetter"/>
      <w:lvlText w:val="%5."/>
      <w:lvlJc w:val="left"/>
      <w:pPr>
        <w:ind w:left="3263" w:hanging="360"/>
      </w:pPr>
    </w:lvl>
    <w:lvl w:ilvl="5" w:tplc="FFFFFFFF" w:tentative="1">
      <w:start w:val="1"/>
      <w:numFmt w:val="lowerRoman"/>
      <w:lvlText w:val="%6."/>
      <w:lvlJc w:val="right"/>
      <w:pPr>
        <w:ind w:left="3983" w:hanging="180"/>
      </w:pPr>
    </w:lvl>
    <w:lvl w:ilvl="6" w:tplc="FFFFFFFF" w:tentative="1">
      <w:start w:val="1"/>
      <w:numFmt w:val="decimal"/>
      <w:lvlText w:val="%7."/>
      <w:lvlJc w:val="left"/>
      <w:pPr>
        <w:ind w:left="4703" w:hanging="360"/>
      </w:pPr>
    </w:lvl>
    <w:lvl w:ilvl="7" w:tplc="FFFFFFFF" w:tentative="1">
      <w:start w:val="1"/>
      <w:numFmt w:val="lowerLetter"/>
      <w:lvlText w:val="%8."/>
      <w:lvlJc w:val="left"/>
      <w:pPr>
        <w:ind w:left="5423" w:hanging="360"/>
      </w:pPr>
    </w:lvl>
    <w:lvl w:ilvl="8" w:tplc="FFFFFFFF" w:tentative="1">
      <w:start w:val="1"/>
      <w:numFmt w:val="lowerRoman"/>
      <w:lvlText w:val="%9."/>
      <w:lvlJc w:val="right"/>
      <w:pPr>
        <w:ind w:left="6143" w:hanging="180"/>
      </w:pPr>
    </w:lvl>
  </w:abstractNum>
  <w:abstractNum w:abstractNumId="105" w15:restartNumberingAfterBreak="0">
    <w:nsid w:val="7FBE7615"/>
    <w:multiLevelType w:val="hybridMultilevel"/>
    <w:tmpl w:val="A8FC7F46"/>
    <w:lvl w:ilvl="0" w:tplc="0E341F1C">
      <w:start w:val="1"/>
      <w:numFmt w:val="decimal"/>
      <w:lvlText w:val="%1."/>
      <w:lvlJc w:val="left"/>
      <w:pPr>
        <w:ind w:left="1440" w:hanging="360"/>
      </w:pPr>
    </w:lvl>
    <w:lvl w:ilvl="1" w:tplc="C7162778">
      <w:start w:val="1"/>
      <w:numFmt w:val="decimal"/>
      <w:lvlText w:val="%2."/>
      <w:lvlJc w:val="left"/>
      <w:pPr>
        <w:ind w:left="1440" w:hanging="360"/>
      </w:pPr>
    </w:lvl>
    <w:lvl w:ilvl="2" w:tplc="6914BBD2">
      <w:start w:val="1"/>
      <w:numFmt w:val="decimal"/>
      <w:lvlText w:val="%3."/>
      <w:lvlJc w:val="left"/>
      <w:pPr>
        <w:ind w:left="1440" w:hanging="360"/>
      </w:pPr>
    </w:lvl>
    <w:lvl w:ilvl="3" w:tplc="1798958E">
      <w:start w:val="1"/>
      <w:numFmt w:val="decimal"/>
      <w:lvlText w:val="%4."/>
      <w:lvlJc w:val="left"/>
      <w:pPr>
        <w:ind w:left="1440" w:hanging="360"/>
      </w:pPr>
    </w:lvl>
    <w:lvl w:ilvl="4" w:tplc="DF3EFB3E">
      <w:start w:val="1"/>
      <w:numFmt w:val="decimal"/>
      <w:lvlText w:val="%5."/>
      <w:lvlJc w:val="left"/>
      <w:pPr>
        <w:ind w:left="1440" w:hanging="360"/>
      </w:pPr>
    </w:lvl>
    <w:lvl w:ilvl="5" w:tplc="1AD85248">
      <w:start w:val="1"/>
      <w:numFmt w:val="decimal"/>
      <w:lvlText w:val="%6."/>
      <w:lvlJc w:val="left"/>
      <w:pPr>
        <w:ind w:left="1440" w:hanging="360"/>
      </w:pPr>
    </w:lvl>
    <w:lvl w:ilvl="6" w:tplc="E51E76D6">
      <w:start w:val="1"/>
      <w:numFmt w:val="decimal"/>
      <w:lvlText w:val="%7."/>
      <w:lvlJc w:val="left"/>
      <w:pPr>
        <w:ind w:left="1440" w:hanging="360"/>
      </w:pPr>
    </w:lvl>
    <w:lvl w:ilvl="7" w:tplc="4CCC9E7C">
      <w:start w:val="1"/>
      <w:numFmt w:val="decimal"/>
      <w:lvlText w:val="%8."/>
      <w:lvlJc w:val="left"/>
      <w:pPr>
        <w:ind w:left="1440" w:hanging="360"/>
      </w:pPr>
    </w:lvl>
    <w:lvl w:ilvl="8" w:tplc="90381C52">
      <w:start w:val="1"/>
      <w:numFmt w:val="decimal"/>
      <w:lvlText w:val="%9."/>
      <w:lvlJc w:val="left"/>
      <w:pPr>
        <w:ind w:left="1440" w:hanging="360"/>
      </w:pPr>
    </w:lvl>
  </w:abstractNum>
  <w:num w:numId="1" w16cid:durableId="1194614465">
    <w:abstractNumId w:val="0"/>
  </w:num>
  <w:num w:numId="2" w16cid:durableId="1080447351">
    <w:abstractNumId w:val="1"/>
  </w:num>
  <w:num w:numId="3" w16cid:durableId="646470008">
    <w:abstractNumId w:val="5"/>
  </w:num>
  <w:num w:numId="4" w16cid:durableId="1366827770">
    <w:abstractNumId w:val="6"/>
  </w:num>
  <w:num w:numId="5" w16cid:durableId="576399350">
    <w:abstractNumId w:val="8"/>
  </w:num>
  <w:num w:numId="6" w16cid:durableId="1673294442">
    <w:abstractNumId w:val="9"/>
  </w:num>
  <w:num w:numId="7" w16cid:durableId="1400860843">
    <w:abstractNumId w:val="10"/>
  </w:num>
  <w:num w:numId="8" w16cid:durableId="104814095">
    <w:abstractNumId w:val="11"/>
  </w:num>
  <w:num w:numId="9" w16cid:durableId="2002812254">
    <w:abstractNumId w:val="12"/>
  </w:num>
  <w:num w:numId="10" w16cid:durableId="1852140633">
    <w:abstractNumId w:val="13"/>
  </w:num>
  <w:num w:numId="11" w16cid:durableId="1128167135">
    <w:abstractNumId w:val="14"/>
  </w:num>
  <w:num w:numId="12" w16cid:durableId="659579937">
    <w:abstractNumId w:val="15"/>
  </w:num>
  <w:num w:numId="13" w16cid:durableId="1243612006">
    <w:abstractNumId w:val="16"/>
  </w:num>
  <w:num w:numId="14" w16cid:durableId="1021201607">
    <w:abstractNumId w:val="17"/>
  </w:num>
  <w:num w:numId="15" w16cid:durableId="1459951223">
    <w:abstractNumId w:val="18"/>
  </w:num>
  <w:num w:numId="16" w16cid:durableId="1448159113">
    <w:abstractNumId w:val="19"/>
  </w:num>
  <w:num w:numId="17" w16cid:durableId="1057163955">
    <w:abstractNumId w:val="20"/>
  </w:num>
  <w:num w:numId="18" w16cid:durableId="1767073425">
    <w:abstractNumId w:val="21"/>
  </w:num>
  <w:num w:numId="19" w16cid:durableId="1030835591">
    <w:abstractNumId w:val="22"/>
  </w:num>
  <w:num w:numId="20" w16cid:durableId="1285650712">
    <w:abstractNumId w:val="23"/>
  </w:num>
  <w:num w:numId="21" w16cid:durableId="1634603543">
    <w:abstractNumId w:val="24"/>
  </w:num>
  <w:num w:numId="22" w16cid:durableId="621766001">
    <w:abstractNumId w:val="25"/>
  </w:num>
  <w:num w:numId="23" w16cid:durableId="1792095419">
    <w:abstractNumId w:val="26"/>
  </w:num>
  <w:num w:numId="24" w16cid:durableId="671687912">
    <w:abstractNumId w:val="100"/>
  </w:num>
  <w:num w:numId="25" w16cid:durableId="1168986851">
    <w:abstractNumId w:val="37"/>
  </w:num>
  <w:num w:numId="26" w16cid:durableId="540476494">
    <w:abstractNumId w:val="89"/>
  </w:num>
  <w:num w:numId="27" w16cid:durableId="1748381800">
    <w:abstractNumId w:val="62"/>
  </w:num>
  <w:num w:numId="28" w16cid:durableId="178934475">
    <w:abstractNumId w:val="56"/>
  </w:num>
  <w:num w:numId="29" w16cid:durableId="1112092707">
    <w:abstractNumId w:val="70"/>
  </w:num>
  <w:num w:numId="30" w16cid:durableId="1251234354">
    <w:abstractNumId w:val="51"/>
  </w:num>
  <w:num w:numId="31" w16cid:durableId="152375677">
    <w:abstractNumId w:val="76"/>
  </w:num>
  <w:num w:numId="32" w16cid:durableId="1762532151">
    <w:abstractNumId w:val="47"/>
  </w:num>
  <w:num w:numId="33" w16cid:durableId="1713336892">
    <w:abstractNumId w:val="64"/>
  </w:num>
  <w:num w:numId="34" w16cid:durableId="1295334718">
    <w:abstractNumId w:val="33"/>
  </w:num>
  <w:num w:numId="35" w16cid:durableId="1054963923">
    <w:abstractNumId w:val="79"/>
  </w:num>
  <w:num w:numId="36" w16cid:durableId="1784425513">
    <w:abstractNumId w:val="58"/>
  </w:num>
  <w:num w:numId="37" w16cid:durableId="959654847">
    <w:abstractNumId w:val="81"/>
  </w:num>
  <w:num w:numId="38" w16cid:durableId="430855395">
    <w:abstractNumId w:val="65"/>
  </w:num>
  <w:num w:numId="39" w16cid:durableId="2092384629">
    <w:abstractNumId w:val="34"/>
  </w:num>
  <w:num w:numId="40" w16cid:durableId="463501982">
    <w:abstractNumId w:val="55"/>
  </w:num>
  <w:num w:numId="41" w16cid:durableId="1209297736">
    <w:abstractNumId w:val="35"/>
  </w:num>
  <w:num w:numId="42" w16cid:durableId="1634091895">
    <w:abstractNumId w:val="80"/>
  </w:num>
  <w:num w:numId="43" w16cid:durableId="741413171">
    <w:abstractNumId w:val="87"/>
  </w:num>
  <w:num w:numId="44" w16cid:durableId="435947173">
    <w:abstractNumId w:val="27"/>
  </w:num>
  <w:num w:numId="45" w16cid:durableId="169804427">
    <w:abstractNumId w:val="39"/>
  </w:num>
  <w:num w:numId="46" w16cid:durableId="1599290775">
    <w:abstractNumId w:val="98"/>
  </w:num>
  <w:num w:numId="47" w16cid:durableId="1454012154">
    <w:abstractNumId w:val="94"/>
  </w:num>
  <w:num w:numId="48" w16cid:durableId="754938465">
    <w:abstractNumId w:val="75"/>
  </w:num>
  <w:num w:numId="49" w16cid:durableId="1256816207">
    <w:abstractNumId w:val="29"/>
  </w:num>
  <w:num w:numId="50" w16cid:durableId="62027706">
    <w:abstractNumId w:val="91"/>
  </w:num>
  <w:num w:numId="51" w16cid:durableId="901335435">
    <w:abstractNumId w:val="71"/>
  </w:num>
  <w:num w:numId="52" w16cid:durableId="1337920496">
    <w:abstractNumId w:val="53"/>
  </w:num>
  <w:num w:numId="53" w16cid:durableId="1923758121">
    <w:abstractNumId w:val="101"/>
  </w:num>
  <w:num w:numId="54" w16cid:durableId="1718510525">
    <w:abstractNumId w:val="85"/>
  </w:num>
  <w:num w:numId="55" w16cid:durableId="504444662">
    <w:abstractNumId w:val="102"/>
  </w:num>
  <w:num w:numId="56" w16cid:durableId="1343706769">
    <w:abstractNumId w:val="49"/>
  </w:num>
  <w:num w:numId="57" w16cid:durableId="974259225">
    <w:abstractNumId w:val="86"/>
  </w:num>
  <w:num w:numId="58" w16cid:durableId="776174621">
    <w:abstractNumId w:val="92"/>
  </w:num>
  <w:num w:numId="59" w16cid:durableId="1380587781">
    <w:abstractNumId w:val="82"/>
  </w:num>
  <w:num w:numId="60" w16cid:durableId="1900701926">
    <w:abstractNumId w:val="52"/>
  </w:num>
  <w:num w:numId="61" w16cid:durableId="1131248084">
    <w:abstractNumId w:val="59"/>
  </w:num>
  <w:num w:numId="62" w16cid:durableId="1102725350">
    <w:abstractNumId w:val="93"/>
  </w:num>
  <w:num w:numId="63" w16cid:durableId="322322384">
    <w:abstractNumId w:val="103"/>
  </w:num>
  <w:num w:numId="64" w16cid:durableId="75635513">
    <w:abstractNumId w:val="43"/>
  </w:num>
  <w:num w:numId="65" w16cid:durableId="362749729">
    <w:abstractNumId w:val="77"/>
  </w:num>
  <w:num w:numId="66" w16cid:durableId="964039910">
    <w:abstractNumId w:val="83"/>
  </w:num>
  <w:num w:numId="67" w16cid:durableId="167600273">
    <w:abstractNumId w:val="28"/>
  </w:num>
  <w:num w:numId="68" w16cid:durableId="1859123">
    <w:abstractNumId w:val="31"/>
  </w:num>
  <w:num w:numId="69" w16cid:durableId="1506744267">
    <w:abstractNumId w:val="44"/>
  </w:num>
  <w:num w:numId="70" w16cid:durableId="887180561">
    <w:abstractNumId w:val="78"/>
  </w:num>
  <w:num w:numId="71" w16cid:durableId="176757788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38610516">
    <w:abstractNumId w:val="45"/>
  </w:num>
  <w:num w:numId="73" w16cid:durableId="1070494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023477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337212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293683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83257833">
    <w:abstractNumId w:val="68"/>
  </w:num>
  <w:num w:numId="78" w16cid:durableId="926770869">
    <w:abstractNumId w:val="40"/>
  </w:num>
  <w:num w:numId="79" w16cid:durableId="1174758304">
    <w:abstractNumId w:val="42"/>
  </w:num>
  <w:num w:numId="80" w16cid:durableId="854342778">
    <w:abstractNumId w:val="32"/>
  </w:num>
  <w:num w:numId="81" w16cid:durableId="1896235126">
    <w:abstractNumId w:val="96"/>
  </w:num>
  <w:num w:numId="82" w16cid:durableId="1901553558">
    <w:abstractNumId w:val="36"/>
  </w:num>
  <w:num w:numId="83" w16cid:durableId="970941962">
    <w:abstractNumId w:val="90"/>
  </w:num>
  <w:num w:numId="84" w16cid:durableId="853298858">
    <w:abstractNumId w:val="41"/>
  </w:num>
  <w:num w:numId="85" w16cid:durableId="151525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7042848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127505269">
    <w:abstractNumId w:val="50"/>
  </w:num>
  <w:num w:numId="88" w16cid:durableId="246305974">
    <w:abstractNumId w:val="60"/>
  </w:num>
  <w:num w:numId="89" w16cid:durableId="2075202714">
    <w:abstractNumId w:val="54"/>
  </w:num>
  <w:num w:numId="90" w16cid:durableId="2063019874">
    <w:abstractNumId w:val="97"/>
  </w:num>
  <w:num w:numId="91" w16cid:durableId="2028016703">
    <w:abstractNumId w:val="95"/>
  </w:num>
  <w:num w:numId="92" w16cid:durableId="582758869">
    <w:abstractNumId w:val="74"/>
  </w:num>
  <w:num w:numId="93" w16cid:durableId="716393238">
    <w:abstractNumId w:val="61"/>
  </w:num>
  <w:num w:numId="94" w16cid:durableId="18023365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62082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66747833">
    <w:abstractNumId w:val="67"/>
  </w:num>
  <w:num w:numId="97" w16cid:durableId="1726367880">
    <w:abstractNumId w:val="88"/>
  </w:num>
  <w:num w:numId="98" w16cid:durableId="1958947894">
    <w:abstractNumId w:val="69"/>
  </w:num>
  <w:num w:numId="99" w16cid:durableId="1492453040">
    <w:abstractNumId w:val="99"/>
  </w:num>
  <w:num w:numId="100" w16cid:durableId="77481514">
    <w:abstractNumId w:val="104"/>
  </w:num>
  <w:num w:numId="101" w16cid:durableId="98542715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535196850">
    <w:abstractNumId w:val="72"/>
  </w:num>
  <w:num w:numId="103" w16cid:durableId="1598707763">
    <w:abstractNumId w:val="84"/>
  </w:num>
  <w:num w:numId="104" w16cid:durableId="961686470">
    <w:abstractNumId w:val="63"/>
  </w:num>
  <w:num w:numId="105" w16cid:durableId="16920251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669598893">
    <w:abstractNumId w:val="105"/>
  </w:num>
  <w:num w:numId="107" w16cid:durableId="1893929806">
    <w:abstractNumId w:val="46"/>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206D"/>
    <w:rsid w:val="000029BA"/>
    <w:rsid w:val="00017016"/>
    <w:rsid w:val="00017E6E"/>
    <w:rsid w:val="00022D07"/>
    <w:rsid w:val="00026C7A"/>
    <w:rsid w:val="000317C8"/>
    <w:rsid w:val="00032A41"/>
    <w:rsid w:val="000343B4"/>
    <w:rsid w:val="00034F8A"/>
    <w:rsid w:val="00035BED"/>
    <w:rsid w:val="000516A8"/>
    <w:rsid w:val="00063148"/>
    <w:rsid w:val="000972D8"/>
    <w:rsid w:val="00097D8F"/>
    <w:rsid w:val="000A7A23"/>
    <w:rsid w:val="000A7E86"/>
    <w:rsid w:val="000C0214"/>
    <w:rsid w:val="000D0231"/>
    <w:rsid w:val="000D6BF4"/>
    <w:rsid w:val="000F3A87"/>
    <w:rsid w:val="00101048"/>
    <w:rsid w:val="00103F29"/>
    <w:rsid w:val="00107FDD"/>
    <w:rsid w:val="00110C91"/>
    <w:rsid w:val="00111DAE"/>
    <w:rsid w:val="00112DF2"/>
    <w:rsid w:val="00114853"/>
    <w:rsid w:val="0012514C"/>
    <w:rsid w:val="0012780B"/>
    <w:rsid w:val="00131AC8"/>
    <w:rsid w:val="00142519"/>
    <w:rsid w:val="00144D26"/>
    <w:rsid w:val="001515B3"/>
    <w:rsid w:val="0015239A"/>
    <w:rsid w:val="001614B2"/>
    <w:rsid w:val="00166A7B"/>
    <w:rsid w:val="00180570"/>
    <w:rsid w:val="00180778"/>
    <w:rsid w:val="001B5678"/>
    <w:rsid w:val="001C00A1"/>
    <w:rsid w:val="001C4042"/>
    <w:rsid w:val="001D660D"/>
    <w:rsid w:val="001E21F1"/>
    <w:rsid w:val="001E5920"/>
    <w:rsid w:val="0020633A"/>
    <w:rsid w:val="002169B1"/>
    <w:rsid w:val="00217787"/>
    <w:rsid w:val="00257F20"/>
    <w:rsid w:val="0026531B"/>
    <w:rsid w:val="002703F6"/>
    <w:rsid w:val="00280C07"/>
    <w:rsid w:val="002902E3"/>
    <w:rsid w:val="002B0508"/>
    <w:rsid w:val="002B6AA9"/>
    <w:rsid w:val="002B6E3C"/>
    <w:rsid w:val="002C63E8"/>
    <w:rsid w:val="002D3B33"/>
    <w:rsid w:val="002D7176"/>
    <w:rsid w:val="002E30A4"/>
    <w:rsid w:val="002F674F"/>
    <w:rsid w:val="0030732C"/>
    <w:rsid w:val="00315972"/>
    <w:rsid w:val="00325EF3"/>
    <w:rsid w:val="003329EC"/>
    <w:rsid w:val="003365E7"/>
    <w:rsid w:val="003548F7"/>
    <w:rsid w:val="00373F1D"/>
    <w:rsid w:val="003743C6"/>
    <w:rsid w:val="003750C6"/>
    <w:rsid w:val="003A6D55"/>
    <w:rsid w:val="003B209A"/>
    <w:rsid w:val="003C12AD"/>
    <w:rsid w:val="003C3D63"/>
    <w:rsid w:val="003E514F"/>
    <w:rsid w:val="003F28B9"/>
    <w:rsid w:val="003F4FD7"/>
    <w:rsid w:val="004045D0"/>
    <w:rsid w:val="0041667B"/>
    <w:rsid w:val="00416D62"/>
    <w:rsid w:val="00432F8F"/>
    <w:rsid w:val="004358C6"/>
    <w:rsid w:val="004379AA"/>
    <w:rsid w:val="00465136"/>
    <w:rsid w:val="00472815"/>
    <w:rsid w:val="00477B00"/>
    <w:rsid w:val="00481094"/>
    <w:rsid w:val="00486413"/>
    <w:rsid w:val="004873C7"/>
    <w:rsid w:val="004A360C"/>
    <w:rsid w:val="004A6A6A"/>
    <w:rsid w:val="004B0FE3"/>
    <w:rsid w:val="004D407B"/>
    <w:rsid w:val="004E5D6C"/>
    <w:rsid w:val="004F67E5"/>
    <w:rsid w:val="005210A3"/>
    <w:rsid w:val="00530F3B"/>
    <w:rsid w:val="0053235E"/>
    <w:rsid w:val="00533E6B"/>
    <w:rsid w:val="005364E5"/>
    <w:rsid w:val="00536B4D"/>
    <w:rsid w:val="00541678"/>
    <w:rsid w:val="005517B7"/>
    <w:rsid w:val="00553835"/>
    <w:rsid w:val="0055565B"/>
    <w:rsid w:val="005576E5"/>
    <w:rsid w:val="005753F6"/>
    <w:rsid w:val="005A1AC4"/>
    <w:rsid w:val="005A1BB5"/>
    <w:rsid w:val="005A7690"/>
    <w:rsid w:val="005B0126"/>
    <w:rsid w:val="005C6E4A"/>
    <w:rsid w:val="005D3E5D"/>
    <w:rsid w:val="005E4FFE"/>
    <w:rsid w:val="005F2364"/>
    <w:rsid w:val="006406B4"/>
    <w:rsid w:val="0064096A"/>
    <w:rsid w:val="00651D5F"/>
    <w:rsid w:val="00667F25"/>
    <w:rsid w:val="006705E5"/>
    <w:rsid w:val="00673081"/>
    <w:rsid w:val="00680973"/>
    <w:rsid w:val="00681E3F"/>
    <w:rsid w:val="006923C3"/>
    <w:rsid w:val="00694501"/>
    <w:rsid w:val="006A2500"/>
    <w:rsid w:val="006C2142"/>
    <w:rsid w:val="006D0F13"/>
    <w:rsid w:val="006D438F"/>
    <w:rsid w:val="006E5C01"/>
    <w:rsid w:val="006F477B"/>
    <w:rsid w:val="006F4AAC"/>
    <w:rsid w:val="006F4CE7"/>
    <w:rsid w:val="006F5221"/>
    <w:rsid w:val="00700A5E"/>
    <w:rsid w:val="00706A3A"/>
    <w:rsid w:val="00721DF8"/>
    <w:rsid w:val="00736F21"/>
    <w:rsid w:val="00745779"/>
    <w:rsid w:val="00754509"/>
    <w:rsid w:val="0075487E"/>
    <w:rsid w:val="007554F2"/>
    <w:rsid w:val="00777186"/>
    <w:rsid w:val="00777F31"/>
    <w:rsid w:val="007806DF"/>
    <w:rsid w:val="00781CE1"/>
    <w:rsid w:val="00786611"/>
    <w:rsid w:val="00793420"/>
    <w:rsid w:val="007A296D"/>
    <w:rsid w:val="007A696D"/>
    <w:rsid w:val="007C047E"/>
    <w:rsid w:val="007E5FF9"/>
    <w:rsid w:val="00821BAA"/>
    <w:rsid w:val="008228EE"/>
    <w:rsid w:val="008266BA"/>
    <w:rsid w:val="0084096A"/>
    <w:rsid w:val="0084128F"/>
    <w:rsid w:val="008437E7"/>
    <w:rsid w:val="008444F0"/>
    <w:rsid w:val="00856747"/>
    <w:rsid w:val="00891231"/>
    <w:rsid w:val="00893F1D"/>
    <w:rsid w:val="008944CC"/>
    <w:rsid w:val="008B1A1B"/>
    <w:rsid w:val="008D1C95"/>
    <w:rsid w:val="008D34C3"/>
    <w:rsid w:val="008F3727"/>
    <w:rsid w:val="008F699E"/>
    <w:rsid w:val="008F73D5"/>
    <w:rsid w:val="0090486A"/>
    <w:rsid w:val="00916D8B"/>
    <w:rsid w:val="00920831"/>
    <w:rsid w:val="00926765"/>
    <w:rsid w:val="009650E9"/>
    <w:rsid w:val="00975B9F"/>
    <w:rsid w:val="00987962"/>
    <w:rsid w:val="00987ADF"/>
    <w:rsid w:val="00990D22"/>
    <w:rsid w:val="00992D47"/>
    <w:rsid w:val="009A473F"/>
    <w:rsid w:val="009B3B65"/>
    <w:rsid w:val="009F7A32"/>
    <w:rsid w:val="00A22961"/>
    <w:rsid w:val="00A25C3C"/>
    <w:rsid w:val="00A331B5"/>
    <w:rsid w:val="00A4036A"/>
    <w:rsid w:val="00A43EDD"/>
    <w:rsid w:val="00A53DB8"/>
    <w:rsid w:val="00A5629B"/>
    <w:rsid w:val="00A71C90"/>
    <w:rsid w:val="00A72CAF"/>
    <w:rsid w:val="00A74246"/>
    <w:rsid w:val="00A80B8B"/>
    <w:rsid w:val="00A83B85"/>
    <w:rsid w:val="00A948D8"/>
    <w:rsid w:val="00A96B38"/>
    <w:rsid w:val="00A9728A"/>
    <w:rsid w:val="00AA5593"/>
    <w:rsid w:val="00AB3065"/>
    <w:rsid w:val="00AC3480"/>
    <w:rsid w:val="00AD63F7"/>
    <w:rsid w:val="00AD6DC7"/>
    <w:rsid w:val="00AD7A5F"/>
    <w:rsid w:val="00AE735B"/>
    <w:rsid w:val="00AF0144"/>
    <w:rsid w:val="00AF2DC5"/>
    <w:rsid w:val="00B0073F"/>
    <w:rsid w:val="00B105B9"/>
    <w:rsid w:val="00B14FD2"/>
    <w:rsid w:val="00B20BDF"/>
    <w:rsid w:val="00B22459"/>
    <w:rsid w:val="00B27279"/>
    <w:rsid w:val="00B27C7A"/>
    <w:rsid w:val="00B42CF0"/>
    <w:rsid w:val="00B4625F"/>
    <w:rsid w:val="00B509F0"/>
    <w:rsid w:val="00B56A31"/>
    <w:rsid w:val="00B606BA"/>
    <w:rsid w:val="00B62DF6"/>
    <w:rsid w:val="00B74CF3"/>
    <w:rsid w:val="00B832BE"/>
    <w:rsid w:val="00B85050"/>
    <w:rsid w:val="00B963DF"/>
    <w:rsid w:val="00B96712"/>
    <w:rsid w:val="00BA1F62"/>
    <w:rsid w:val="00BA42E1"/>
    <w:rsid w:val="00BD6E48"/>
    <w:rsid w:val="00BE03FA"/>
    <w:rsid w:val="00BE46CC"/>
    <w:rsid w:val="00BF1D7B"/>
    <w:rsid w:val="00BF2A48"/>
    <w:rsid w:val="00BF574D"/>
    <w:rsid w:val="00C026ED"/>
    <w:rsid w:val="00C12F75"/>
    <w:rsid w:val="00C13DF1"/>
    <w:rsid w:val="00C2000E"/>
    <w:rsid w:val="00C5266E"/>
    <w:rsid w:val="00CA05F5"/>
    <w:rsid w:val="00CA12FC"/>
    <w:rsid w:val="00CA2C77"/>
    <w:rsid w:val="00CC526D"/>
    <w:rsid w:val="00CD07F5"/>
    <w:rsid w:val="00CE12DA"/>
    <w:rsid w:val="00CE77EE"/>
    <w:rsid w:val="00CF282E"/>
    <w:rsid w:val="00D17ACC"/>
    <w:rsid w:val="00D271EE"/>
    <w:rsid w:val="00D27566"/>
    <w:rsid w:val="00D30460"/>
    <w:rsid w:val="00D336A7"/>
    <w:rsid w:val="00D3436E"/>
    <w:rsid w:val="00D40304"/>
    <w:rsid w:val="00D4043B"/>
    <w:rsid w:val="00D57507"/>
    <w:rsid w:val="00D7149D"/>
    <w:rsid w:val="00D86FF0"/>
    <w:rsid w:val="00D970FB"/>
    <w:rsid w:val="00DA6602"/>
    <w:rsid w:val="00DB29EC"/>
    <w:rsid w:val="00DC71FA"/>
    <w:rsid w:val="00DD5820"/>
    <w:rsid w:val="00DD5C91"/>
    <w:rsid w:val="00DE3E81"/>
    <w:rsid w:val="00E07887"/>
    <w:rsid w:val="00E14ACF"/>
    <w:rsid w:val="00E16E7F"/>
    <w:rsid w:val="00E2233F"/>
    <w:rsid w:val="00E265ED"/>
    <w:rsid w:val="00E31984"/>
    <w:rsid w:val="00E414C5"/>
    <w:rsid w:val="00E540C9"/>
    <w:rsid w:val="00E5551A"/>
    <w:rsid w:val="00E6210D"/>
    <w:rsid w:val="00E662B8"/>
    <w:rsid w:val="00E8613B"/>
    <w:rsid w:val="00E903C2"/>
    <w:rsid w:val="00EA5E3A"/>
    <w:rsid w:val="00EF2497"/>
    <w:rsid w:val="00EF2937"/>
    <w:rsid w:val="00EF4DBD"/>
    <w:rsid w:val="00F03177"/>
    <w:rsid w:val="00F04BE2"/>
    <w:rsid w:val="00F0616E"/>
    <w:rsid w:val="00F114DE"/>
    <w:rsid w:val="00F131D1"/>
    <w:rsid w:val="00F20348"/>
    <w:rsid w:val="00F37508"/>
    <w:rsid w:val="00F44028"/>
    <w:rsid w:val="00F446F0"/>
    <w:rsid w:val="00F52553"/>
    <w:rsid w:val="00F52CF1"/>
    <w:rsid w:val="00F61F54"/>
    <w:rsid w:val="00F627CA"/>
    <w:rsid w:val="00F6583C"/>
    <w:rsid w:val="00F705B9"/>
    <w:rsid w:val="00F71281"/>
    <w:rsid w:val="00F82BF6"/>
    <w:rsid w:val="00F84BD1"/>
    <w:rsid w:val="00FA0A05"/>
    <w:rsid w:val="00FA1B7E"/>
    <w:rsid w:val="00FB74E2"/>
    <w:rsid w:val="00FC5298"/>
    <w:rsid w:val="00FD3AFA"/>
    <w:rsid w:val="00FE14A5"/>
    <w:rsid w:val="00FE4564"/>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0F190"/>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481094"/>
    <w:pPr>
      <w:keepNext/>
      <w:pageBreakBefore/>
      <w:numPr>
        <w:ilvl w:val="1"/>
        <w:numId w:val="1"/>
      </w:numPr>
      <w:spacing w:after="240" w:line="240" w:lineRule="auto"/>
      <w:jc w:val="center"/>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481094"/>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uiPriority w:val="99"/>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uiPriority w:val="99"/>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semiHidden/>
    <w:unhideWhenUsed/>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9"/>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72"/>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72"/>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72"/>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72"/>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72"/>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72"/>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72"/>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character" w:styleId="Nierozpoznanawzmianka">
    <w:name w:val="Unresolved Mention"/>
    <w:basedOn w:val="Domylnaczcionkaakapitu"/>
    <w:uiPriority w:val="99"/>
    <w:semiHidden/>
    <w:unhideWhenUsed/>
    <w:rsid w:val="00F61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184646">
      <w:bodyDiv w:val="1"/>
      <w:marLeft w:val="0"/>
      <w:marRight w:val="0"/>
      <w:marTop w:val="0"/>
      <w:marBottom w:val="0"/>
      <w:divBdr>
        <w:top w:val="none" w:sz="0" w:space="0" w:color="auto"/>
        <w:left w:val="none" w:sz="0" w:space="0" w:color="auto"/>
        <w:bottom w:val="none" w:sz="0" w:space="0" w:color="auto"/>
        <w:right w:val="none" w:sz="0" w:space="0" w:color="auto"/>
      </w:divBdr>
    </w:div>
    <w:div w:id="195332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szendzielorz@orlenoil.pl" TargetMode="External"/><Relationship Id="rId13" Type="http://schemas.openxmlformats.org/officeDocument/2006/relationships/hyperlink" Target="mailto:pawel.zmudzki@orlenoil.pl"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nusz.sztaba@orlenoil.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ek.szendzielorz@orlenoil.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filip.mosoczy@orlenoil.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anusz.sztaba@orlenoil.pl" TargetMode="External"/><Relationship Id="rId14"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CCF6-7448-4753-B133-E920A394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20998</Words>
  <Characters>140272</Characters>
  <Application>Microsoft Office Word</Application>
  <DocSecurity>0</DocSecurity>
  <Lines>2550</Lines>
  <Paragraphs>1001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160269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Kraśniewska Ilona (OIL)</cp:lastModifiedBy>
  <cp:revision>2</cp:revision>
  <dcterms:created xsi:type="dcterms:W3CDTF">2026-03-30T10:52:00Z</dcterms:created>
  <dcterms:modified xsi:type="dcterms:W3CDTF">2026-03-30T10:52:00Z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2026-03-24T09:59:49Z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5c09155f-44a4-43de-9525-d61607ec655f</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